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08694A" w:rsidRDefault="00F029F1" w14:paraId="28B2C1E1" w14:textId="1B800423">
      <w:pPr>
        <w:tabs>
          <w:tab w:val="left" w:pos="8647"/>
        </w:tabs>
        <w:ind w:left="10888"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1F295C">
        <w:rPr>
          <w:rFonts w:ascii="Arial" w:hAnsi="Arial" w:cs="Arial"/>
          <w:bCs/>
          <w:sz w:val="24"/>
          <w:szCs w:val="24"/>
        </w:rPr>
        <w:t>2835/22</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7718F4" w:rsidRDefault="008962AC" w14:paraId="05B622EF" w14:textId="74C2F00F">
      <w:pPr>
        <w:pStyle w:val="Default"/>
        <w:rPr>
          <w:rFonts w:ascii="Arial" w:hAnsi="Arial" w:cs="Arial"/>
        </w:rPr>
      </w:pPr>
      <w:r w:rsidRPr="007718F4">
        <w:rPr>
          <w:rFonts w:ascii="Arial" w:hAnsi="Arial" w:cs="Arial"/>
          <w:bCs/>
        </w:rPr>
        <w:t xml:space="preserve">održanog dana </w:t>
      </w:r>
      <w:r w:rsidR="00F13F26">
        <w:rPr>
          <w:rFonts w:ascii="Arial" w:hAnsi="Arial" w:cs="Arial"/>
          <w:bCs/>
        </w:rPr>
        <w:t>3. listopada</w:t>
      </w:r>
      <w:r w:rsidRPr="007718F4" w:rsidR="00170F84">
        <w:rPr>
          <w:rFonts w:ascii="Arial" w:hAnsi="Arial" w:cs="Arial"/>
          <w:bCs/>
        </w:rPr>
        <w:t xml:space="preserve"> 2023</w:t>
      </w:r>
      <w:r w:rsidRPr="007718F4" w:rsidR="00E51AF7">
        <w:rPr>
          <w:rFonts w:ascii="Arial" w:hAnsi="Arial" w:cs="Arial"/>
          <w:bCs/>
        </w:rPr>
        <w:t>.</w:t>
      </w:r>
      <w:r w:rsidRPr="007718F4" w:rsidR="009919F7">
        <w:rPr>
          <w:rFonts w:ascii="Arial" w:hAnsi="Arial" w:cs="Arial"/>
          <w:bCs/>
        </w:rPr>
        <w:t xml:space="preserve"> na Trgovačkom sudu u Zagrebu, </w:t>
      </w:r>
      <w:r w:rsidRPr="007718F4" w:rsidR="00C27EC9">
        <w:rPr>
          <w:rFonts w:ascii="Arial" w:hAnsi="Arial" w:cs="Arial"/>
          <w:bCs/>
        </w:rPr>
        <w:t>Petrinjska 8</w:t>
      </w:r>
      <w:r w:rsidRPr="007718F4" w:rsidR="00936802">
        <w:rPr>
          <w:rFonts w:ascii="Arial" w:hAnsi="Arial" w:cs="Arial"/>
          <w:bCs/>
        </w:rPr>
        <w:t xml:space="preserve">, </w:t>
      </w:r>
      <w:r w:rsidRPr="007718F4" w:rsidR="00261AED">
        <w:rPr>
          <w:rFonts w:ascii="Arial" w:hAnsi="Arial" w:cs="Arial"/>
          <w:bCs/>
        </w:rPr>
        <w:t xml:space="preserve">u </w:t>
      </w:r>
      <w:r w:rsidRPr="007718F4" w:rsidR="00FF32FD">
        <w:rPr>
          <w:rFonts w:ascii="Arial" w:hAnsi="Arial" w:cs="Arial"/>
          <w:bCs/>
        </w:rPr>
        <w:t>steča</w:t>
      </w:r>
      <w:r w:rsidRPr="007718F4" w:rsidR="00FF32FD">
        <w:rPr>
          <w:rFonts w:ascii="Arial" w:hAnsi="Arial" w:cs="Arial"/>
        </w:rPr>
        <w:t xml:space="preserve">jnom postupku nad </w:t>
      </w:r>
      <w:r w:rsidRPr="00F44730" w:rsidR="00F13F26">
        <w:rPr>
          <w:rFonts w:ascii="Arial" w:hAnsi="Arial" w:cs="Arial"/>
          <w:lang w:val="pt-BR"/>
        </w:rPr>
        <w:t xml:space="preserve">BOLAN </w:t>
      </w:r>
      <w:r w:rsidR="00F13F26">
        <w:rPr>
          <w:rFonts w:ascii="Arial" w:hAnsi="Arial" w:cs="Arial"/>
          <w:lang w:val="pt-BR"/>
        </w:rPr>
        <w:t>PRODUCTION d.o.o. – u stečaju, Hrvatska Kostajnica</w:t>
      </w:r>
      <w:r w:rsidRPr="00F44730" w:rsidR="00F13F26">
        <w:rPr>
          <w:rFonts w:ascii="Arial" w:hAnsi="Arial" w:cs="Arial"/>
          <w:lang w:val="pt-BR"/>
        </w:rPr>
        <w:t>, Antuna Pavičića 2, OIB: 83963253771</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3832837E">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Pr="00AC1798" w:rsidR="00AC1798">
        <w:rPr>
          <w:rFonts w:ascii="Arial" w:hAnsi="Arial" w:cs="Arial"/>
          <w:color w:val="000000"/>
          <w:sz w:val="24"/>
          <w:szCs w:val="24"/>
        </w:rPr>
        <w:t>Engjell Dishpalli</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2205FF5D">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AC1798">
        <w:rPr>
          <w:rFonts w:ascii="Arial" w:hAnsi="Arial" w:cs="Arial"/>
          <w:bCs/>
          <w:sz w:val="24"/>
          <w:szCs w:val="24"/>
        </w:rPr>
        <w:t>10,00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48153E2B">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7376D5" w:rsidP="00C62C16" w:rsidRDefault="007376D5" w14:paraId="71FED0EF" w14:textId="4E81F620">
      <w:pPr>
        <w:jc w:val="both"/>
        <w:rPr>
          <w:rFonts w:ascii="Arial" w:hAnsi="Arial" w:cs="Arial"/>
          <w:bCs/>
          <w:sz w:val="24"/>
          <w:szCs w:val="24"/>
        </w:rPr>
      </w:pPr>
      <w:r>
        <w:rPr>
          <w:rFonts w:ascii="Arial" w:hAnsi="Arial" w:cs="Arial"/>
          <w:bCs/>
          <w:sz w:val="24"/>
          <w:szCs w:val="24"/>
        </w:rPr>
        <w:t xml:space="preserve">RH-MF-PU – </w:t>
      </w:r>
      <w:r w:rsidR="001455DC">
        <w:rPr>
          <w:rFonts w:ascii="Arial" w:hAnsi="Arial" w:cs="Arial"/>
          <w:bCs/>
          <w:sz w:val="24"/>
          <w:szCs w:val="24"/>
        </w:rPr>
        <w:t>Zrinka Matošević, zamjenik ŽDO-a Sisak</w:t>
      </w:r>
    </w:p>
    <w:p w:rsidR="001455DC" w:rsidP="00C62C16" w:rsidRDefault="001455DC" w14:paraId="6ACC0E40" w14:textId="441CB04C">
      <w:pPr>
        <w:jc w:val="both"/>
        <w:rPr>
          <w:rFonts w:ascii="Arial" w:hAnsi="Arial" w:cs="Arial"/>
          <w:bCs/>
          <w:sz w:val="24"/>
          <w:szCs w:val="24"/>
        </w:rPr>
      </w:pPr>
      <w:r>
        <w:rPr>
          <w:rFonts w:ascii="Arial" w:hAnsi="Arial" w:cs="Arial"/>
          <w:bCs/>
          <w:sz w:val="24"/>
          <w:szCs w:val="24"/>
        </w:rPr>
        <w:t xml:space="preserve">ADRIA GRUPA d.o.o. – zz pun. Domagoj Ilić, odvj. </w:t>
      </w:r>
    </w:p>
    <w:p w:rsidR="001455DC" w:rsidP="00C62C16" w:rsidRDefault="001455DC" w14:paraId="1BA43F49" w14:textId="229CBF38">
      <w:pPr>
        <w:jc w:val="both"/>
        <w:rPr>
          <w:rFonts w:ascii="Arial" w:hAnsi="Arial" w:cs="Arial"/>
          <w:bCs/>
          <w:sz w:val="24"/>
          <w:szCs w:val="24"/>
        </w:rPr>
      </w:pPr>
      <w:r>
        <w:rPr>
          <w:rFonts w:ascii="Arial" w:hAnsi="Arial" w:cs="Arial"/>
          <w:bCs/>
          <w:sz w:val="24"/>
          <w:szCs w:val="24"/>
        </w:rPr>
        <w:t>KOS TRANSPORTI d.o.o. – zz pun. Jana Ruži, odvj. vježbenik</w:t>
      </w:r>
    </w:p>
    <w:p w:rsidR="007376D5" w:rsidP="00C62C16" w:rsidRDefault="007376D5" w14:paraId="094F8CF5" w14:textId="30EF2BCE">
      <w:pPr>
        <w:jc w:val="both"/>
        <w:rPr>
          <w:rFonts w:ascii="Arial" w:hAnsi="Arial" w:cs="Arial"/>
          <w:bCs/>
          <w:sz w:val="24"/>
          <w:szCs w:val="24"/>
        </w:rPr>
      </w:pPr>
    </w:p>
    <w:p w:rsidRPr="00195F0D" w:rsidR="00237CBE" w:rsidP="00195F0D" w:rsidRDefault="00237CBE" w14:paraId="152DCE16" w14:textId="22E7031B">
      <w:pPr>
        <w:jc w:val="both"/>
        <w:rPr>
          <w:rFonts w:ascii="Arial" w:hAnsi="Arial" w:cs="Arial"/>
          <w:bCs/>
          <w:sz w:val="24"/>
          <w:szCs w:val="24"/>
        </w:rPr>
      </w:pPr>
    </w:p>
    <w:p w:rsidRPr="00AC1798" w:rsidR="007D4DBC" w:rsidP="00AC1798" w:rsidRDefault="0038417C" w14:paraId="08C7C361" w14:textId="565F889A">
      <w:pPr>
        <w:pStyle w:val="Naslov1"/>
        <w:ind w:firstLine="720"/>
        <w:rPr>
          <w:rFonts w:ascii="Arial" w:hAnsi="Arial" w:cs="Arial"/>
          <w:b w:val="false"/>
          <w:szCs w:val="24"/>
        </w:rPr>
      </w:pPr>
      <w:r w:rsidRPr="000932EB">
        <w:rPr>
          <w:rFonts w:ascii="Arial" w:hAnsi="Arial" w:cs="Arial"/>
          <w:b w:val="false"/>
          <w:szCs w:val="24"/>
        </w:rPr>
        <w:lastRenderedPageBreak/>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AC1798">
        <w:rPr>
          <w:rFonts w:ascii="Arial" w:hAnsi="Arial" w:cs="Arial"/>
          <w:b w:val="false"/>
          <w:szCs w:val="24"/>
        </w:rPr>
        <w:t>28. lipnja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AC1798">
        <w:rPr>
          <w:rFonts w:ascii="Arial" w:hAnsi="Arial" w:cs="Arial"/>
          <w:b w:val="false"/>
          <w:szCs w:val="24"/>
        </w:rPr>
        <w:t>28. lipnja</w:t>
      </w:r>
      <w:r w:rsidR="00A3654E">
        <w:rPr>
          <w:rFonts w:ascii="Arial" w:hAnsi="Arial" w:cs="Arial"/>
          <w:b w:val="false"/>
          <w:szCs w:val="24"/>
        </w:rPr>
        <w:t xml:space="preserve"> 2023</w:t>
      </w:r>
      <w:r w:rsidRPr="000932EB" w:rsidR="003478ED">
        <w:rPr>
          <w:rFonts w:ascii="Arial" w:hAnsi="Arial" w:cs="Arial"/>
          <w:b w:val="false"/>
          <w:szCs w:val="24"/>
        </w:rPr>
        <w:t>.</w:t>
      </w:r>
    </w:p>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0767E456">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AC1798">
        <w:rPr>
          <w:rFonts w:ascii="Arial" w:hAnsi="Arial" w:cs="Arial"/>
          <w:sz w:val="24"/>
          <w:szCs w:val="24"/>
        </w:rPr>
        <w:t>28. lipnja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7A189E2D">
      <w:pPr>
        <w:overflowPunct/>
        <w:autoSpaceDE/>
        <w:autoSpaceDN/>
        <w:adjustRightInd/>
        <w:textAlignment w:val="auto"/>
        <w:rPr>
          <w:rFonts w:ascii="Arial" w:hAnsi="Arial" w:cs="Arial"/>
          <w:sz w:val="24"/>
          <w:szCs w:val="24"/>
        </w:rPr>
      </w:pPr>
    </w:p>
    <w:p w:rsidR="00D01BC9" w:rsidP="00A32F04" w:rsidRDefault="00D01BC9" w14:paraId="1D79114C" w14:textId="48994848">
      <w:pPr>
        <w:overflowPunct/>
        <w:autoSpaceDE/>
        <w:autoSpaceDN/>
        <w:adjustRightInd/>
        <w:textAlignment w:val="auto"/>
        <w:rPr>
          <w:rFonts w:ascii="Arial" w:hAnsi="Arial" w:cs="Arial"/>
          <w:sz w:val="24"/>
          <w:szCs w:val="24"/>
        </w:rPr>
      </w:pPr>
    </w:p>
    <w:p w:rsidR="00D01BC9" w:rsidP="00A32F04" w:rsidRDefault="00D01BC9" w14:paraId="3B76CA6C" w14:textId="57406A06">
      <w:pPr>
        <w:overflowPunct/>
        <w:autoSpaceDE/>
        <w:autoSpaceDN/>
        <w:adjustRightInd/>
        <w:textAlignment w:val="auto"/>
        <w:rPr>
          <w:rFonts w:ascii="Arial" w:hAnsi="Arial" w:cs="Arial"/>
          <w:sz w:val="24"/>
          <w:szCs w:val="24"/>
        </w:rPr>
      </w:pPr>
    </w:p>
    <w:p w:rsidR="00D01BC9" w:rsidP="00A32F04" w:rsidRDefault="00D01BC9" w14:paraId="5D304B62" w14:textId="20C8DB53">
      <w:pPr>
        <w:overflowPunct/>
        <w:autoSpaceDE/>
        <w:autoSpaceDN/>
        <w:adjustRightInd/>
        <w:textAlignment w:val="auto"/>
        <w:rPr>
          <w:rFonts w:ascii="Arial" w:hAnsi="Arial" w:cs="Arial"/>
          <w:sz w:val="24"/>
          <w:szCs w:val="24"/>
        </w:rPr>
      </w:pPr>
    </w:p>
    <w:p w:rsidR="00D01BC9" w:rsidP="00A32F04" w:rsidRDefault="00D01BC9" w14:paraId="5492C822" w14:textId="1E14970C">
      <w:pPr>
        <w:overflowPunct/>
        <w:autoSpaceDE/>
        <w:autoSpaceDN/>
        <w:adjustRightInd/>
        <w:textAlignment w:val="auto"/>
        <w:rPr>
          <w:rFonts w:ascii="Arial" w:hAnsi="Arial" w:cs="Arial"/>
          <w:sz w:val="24"/>
          <w:szCs w:val="24"/>
        </w:rPr>
      </w:pPr>
    </w:p>
    <w:p w:rsidR="00D01BC9" w:rsidP="00A32F04" w:rsidRDefault="00D01BC9" w14:paraId="16F360E8" w14:textId="11D96AF1">
      <w:pPr>
        <w:overflowPunct/>
        <w:autoSpaceDE/>
        <w:autoSpaceDN/>
        <w:adjustRightInd/>
        <w:textAlignment w:val="auto"/>
        <w:rPr>
          <w:rFonts w:ascii="Arial" w:hAnsi="Arial" w:cs="Arial"/>
          <w:sz w:val="24"/>
          <w:szCs w:val="24"/>
        </w:rPr>
      </w:pPr>
    </w:p>
    <w:p w:rsidR="00D01BC9" w:rsidP="00A32F04" w:rsidRDefault="00D01BC9" w14:paraId="5CE85E0A" w14:textId="596C9234">
      <w:pPr>
        <w:overflowPunct/>
        <w:autoSpaceDE/>
        <w:autoSpaceDN/>
        <w:adjustRightInd/>
        <w:textAlignment w:val="auto"/>
        <w:rPr>
          <w:rFonts w:ascii="Arial" w:hAnsi="Arial" w:cs="Arial"/>
          <w:sz w:val="24"/>
          <w:szCs w:val="24"/>
        </w:rPr>
      </w:pPr>
    </w:p>
    <w:p w:rsidR="00D01BC9" w:rsidP="00A32F04" w:rsidRDefault="00D01BC9" w14:paraId="3531B64C" w14:textId="4F2B608B">
      <w:pPr>
        <w:overflowPunct/>
        <w:autoSpaceDE/>
        <w:autoSpaceDN/>
        <w:adjustRightInd/>
        <w:textAlignment w:val="auto"/>
        <w:rPr>
          <w:rFonts w:ascii="Arial" w:hAnsi="Arial" w:cs="Arial"/>
          <w:sz w:val="24"/>
          <w:szCs w:val="24"/>
        </w:rPr>
      </w:pPr>
    </w:p>
    <w:p w:rsidR="00D01BC9" w:rsidP="00A32F04" w:rsidRDefault="00D01BC9" w14:paraId="4E2393A8" w14:textId="45E461BB">
      <w:pPr>
        <w:overflowPunct/>
        <w:autoSpaceDE/>
        <w:autoSpaceDN/>
        <w:adjustRightInd/>
        <w:textAlignment w:val="auto"/>
        <w:rPr>
          <w:rFonts w:ascii="Arial" w:hAnsi="Arial" w:cs="Arial"/>
          <w:sz w:val="24"/>
          <w:szCs w:val="24"/>
        </w:rPr>
      </w:pPr>
    </w:p>
    <w:p w:rsidR="00D01BC9" w:rsidP="00A32F04" w:rsidRDefault="00D01BC9" w14:paraId="65862AA2" w14:textId="671E71AD">
      <w:pPr>
        <w:overflowPunct/>
        <w:autoSpaceDE/>
        <w:autoSpaceDN/>
        <w:adjustRightInd/>
        <w:textAlignment w:val="auto"/>
        <w:rPr>
          <w:rFonts w:ascii="Arial" w:hAnsi="Arial" w:cs="Arial"/>
          <w:sz w:val="24"/>
          <w:szCs w:val="24"/>
        </w:rPr>
      </w:pPr>
    </w:p>
    <w:p w:rsidR="00D01BC9" w:rsidP="00A32F04" w:rsidRDefault="00D01BC9" w14:paraId="15FBD81C" w14:textId="799E70FA">
      <w:pPr>
        <w:overflowPunct/>
        <w:autoSpaceDE/>
        <w:autoSpaceDN/>
        <w:adjustRightInd/>
        <w:textAlignment w:val="auto"/>
        <w:rPr>
          <w:rFonts w:ascii="Arial" w:hAnsi="Arial" w:cs="Arial"/>
          <w:sz w:val="24"/>
          <w:szCs w:val="24"/>
        </w:rPr>
      </w:pPr>
    </w:p>
    <w:p w:rsidR="00D01BC9" w:rsidP="00A32F04" w:rsidRDefault="00D01BC9" w14:paraId="4E61199C" w14:textId="7E2059FF">
      <w:pPr>
        <w:overflowPunct/>
        <w:autoSpaceDE/>
        <w:autoSpaceDN/>
        <w:adjustRightInd/>
        <w:textAlignment w:val="auto"/>
        <w:rPr>
          <w:rFonts w:ascii="Arial" w:hAnsi="Arial" w:cs="Arial"/>
          <w:sz w:val="24"/>
          <w:szCs w:val="24"/>
        </w:rPr>
      </w:pPr>
    </w:p>
    <w:p w:rsidR="00D01BC9" w:rsidP="00A32F04" w:rsidRDefault="00D01BC9" w14:paraId="3A299428" w14:textId="68259A92">
      <w:pPr>
        <w:overflowPunct/>
        <w:autoSpaceDE/>
        <w:autoSpaceDN/>
        <w:adjustRightInd/>
        <w:textAlignment w:val="auto"/>
        <w:rPr>
          <w:rFonts w:ascii="Arial" w:hAnsi="Arial" w:cs="Arial"/>
          <w:sz w:val="24"/>
          <w:szCs w:val="24"/>
        </w:rPr>
      </w:pPr>
    </w:p>
    <w:p w:rsidR="00D01BC9" w:rsidP="00A32F04" w:rsidRDefault="00D01BC9" w14:paraId="05A7BD4B" w14:textId="0F158917">
      <w:pPr>
        <w:overflowPunct/>
        <w:autoSpaceDE/>
        <w:autoSpaceDN/>
        <w:adjustRightInd/>
        <w:textAlignment w:val="auto"/>
        <w:rPr>
          <w:rFonts w:ascii="Arial" w:hAnsi="Arial" w:cs="Arial"/>
          <w:sz w:val="24"/>
          <w:szCs w:val="24"/>
        </w:rPr>
      </w:pPr>
    </w:p>
    <w:p w:rsidR="00D01BC9" w:rsidP="00A32F04" w:rsidRDefault="00D01BC9" w14:paraId="4838FC97" w14:textId="4D3F0066">
      <w:pPr>
        <w:overflowPunct/>
        <w:autoSpaceDE/>
        <w:autoSpaceDN/>
        <w:adjustRightInd/>
        <w:textAlignment w:val="auto"/>
        <w:rPr>
          <w:rFonts w:ascii="Arial" w:hAnsi="Arial" w:cs="Arial"/>
          <w:sz w:val="24"/>
          <w:szCs w:val="24"/>
        </w:rPr>
      </w:pPr>
    </w:p>
    <w:p w:rsidR="00D01BC9" w:rsidP="00A32F04" w:rsidRDefault="00D01BC9" w14:paraId="04FF3734" w14:textId="4DF579D1">
      <w:pPr>
        <w:overflowPunct/>
        <w:autoSpaceDE/>
        <w:autoSpaceDN/>
        <w:adjustRightInd/>
        <w:textAlignment w:val="auto"/>
        <w:rPr>
          <w:rFonts w:ascii="Arial" w:hAnsi="Arial" w:cs="Arial"/>
          <w:sz w:val="24"/>
          <w:szCs w:val="24"/>
        </w:rPr>
      </w:pPr>
    </w:p>
    <w:p w:rsidR="00D01BC9" w:rsidP="00A32F04" w:rsidRDefault="00D01BC9" w14:paraId="5D4F1C0B" w14:textId="77777777">
      <w:pPr>
        <w:overflowPunct/>
        <w:autoSpaceDE/>
        <w:autoSpaceDN/>
        <w:adjustRightInd/>
        <w:textAlignment w:val="auto"/>
        <w:rPr>
          <w:rFonts w:ascii="Arial" w:hAnsi="Arial" w:cs="Arial"/>
          <w:sz w:val="24"/>
          <w:szCs w:val="24"/>
        </w:rPr>
      </w:pPr>
    </w:p>
    <w:p w:rsidR="00122E0F" w:rsidP="00122E0F" w:rsidRDefault="00122E0F" w14:paraId="06A6ACE6" w14:textId="19D82894">
      <w:pPr>
        <w:pStyle w:val="Odlomakpopisa"/>
        <w:numPr>
          <w:ilvl w:val="0"/>
          <w:numId w:val="6"/>
        </w:numPr>
        <w:rPr>
          <w:rFonts w:ascii="Arial" w:hAnsi="Arial" w:cs="Arial"/>
          <w:sz w:val="24"/>
          <w:szCs w:val="24"/>
        </w:rPr>
      </w:pPr>
      <w:r>
        <w:rPr>
          <w:rFonts w:ascii="Arial" w:hAnsi="Arial" w:cs="Arial"/>
          <w:sz w:val="24"/>
          <w:szCs w:val="24"/>
        </w:rPr>
        <w:t>viši isplatni red</w:t>
      </w:r>
    </w:p>
    <w:p w:rsidR="00122E0F" w:rsidP="00122E0F" w:rsidRDefault="00122E0F" w14:paraId="149976A8" w14:textId="79090AF2">
      <w:pPr>
        <w:rPr>
          <w:rFonts w:ascii="Arial" w:hAnsi="Arial" w:cs="Arial"/>
          <w:sz w:val="24"/>
          <w:szCs w:val="24"/>
        </w:rPr>
      </w:pPr>
    </w:p>
    <w:tbl>
      <w:tblPr>
        <w:tblStyle w:val="TableNormal"/>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34"/>
        <w:gridCol w:w="1499"/>
        <w:gridCol w:w="1096"/>
        <w:gridCol w:w="1283"/>
        <w:gridCol w:w="910"/>
        <w:gridCol w:w="1147"/>
        <w:gridCol w:w="939"/>
        <w:gridCol w:w="924"/>
        <w:gridCol w:w="1060"/>
        <w:gridCol w:w="842"/>
        <w:gridCol w:w="737"/>
        <w:gridCol w:w="1016"/>
        <w:gridCol w:w="1482"/>
      </w:tblGrid>
      <w:tr w:rsidRPr="00D5019C" w:rsidR="00D01BC9" w:rsidTr="00D5019C" w14:paraId="47E58856" w14:textId="77777777">
        <w:trPr>
          <w:trHeight w:val="1125"/>
        </w:trPr>
        <w:tc>
          <w:tcPr>
            <w:tcW w:w="0" w:type="auto"/>
          </w:tcPr>
          <w:p w:rsidRPr="00D5019C" w:rsidR="00D5019C" w:rsidP="001A7366" w:rsidRDefault="00D5019C" w14:paraId="39598CDB" w14:textId="77777777">
            <w:pPr>
              <w:pStyle w:val="TableParagraph"/>
              <w:rPr>
                <w:rFonts w:ascii="Arial" w:hAnsi="Arial" w:cs="Arial"/>
                <w:i/>
                <w:sz w:val="16"/>
                <w:szCs w:val="16"/>
              </w:rPr>
            </w:pPr>
          </w:p>
          <w:p w:rsidRPr="00D5019C" w:rsidR="00D5019C" w:rsidP="001A7366" w:rsidRDefault="00D5019C" w14:paraId="3B7D914A" w14:textId="77777777">
            <w:pPr>
              <w:pStyle w:val="TableParagraph"/>
              <w:spacing w:before="126"/>
              <w:ind w:left="107" w:right="98"/>
              <w:jc w:val="both"/>
              <w:rPr>
                <w:rFonts w:ascii="Arial" w:hAnsi="Arial" w:cs="Arial"/>
                <w:sz w:val="16"/>
                <w:szCs w:val="16"/>
              </w:rPr>
            </w:pPr>
            <w:r w:rsidRPr="00D5019C">
              <w:rPr>
                <w:rFonts w:ascii="Arial" w:hAnsi="Arial" w:cs="Arial"/>
                <w:sz w:val="16"/>
                <w:szCs w:val="16"/>
              </w:rPr>
              <w:t>Redni broj</w:t>
            </w:r>
            <w:r w:rsidRPr="00D5019C">
              <w:rPr>
                <w:rFonts w:ascii="Arial" w:hAnsi="Arial" w:cs="Arial"/>
                <w:spacing w:val="-37"/>
                <w:sz w:val="16"/>
                <w:szCs w:val="16"/>
              </w:rPr>
              <w:t xml:space="preserve"> </w:t>
            </w:r>
            <w:r w:rsidRPr="00D5019C">
              <w:rPr>
                <w:rFonts w:ascii="Arial" w:hAnsi="Arial" w:cs="Arial"/>
                <w:spacing w:val="-1"/>
                <w:sz w:val="16"/>
                <w:szCs w:val="16"/>
              </w:rPr>
              <w:t>prijavljene</w:t>
            </w:r>
            <w:r w:rsidRPr="00D5019C">
              <w:rPr>
                <w:rFonts w:ascii="Arial" w:hAnsi="Arial" w:cs="Arial"/>
                <w:spacing w:val="-37"/>
                <w:sz w:val="16"/>
                <w:szCs w:val="16"/>
              </w:rPr>
              <w:t xml:space="preserve"> </w:t>
            </w:r>
            <w:r w:rsidRPr="00D5019C">
              <w:rPr>
                <w:rFonts w:ascii="Arial" w:hAnsi="Arial" w:cs="Arial"/>
                <w:sz w:val="16"/>
                <w:szCs w:val="16"/>
              </w:rPr>
              <w:t>tražbine</w:t>
            </w:r>
          </w:p>
        </w:tc>
        <w:tc>
          <w:tcPr>
            <w:tcW w:w="0" w:type="auto"/>
          </w:tcPr>
          <w:p w:rsidRPr="00D5019C" w:rsidR="00D5019C" w:rsidP="001A7366" w:rsidRDefault="00D5019C" w14:paraId="5B3B94A7" w14:textId="77777777">
            <w:pPr>
              <w:pStyle w:val="TableParagraph"/>
              <w:rPr>
                <w:rFonts w:ascii="Arial" w:hAnsi="Arial" w:cs="Arial"/>
                <w:i/>
                <w:sz w:val="16"/>
                <w:szCs w:val="16"/>
              </w:rPr>
            </w:pPr>
          </w:p>
          <w:p w:rsidRPr="00D5019C" w:rsidR="00D5019C" w:rsidP="001A7366" w:rsidRDefault="00D5019C" w14:paraId="17C2C388" w14:textId="77777777">
            <w:pPr>
              <w:pStyle w:val="TableParagraph"/>
              <w:rPr>
                <w:rFonts w:ascii="Arial" w:hAnsi="Arial" w:cs="Arial"/>
                <w:i/>
                <w:sz w:val="16"/>
                <w:szCs w:val="16"/>
              </w:rPr>
            </w:pPr>
          </w:p>
          <w:p w:rsidRPr="00D5019C" w:rsidR="00D5019C" w:rsidP="001A7366" w:rsidRDefault="00D5019C" w14:paraId="25D3EB5C" w14:textId="77777777">
            <w:pPr>
              <w:pStyle w:val="TableParagraph"/>
              <w:spacing w:before="1"/>
              <w:ind w:left="107" w:right="305"/>
              <w:rPr>
                <w:rFonts w:ascii="Arial" w:hAnsi="Arial" w:cs="Arial"/>
                <w:sz w:val="16"/>
                <w:szCs w:val="16"/>
              </w:rPr>
            </w:pPr>
            <w:r w:rsidRPr="00D5019C">
              <w:rPr>
                <w:rFonts w:ascii="Arial" w:hAnsi="Arial" w:cs="Arial"/>
                <w:sz w:val="16"/>
                <w:szCs w:val="16"/>
              </w:rPr>
              <w:t>Ime i prezime /</w:t>
            </w:r>
            <w:r w:rsidRPr="00D5019C">
              <w:rPr>
                <w:rFonts w:ascii="Arial" w:hAnsi="Arial" w:cs="Arial"/>
                <w:spacing w:val="1"/>
                <w:sz w:val="16"/>
                <w:szCs w:val="16"/>
              </w:rPr>
              <w:t xml:space="preserve"> </w:t>
            </w:r>
            <w:r w:rsidRPr="00D5019C">
              <w:rPr>
                <w:rFonts w:ascii="Arial" w:hAnsi="Arial" w:cs="Arial"/>
                <w:sz w:val="16"/>
                <w:szCs w:val="16"/>
              </w:rPr>
              <w:t>Naziv</w:t>
            </w:r>
            <w:r w:rsidRPr="00D5019C">
              <w:rPr>
                <w:rFonts w:ascii="Arial" w:hAnsi="Arial" w:cs="Arial"/>
                <w:spacing w:val="-8"/>
                <w:sz w:val="16"/>
                <w:szCs w:val="16"/>
              </w:rPr>
              <w:t xml:space="preserve"> </w:t>
            </w:r>
            <w:r w:rsidRPr="00D5019C">
              <w:rPr>
                <w:rFonts w:ascii="Arial" w:hAnsi="Arial" w:cs="Arial"/>
                <w:sz w:val="16"/>
                <w:szCs w:val="16"/>
              </w:rPr>
              <w:t>vjerovnika</w:t>
            </w:r>
          </w:p>
        </w:tc>
        <w:tc>
          <w:tcPr>
            <w:tcW w:w="0" w:type="auto"/>
          </w:tcPr>
          <w:p w:rsidRPr="00D5019C" w:rsidR="00D5019C" w:rsidP="001A7366" w:rsidRDefault="00D5019C" w14:paraId="4DF8EFAE" w14:textId="77777777">
            <w:pPr>
              <w:pStyle w:val="TableParagraph"/>
              <w:rPr>
                <w:rFonts w:ascii="Arial" w:hAnsi="Arial" w:cs="Arial"/>
                <w:i/>
                <w:sz w:val="16"/>
                <w:szCs w:val="16"/>
              </w:rPr>
            </w:pPr>
          </w:p>
          <w:p w:rsidRPr="00D5019C" w:rsidR="00D5019C" w:rsidP="001A7366" w:rsidRDefault="00D5019C" w14:paraId="620FB615" w14:textId="77777777">
            <w:pPr>
              <w:pStyle w:val="TableParagraph"/>
              <w:rPr>
                <w:rFonts w:ascii="Arial" w:hAnsi="Arial" w:cs="Arial"/>
                <w:i/>
                <w:sz w:val="16"/>
                <w:szCs w:val="16"/>
              </w:rPr>
            </w:pPr>
          </w:p>
          <w:p w:rsidRPr="00D5019C" w:rsidR="00D5019C" w:rsidP="001A7366" w:rsidRDefault="00D5019C" w14:paraId="0FC93599" w14:textId="77777777">
            <w:pPr>
              <w:pStyle w:val="TableParagraph"/>
              <w:spacing w:before="1"/>
              <w:ind w:left="107"/>
              <w:rPr>
                <w:rFonts w:ascii="Arial" w:hAnsi="Arial" w:cs="Arial"/>
                <w:sz w:val="16"/>
                <w:szCs w:val="16"/>
              </w:rPr>
            </w:pPr>
            <w:r w:rsidRPr="00D5019C">
              <w:rPr>
                <w:rFonts w:ascii="Arial" w:hAnsi="Arial" w:cs="Arial"/>
                <w:sz w:val="16"/>
                <w:szCs w:val="16"/>
              </w:rPr>
              <w:t>OIB</w:t>
            </w:r>
          </w:p>
          <w:p w:rsidRPr="00D5019C" w:rsidR="00D5019C" w:rsidP="001A7366" w:rsidRDefault="00D5019C" w14:paraId="3519ECA0" w14:textId="77777777">
            <w:pPr>
              <w:pStyle w:val="TableParagraph"/>
              <w:ind w:left="107"/>
              <w:rPr>
                <w:rFonts w:ascii="Arial" w:hAnsi="Arial" w:cs="Arial"/>
                <w:sz w:val="16"/>
                <w:szCs w:val="16"/>
              </w:rPr>
            </w:pPr>
            <w:r w:rsidRPr="00D5019C">
              <w:rPr>
                <w:rFonts w:ascii="Arial" w:hAnsi="Arial" w:cs="Arial"/>
                <w:sz w:val="16"/>
                <w:szCs w:val="16"/>
              </w:rPr>
              <w:t>vjerovnika</w:t>
            </w:r>
          </w:p>
        </w:tc>
        <w:tc>
          <w:tcPr>
            <w:tcW w:w="0" w:type="auto"/>
          </w:tcPr>
          <w:p w:rsidRPr="00D5019C" w:rsidR="00D5019C" w:rsidP="001A7366" w:rsidRDefault="00D5019C" w14:paraId="3E9778E3" w14:textId="77777777">
            <w:pPr>
              <w:pStyle w:val="TableParagraph"/>
              <w:rPr>
                <w:rFonts w:ascii="Arial" w:hAnsi="Arial" w:cs="Arial"/>
                <w:i/>
                <w:sz w:val="16"/>
                <w:szCs w:val="16"/>
              </w:rPr>
            </w:pPr>
          </w:p>
          <w:p w:rsidRPr="00D5019C" w:rsidR="00D5019C" w:rsidP="001A7366" w:rsidRDefault="00D5019C" w14:paraId="5405703C" w14:textId="77777777">
            <w:pPr>
              <w:pStyle w:val="TableParagraph"/>
              <w:spacing w:before="6"/>
              <w:rPr>
                <w:rFonts w:ascii="Arial" w:hAnsi="Arial" w:cs="Arial"/>
                <w:i/>
                <w:sz w:val="16"/>
                <w:szCs w:val="16"/>
              </w:rPr>
            </w:pPr>
          </w:p>
          <w:p w:rsidRPr="00D5019C" w:rsidR="00D5019C" w:rsidP="001A7366" w:rsidRDefault="00D5019C" w14:paraId="6FAF8A7B" w14:textId="77777777">
            <w:pPr>
              <w:pStyle w:val="TableParagraph"/>
              <w:spacing w:before="1"/>
              <w:ind w:left="106"/>
              <w:rPr>
                <w:rFonts w:ascii="Arial" w:hAnsi="Arial" w:cs="Arial"/>
                <w:sz w:val="16"/>
                <w:szCs w:val="16"/>
              </w:rPr>
            </w:pPr>
            <w:r w:rsidRPr="00D5019C">
              <w:rPr>
                <w:rFonts w:ascii="Arial" w:hAnsi="Arial" w:cs="Arial"/>
                <w:sz w:val="16"/>
                <w:szCs w:val="16"/>
              </w:rPr>
              <w:t>Adresa</w:t>
            </w:r>
            <w:r w:rsidRPr="00D5019C">
              <w:rPr>
                <w:rFonts w:ascii="Arial" w:hAnsi="Arial" w:cs="Arial"/>
                <w:spacing w:val="-5"/>
                <w:sz w:val="16"/>
                <w:szCs w:val="16"/>
              </w:rPr>
              <w:t xml:space="preserve"> </w:t>
            </w:r>
            <w:r w:rsidRPr="00D5019C">
              <w:rPr>
                <w:rFonts w:ascii="Arial" w:hAnsi="Arial" w:cs="Arial"/>
                <w:sz w:val="16"/>
                <w:szCs w:val="16"/>
              </w:rPr>
              <w:t>vjerovnika</w:t>
            </w:r>
          </w:p>
        </w:tc>
        <w:tc>
          <w:tcPr>
            <w:tcW w:w="0" w:type="auto"/>
          </w:tcPr>
          <w:p w:rsidRPr="00D5019C" w:rsidR="00D5019C" w:rsidP="001A7366" w:rsidRDefault="00D5019C" w14:paraId="3C6084F9" w14:textId="77777777">
            <w:pPr>
              <w:pStyle w:val="TableParagraph"/>
              <w:rPr>
                <w:rFonts w:ascii="Arial" w:hAnsi="Arial" w:cs="Arial"/>
                <w:i/>
                <w:sz w:val="16"/>
                <w:szCs w:val="16"/>
              </w:rPr>
            </w:pPr>
          </w:p>
          <w:p w:rsidRPr="00D5019C" w:rsidR="00D5019C" w:rsidP="001A7366" w:rsidRDefault="00D5019C" w14:paraId="5DDA1AB3" w14:textId="77777777">
            <w:pPr>
              <w:pStyle w:val="TableParagraph"/>
              <w:spacing w:before="126"/>
              <w:ind w:left="107"/>
              <w:rPr>
                <w:rFonts w:ascii="Arial" w:hAnsi="Arial" w:cs="Arial"/>
                <w:sz w:val="16"/>
                <w:szCs w:val="16"/>
              </w:rPr>
            </w:pPr>
            <w:r w:rsidRPr="00D5019C">
              <w:rPr>
                <w:rFonts w:ascii="Arial" w:hAnsi="Arial" w:cs="Arial"/>
                <w:sz w:val="16"/>
                <w:szCs w:val="16"/>
              </w:rPr>
              <w:t>Iznos</w:t>
            </w:r>
          </w:p>
          <w:p w:rsidRPr="00D5019C" w:rsidR="00D5019C" w:rsidP="001A7366" w:rsidRDefault="00D5019C" w14:paraId="133F217E" w14:textId="77777777">
            <w:pPr>
              <w:pStyle w:val="TableParagraph"/>
              <w:ind w:left="107"/>
              <w:rPr>
                <w:rFonts w:ascii="Arial" w:hAnsi="Arial" w:cs="Arial"/>
                <w:sz w:val="16"/>
                <w:szCs w:val="16"/>
              </w:rPr>
            </w:pPr>
            <w:r w:rsidRPr="00D5019C">
              <w:rPr>
                <w:rFonts w:ascii="Arial" w:hAnsi="Arial" w:cs="Arial"/>
                <w:sz w:val="16"/>
                <w:szCs w:val="16"/>
              </w:rPr>
              <w:t>tražbine</w:t>
            </w:r>
            <w:r w:rsidRPr="00D5019C">
              <w:rPr>
                <w:rFonts w:ascii="Arial" w:hAnsi="Arial" w:cs="Arial"/>
                <w:spacing w:val="23"/>
                <w:sz w:val="16"/>
                <w:szCs w:val="16"/>
              </w:rPr>
              <w:t xml:space="preserve"> </w:t>
            </w:r>
            <w:r w:rsidRPr="00D5019C">
              <w:rPr>
                <w:rFonts w:ascii="Arial" w:hAnsi="Arial" w:cs="Arial"/>
                <w:sz w:val="16"/>
                <w:szCs w:val="16"/>
              </w:rPr>
              <w:t>(u</w:t>
            </w:r>
            <w:r w:rsidRPr="00D5019C">
              <w:rPr>
                <w:rFonts w:ascii="Arial" w:hAnsi="Arial" w:cs="Arial"/>
                <w:spacing w:val="-36"/>
                <w:sz w:val="16"/>
                <w:szCs w:val="16"/>
              </w:rPr>
              <w:t xml:space="preserve"> </w:t>
            </w:r>
            <w:r w:rsidRPr="00D5019C">
              <w:rPr>
                <w:rFonts w:ascii="Arial" w:hAnsi="Arial" w:cs="Arial"/>
                <w:sz w:val="16"/>
                <w:szCs w:val="16"/>
              </w:rPr>
              <w:t>EUR)</w:t>
            </w:r>
          </w:p>
        </w:tc>
        <w:tc>
          <w:tcPr>
            <w:tcW w:w="0" w:type="auto"/>
          </w:tcPr>
          <w:p w:rsidRPr="00D5019C" w:rsidR="00D5019C" w:rsidP="001A7366" w:rsidRDefault="00D5019C" w14:paraId="77F497CA" w14:textId="77777777">
            <w:pPr>
              <w:pStyle w:val="TableParagraph"/>
              <w:rPr>
                <w:rFonts w:ascii="Arial" w:hAnsi="Arial" w:cs="Arial"/>
                <w:i/>
                <w:sz w:val="16"/>
                <w:szCs w:val="16"/>
              </w:rPr>
            </w:pPr>
          </w:p>
          <w:p w:rsidRPr="00D5019C" w:rsidR="00D5019C" w:rsidP="001A7366" w:rsidRDefault="00D5019C" w14:paraId="7D702959" w14:textId="77777777">
            <w:pPr>
              <w:pStyle w:val="TableParagraph"/>
              <w:rPr>
                <w:rFonts w:ascii="Arial" w:hAnsi="Arial" w:cs="Arial"/>
                <w:i/>
                <w:sz w:val="16"/>
                <w:szCs w:val="16"/>
              </w:rPr>
            </w:pPr>
          </w:p>
          <w:p w:rsidRPr="00D5019C" w:rsidR="00D5019C" w:rsidP="001A7366" w:rsidRDefault="00D5019C" w14:paraId="52EF3D08" w14:textId="77777777">
            <w:pPr>
              <w:pStyle w:val="TableParagraph"/>
              <w:spacing w:before="1"/>
              <w:ind w:left="103" w:right="129"/>
              <w:rPr>
                <w:rFonts w:ascii="Arial" w:hAnsi="Arial" w:cs="Arial"/>
                <w:sz w:val="16"/>
                <w:szCs w:val="16"/>
              </w:rPr>
            </w:pPr>
            <w:r w:rsidRPr="00D5019C">
              <w:rPr>
                <w:rFonts w:ascii="Arial" w:hAnsi="Arial" w:cs="Arial"/>
                <w:spacing w:val="-1"/>
                <w:sz w:val="16"/>
                <w:szCs w:val="16"/>
              </w:rPr>
              <w:t>Iznos tražbine</w:t>
            </w:r>
            <w:r w:rsidRPr="00D5019C">
              <w:rPr>
                <w:rFonts w:ascii="Arial" w:hAnsi="Arial" w:cs="Arial"/>
                <w:spacing w:val="-36"/>
                <w:sz w:val="16"/>
                <w:szCs w:val="16"/>
              </w:rPr>
              <w:t xml:space="preserve"> </w:t>
            </w:r>
            <w:r w:rsidRPr="00D5019C">
              <w:rPr>
                <w:rFonts w:ascii="Arial" w:hAnsi="Arial" w:cs="Arial"/>
                <w:sz w:val="16"/>
                <w:szCs w:val="16"/>
              </w:rPr>
              <w:t>(</w:t>
            </w:r>
            <w:r w:rsidRPr="00D5019C">
              <w:rPr>
                <w:rFonts w:ascii="Arial" w:hAnsi="Arial" w:cs="Arial"/>
                <w:spacing w:val="-2"/>
                <w:sz w:val="16"/>
                <w:szCs w:val="16"/>
              </w:rPr>
              <w:t xml:space="preserve"> </w:t>
            </w:r>
            <w:r w:rsidRPr="00D5019C">
              <w:rPr>
                <w:rFonts w:ascii="Arial" w:hAnsi="Arial" w:cs="Arial"/>
                <w:sz w:val="16"/>
                <w:szCs w:val="16"/>
              </w:rPr>
              <w:t>u</w:t>
            </w:r>
            <w:r w:rsidRPr="00D5019C">
              <w:rPr>
                <w:rFonts w:ascii="Arial" w:hAnsi="Arial" w:cs="Arial"/>
                <w:spacing w:val="-1"/>
                <w:sz w:val="16"/>
                <w:szCs w:val="16"/>
              </w:rPr>
              <w:t xml:space="preserve"> </w:t>
            </w:r>
            <w:r w:rsidRPr="00D5019C">
              <w:rPr>
                <w:rFonts w:ascii="Arial" w:hAnsi="Arial" w:cs="Arial"/>
                <w:sz w:val="16"/>
                <w:szCs w:val="16"/>
              </w:rPr>
              <w:t>kunama)</w:t>
            </w:r>
          </w:p>
        </w:tc>
        <w:tc>
          <w:tcPr>
            <w:tcW w:w="0" w:type="auto"/>
          </w:tcPr>
          <w:p w:rsidRPr="00D5019C" w:rsidR="00D5019C" w:rsidP="001A7366" w:rsidRDefault="00D5019C" w14:paraId="3F0545EE" w14:textId="77777777">
            <w:pPr>
              <w:pStyle w:val="TableParagraph"/>
              <w:rPr>
                <w:rFonts w:ascii="Arial" w:hAnsi="Arial" w:cs="Arial"/>
                <w:i/>
                <w:sz w:val="16"/>
                <w:szCs w:val="16"/>
              </w:rPr>
            </w:pPr>
          </w:p>
          <w:p w:rsidRPr="00D5019C" w:rsidR="00D5019C" w:rsidP="001A7366" w:rsidRDefault="00D5019C" w14:paraId="48589620" w14:textId="77777777">
            <w:pPr>
              <w:pStyle w:val="TableParagraph"/>
              <w:rPr>
                <w:rFonts w:ascii="Arial" w:hAnsi="Arial" w:cs="Arial"/>
                <w:i/>
                <w:sz w:val="16"/>
                <w:szCs w:val="16"/>
              </w:rPr>
            </w:pPr>
          </w:p>
          <w:p w:rsidRPr="00D5019C" w:rsidR="00D5019C" w:rsidP="001A7366" w:rsidRDefault="00D5019C" w14:paraId="09841B3A" w14:textId="77777777">
            <w:pPr>
              <w:pStyle w:val="TableParagraph"/>
              <w:spacing w:before="1"/>
              <w:ind w:left="102"/>
              <w:rPr>
                <w:rFonts w:ascii="Arial" w:hAnsi="Arial" w:cs="Arial"/>
                <w:sz w:val="16"/>
                <w:szCs w:val="16"/>
              </w:rPr>
            </w:pPr>
            <w:r w:rsidRPr="00D5019C">
              <w:rPr>
                <w:rFonts w:ascii="Arial" w:hAnsi="Arial" w:cs="Arial"/>
                <w:sz w:val="16"/>
                <w:szCs w:val="16"/>
              </w:rPr>
              <w:t>Pravna</w:t>
            </w:r>
            <w:r w:rsidRPr="00D5019C">
              <w:rPr>
                <w:rFonts w:ascii="Arial" w:hAnsi="Arial" w:cs="Arial"/>
                <w:spacing w:val="-5"/>
                <w:sz w:val="16"/>
                <w:szCs w:val="16"/>
              </w:rPr>
              <w:t xml:space="preserve"> </w:t>
            </w:r>
            <w:r w:rsidRPr="00D5019C">
              <w:rPr>
                <w:rFonts w:ascii="Arial" w:hAnsi="Arial" w:cs="Arial"/>
                <w:sz w:val="16"/>
                <w:szCs w:val="16"/>
              </w:rPr>
              <w:t>osnova</w:t>
            </w:r>
          </w:p>
          <w:p w:rsidRPr="00D5019C" w:rsidR="00D5019C" w:rsidP="001A7366" w:rsidRDefault="00D5019C" w14:paraId="2C152C21" w14:textId="77777777">
            <w:pPr>
              <w:pStyle w:val="TableParagraph"/>
              <w:ind w:left="102"/>
              <w:rPr>
                <w:rFonts w:ascii="Arial" w:hAnsi="Arial" w:cs="Arial"/>
                <w:sz w:val="16"/>
                <w:szCs w:val="16"/>
              </w:rPr>
            </w:pPr>
            <w:r w:rsidRPr="00D5019C">
              <w:rPr>
                <w:rFonts w:ascii="Arial" w:hAnsi="Arial" w:cs="Arial"/>
                <w:sz w:val="16"/>
                <w:szCs w:val="16"/>
              </w:rPr>
              <w:t>prijavljene</w:t>
            </w:r>
            <w:r w:rsidRPr="00D5019C">
              <w:rPr>
                <w:rFonts w:ascii="Arial" w:hAnsi="Arial" w:cs="Arial"/>
                <w:spacing w:val="-7"/>
                <w:sz w:val="16"/>
                <w:szCs w:val="16"/>
              </w:rPr>
              <w:t xml:space="preserve"> </w:t>
            </w:r>
            <w:r w:rsidRPr="00D5019C">
              <w:rPr>
                <w:rFonts w:ascii="Arial" w:hAnsi="Arial" w:cs="Arial"/>
                <w:sz w:val="16"/>
                <w:szCs w:val="16"/>
              </w:rPr>
              <w:t>tražbine</w:t>
            </w:r>
          </w:p>
        </w:tc>
        <w:tc>
          <w:tcPr>
            <w:tcW w:w="0" w:type="auto"/>
          </w:tcPr>
          <w:p w:rsidRPr="00D5019C" w:rsidR="00D5019C" w:rsidP="001A7366" w:rsidRDefault="00D5019C" w14:paraId="434AC056" w14:textId="77777777">
            <w:pPr>
              <w:pStyle w:val="TableParagraph"/>
              <w:spacing w:before="8"/>
              <w:rPr>
                <w:rFonts w:ascii="Arial" w:hAnsi="Arial" w:cs="Arial"/>
                <w:i/>
                <w:sz w:val="16"/>
                <w:szCs w:val="16"/>
              </w:rPr>
            </w:pPr>
          </w:p>
          <w:p w:rsidRPr="00D5019C" w:rsidR="00D5019C" w:rsidP="001A7366" w:rsidRDefault="00D5019C" w14:paraId="25C16E9F" w14:textId="77777777">
            <w:pPr>
              <w:pStyle w:val="TableParagraph"/>
              <w:ind w:left="103" w:right="149"/>
              <w:rPr>
                <w:rFonts w:ascii="Arial" w:hAnsi="Arial" w:cs="Arial"/>
                <w:sz w:val="16"/>
                <w:szCs w:val="16"/>
              </w:rPr>
            </w:pPr>
            <w:r w:rsidRPr="00D5019C">
              <w:rPr>
                <w:rFonts w:ascii="Arial" w:hAnsi="Arial" w:cs="Arial"/>
                <w:sz w:val="16"/>
                <w:szCs w:val="16"/>
              </w:rPr>
              <w:t>Iznos</w:t>
            </w:r>
            <w:r w:rsidRPr="00D5019C">
              <w:rPr>
                <w:rFonts w:ascii="Arial" w:hAnsi="Arial" w:cs="Arial"/>
                <w:spacing w:val="1"/>
                <w:sz w:val="16"/>
                <w:szCs w:val="16"/>
              </w:rPr>
              <w:t xml:space="preserve"> </w:t>
            </w:r>
            <w:r w:rsidRPr="00D5019C">
              <w:rPr>
                <w:rFonts w:ascii="Arial" w:hAnsi="Arial" w:cs="Arial"/>
                <w:sz w:val="16"/>
                <w:szCs w:val="16"/>
              </w:rPr>
              <w:t>priznate</w:t>
            </w:r>
            <w:r w:rsidRPr="00D5019C">
              <w:rPr>
                <w:rFonts w:ascii="Arial" w:hAnsi="Arial" w:cs="Arial"/>
                <w:spacing w:val="1"/>
                <w:sz w:val="16"/>
                <w:szCs w:val="16"/>
              </w:rPr>
              <w:t xml:space="preserve"> </w:t>
            </w:r>
            <w:r w:rsidRPr="00D5019C">
              <w:rPr>
                <w:rFonts w:ascii="Arial" w:hAnsi="Arial" w:cs="Arial"/>
                <w:sz w:val="16"/>
                <w:szCs w:val="16"/>
              </w:rPr>
              <w:t>tražbine</w:t>
            </w:r>
            <w:r w:rsidRPr="00D5019C">
              <w:rPr>
                <w:rFonts w:ascii="Arial" w:hAnsi="Arial" w:cs="Arial"/>
                <w:spacing w:val="23"/>
                <w:sz w:val="16"/>
                <w:szCs w:val="16"/>
              </w:rPr>
              <w:t xml:space="preserve"> </w:t>
            </w:r>
            <w:r w:rsidRPr="00D5019C">
              <w:rPr>
                <w:rFonts w:ascii="Arial" w:hAnsi="Arial" w:cs="Arial"/>
                <w:sz w:val="16"/>
                <w:szCs w:val="16"/>
              </w:rPr>
              <w:t>(u</w:t>
            </w:r>
            <w:r w:rsidRPr="00D5019C">
              <w:rPr>
                <w:rFonts w:ascii="Arial" w:hAnsi="Arial" w:cs="Arial"/>
                <w:spacing w:val="-36"/>
                <w:sz w:val="16"/>
                <w:szCs w:val="16"/>
              </w:rPr>
              <w:t xml:space="preserve"> </w:t>
            </w:r>
            <w:r w:rsidRPr="00D5019C">
              <w:rPr>
                <w:rFonts w:ascii="Arial" w:hAnsi="Arial" w:cs="Arial"/>
                <w:sz w:val="16"/>
                <w:szCs w:val="16"/>
              </w:rPr>
              <w:t>EUR)</w:t>
            </w:r>
          </w:p>
        </w:tc>
        <w:tc>
          <w:tcPr>
            <w:tcW w:w="0" w:type="auto"/>
          </w:tcPr>
          <w:p w:rsidRPr="00D5019C" w:rsidR="00D5019C" w:rsidP="001A7366" w:rsidRDefault="00D5019C" w14:paraId="08BD9944" w14:textId="77777777">
            <w:pPr>
              <w:pStyle w:val="TableParagraph"/>
              <w:rPr>
                <w:rFonts w:ascii="Arial" w:hAnsi="Arial" w:cs="Arial"/>
                <w:i/>
                <w:sz w:val="16"/>
                <w:szCs w:val="16"/>
              </w:rPr>
            </w:pPr>
          </w:p>
          <w:p w:rsidRPr="00D5019C" w:rsidR="00D5019C" w:rsidP="001A7366" w:rsidRDefault="00D5019C" w14:paraId="6CAD6E76" w14:textId="77777777">
            <w:pPr>
              <w:pStyle w:val="TableParagraph"/>
              <w:spacing w:before="126"/>
              <w:ind w:left="99" w:right="228"/>
              <w:rPr>
                <w:rFonts w:ascii="Arial" w:hAnsi="Arial" w:cs="Arial"/>
                <w:sz w:val="16"/>
                <w:szCs w:val="16"/>
              </w:rPr>
            </w:pPr>
            <w:r w:rsidRPr="00D5019C">
              <w:rPr>
                <w:rFonts w:ascii="Arial" w:hAnsi="Arial" w:cs="Arial"/>
                <w:spacing w:val="-1"/>
                <w:sz w:val="16"/>
                <w:szCs w:val="16"/>
              </w:rPr>
              <w:t>Iznos priznate</w:t>
            </w:r>
            <w:r w:rsidRPr="00D5019C">
              <w:rPr>
                <w:rFonts w:ascii="Arial" w:hAnsi="Arial" w:cs="Arial"/>
                <w:spacing w:val="-36"/>
                <w:sz w:val="16"/>
                <w:szCs w:val="16"/>
              </w:rPr>
              <w:t xml:space="preserve"> </w:t>
            </w:r>
            <w:r w:rsidRPr="00D5019C">
              <w:rPr>
                <w:rFonts w:ascii="Arial" w:hAnsi="Arial" w:cs="Arial"/>
                <w:sz w:val="16"/>
                <w:szCs w:val="16"/>
              </w:rPr>
              <w:t>tražbine</w:t>
            </w:r>
            <w:r w:rsidRPr="00D5019C">
              <w:rPr>
                <w:rFonts w:ascii="Arial" w:hAnsi="Arial" w:cs="Arial"/>
                <w:spacing w:val="1"/>
                <w:sz w:val="16"/>
                <w:szCs w:val="16"/>
              </w:rPr>
              <w:t xml:space="preserve"> </w:t>
            </w:r>
            <w:r w:rsidRPr="00D5019C">
              <w:rPr>
                <w:rFonts w:ascii="Arial" w:hAnsi="Arial" w:cs="Arial"/>
                <w:sz w:val="16"/>
                <w:szCs w:val="16"/>
              </w:rPr>
              <w:t>( u</w:t>
            </w:r>
            <w:r w:rsidRPr="00D5019C">
              <w:rPr>
                <w:rFonts w:ascii="Arial" w:hAnsi="Arial" w:cs="Arial"/>
                <w:spacing w:val="1"/>
                <w:sz w:val="16"/>
                <w:szCs w:val="16"/>
              </w:rPr>
              <w:t xml:space="preserve"> </w:t>
            </w:r>
            <w:r w:rsidRPr="00D5019C">
              <w:rPr>
                <w:rFonts w:ascii="Arial" w:hAnsi="Arial" w:cs="Arial"/>
                <w:sz w:val="16"/>
                <w:szCs w:val="16"/>
              </w:rPr>
              <w:t>kunama)</w:t>
            </w:r>
          </w:p>
        </w:tc>
        <w:tc>
          <w:tcPr>
            <w:tcW w:w="0" w:type="auto"/>
          </w:tcPr>
          <w:p w:rsidRPr="00D5019C" w:rsidR="00D5019C" w:rsidP="001A7366" w:rsidRDefault="00D5019C" w14:paraId="54739DE0" w14:textId="77777777">
            <w:pPr>
              <w:pStyle w:val="TableParagraph"/>
              <w:rPr>
                <w:rFonts w:ascii="Arial" w:hAnsi="Arial" w:cs="Arial"/>
                <w:i/>
                <w:sz w:val="16"/>
                <w:szCs w:val="16"/>
              </w:rPr>
            </w:pPr>
          </w:p>
          <w:p w:rsidRPr="00D5019C" w:rsidR="00D5019C" w:rsidP="001A7366" w:rsidRDefault="00D5019C" w14:paraId="727C81B3" w14:textId="77777777">
            <w:pPr>
              <w:pStyle w:val="TableParagraph"/>
              <w:rPr>
                <w:rFonts w:ascii="Arial" w:hAnsi="Arial" w:cs="Arial"/>
                <w:i/>
                <w:sz w:val="16"/>
                <w:szCs w:val="16"/>
              </w:rPr>
            </w:pPr>
          </w:p>
          <w:p w:rsidRPr="00D5019C" w:rsidR="00D5019C" w:rsidP="001A7366" w:rsidRDefault="00D5019C" w14:paraId="2D889C60" w14:textId="77777777">
            <w:pPr>
              <w:pStyle w:val="TableParagraph"/>
              <w:spacing w:before="1"/>
              <w:ind w:left="97" w:right="155"/>
              <w:rPr>
                <w:rFonts w:ascii="Arial" w:hAnsi="Arial" w:cs="Arial"/>
                <w:sz w:val="16"/>
                <w:szCs w:val="16"/>
              </w:rPr>
            </w:pPr>
            <w:r w:rsidRPr="00D5019C">
              <w:rPr>
                <w:rFonts w:ascii="Arial" w:hAnsi="Arial" w:cs="Arial"/>
                <w:sz w:val="16"/>
                <w:szCs w:val="16"/>
              </w:rPr>
              <w:t>Pravna osnova</w:t>
            </w:r>
            <w:r w:rsidRPr="00D5019C">
              <w:rPr>
                <w:rFonts w:ascii="Arial" w:hAnsi="Arial" w:cs="Arial"/>
                <w:spacing w:val="1"/>
                <w:sz w:val="16"/>
                <w:szCs w:val="16"/>
              </w:rPr>
              <w:t xml:space="preserve"> </w:t>
            </w:r>
            <w:r w:rsidRPr="00D5019C">
              <w:rPr>
                <w:rFonts w:ascii="Arial" w:hAnsi="Arial" w:cs="Arial"/>
                <w:sz w:val="16"/>
                <w:szCs w:val="16"/>
              </w:rPr>
              <w:t>priznate</w:t>
            </w:r>
            <w:r w:rsidRPr="00D5019C">
              <w:rPr>
                <w:rFonts w:ascii="Arial" w:hAnsi="Arial" w:cs="Arial"/>
                <w:spacing w:val="23"/>
                <w:sz w:val="16"/>
                <w:szCs w:val="16"/>
              </w:rPr>
              <w:t xml:space="preserve"> </w:t>
            </w:r>
            <w:r w:rsidRPr="00D5019C">
              <w:rPr>
                <w:rFonts w:ascii="Arial" w:hAnsi="Arial" w:cs="Arial"/>
                <w:sz w:val="16"/>
                <w:szCs w:val="16"/>
              </w:rPr>
              <w:t>tražbine</w:t>
            </w:r>
          </w:p>
        </w:tc>
        <w:tc>
          <w:tcPr>
            <w:tcW w:w="0" w:type="auto"/>
          </w:tcPr>
          <w:p w:rsidRPr="00D5019C" w:rsidR="00D5019C" w:rsidP="001A7366" w:rsidRDefault="00D5019C" w14:paraId="6CE3DB86" w14:textId="77777777">
            <w:pPr>
              <w:pStyle w:val="TableParagraph"/>
              <w:spacing w:before="2"/>
              <w:rPr>
                <w:rFonts w:ascii="Arial" w:hAnsi="Arial" w:cs="Arial"/>
                <w:i/>
                <w:sz w:val="16"/>
                <w:szCs w:val="16"/>
              </w:rPr>
            </w:pPr>
          </w:p>
          <w:p w:rsidRPr="00D5019C" w:rsidR="00D5019C" w:rsidP="001A7366" w:rsidRDefault="00D5019C" w14:paraId="7C699CE9" w14:textId="77777777">
            <w:pPr>
              <w:pStyle w:val="TableParagraph"/>
              <w:ind w:left="109" w:right="127" w:firstLine="2"/>
              <w:jc w:val="center"/>
              <w:rPr>
                <w:rFonts w:ascii="Arial" w:hAnsi="Arial" w:cs="Arial"/>
                <w:sz w:val="16"/>
                <w:szCs w:val="16"/>
              </w:rPr>
            </w:pPr>
            <w:r w:rsidRPr="00D5019C">
              <w:rPr>
                <w:rFonts w:ascii="Arial" w:hAnsi="Arial" w:cs="Arial"/>
                <w:sz w:val="16"/>
                <w:szCs w:val="16"/>
              </w:rPr>
              <w:t>iznos</w:t>
            </w:r>
            <w:r w:rsidRPr="00D5019C">
              <w:rPr>
                <w:rFonts w:ascii="Arial" w:hAnsi="Arial" w:cs="Arial"/>
                <w:spacing w:val="1"/>
                <w:sz w:val="16"/>
                <w:szCs w:val="16"/>
              </w:rPr>
              <w:t xml:space="preserve"> </w:t>
            </w:r>
            <w:r w:rsidRPr="00D5019C">
              <w:rPr>
                <w:rFonts w:ascii="Arial" w:hAnsi="Arial" w:cs="Arial"/>
                <w:spacing w:val="-1"/>
                <w:sz w:val="16"/>
                <w:szCs w:val="16"/>
              </w:rPr>
              <w:t>ospore</w:t>
            </w:r>
            <w:r w:rsidRPr="00D5019C">
              <w:rPr>
                <w:rFonts w:ascii="Arial" w:hAnsi="Arial" w:cs="Arial"/>
                <w:spacing w:val="-36"/>
                <w:sz w:val="16"/>
                <w:szCs w:val="16"/>
              </w:rPr>
              <w:t xml:space="preserve"> </w:t>
            </w:r>
            <w:r w:rsidRPr="00D5019C">
              <w:rPr>
                <w:rFonts w:ascii="Arial" w:hAnsi="Arial" w:cs="Arial"/>
                <w:sz w:val="16"/>
                <w:szCs w:val="16"/>
              </w:rPr>
              <w:t>ne</w:t>
            </w:r>
            <w:r w:rsidRPr="00D5019C">
              <w:rPr>
                <w:rFonts w:ascii="Arial" w:hAnsi="Arial" w:cs="Arial"/>
                <w:spacing w:val="1"/>
                <w:sz w:val="16"/>
                <w:szCs w:val="16"/>
              </w:rPr>
              <w:t xml:space="preserve"> </w:t>
            </w:r>
            <w:r w:rsidRPr="00D5019C">
              <w:rPr>
                <w:rFonts w:ascii="Arial" w:hAnsi="Arial" w:cs="Arial"/>
                <w:sz w:val="16"/>
                <w:szCs w:val="16"/>
              </w:rPr>
              <w:t>tražbin</w:t>
            </w:r>
            <w:r w:rsidRPr="00D5019C">
              <w:rPr>
                <w:rFonts w:ascii="Arial" w:hAnsi="Arial" w:cs="Arial"/>
                <w:spacing w:val="-36"/>
                <w:sz w:val="16"/>
                <w:szCs w:val="16"/>
              </w:rPr>
              <w:t xml:space="preserve"> </w:t>
            </w:r>
            <w:r w:rsidRPr="00D5019C">
              <w:rPr>
                <w:rFonts w:ascii="Arial" w:hAnsi="Arial" w:cs="Arial"/>
                <w:sz w:val="16"/>
                <w:szCs w:val="16"/>
              </w:rPr>
              <w:t>e</w:t>
            </w:r>
          </w:p>
        </w:tc>
        <w:tc>
          <w:tcPr>
            <w:tcW w:w="0" w:type="auto"/>
          </w:tcPr>
          <w:p w:rsidRPr="00D5019C" w:rsidR="00D5019C" w:rsidP="001A7366" w:rsidRDefault="00D5019C" w14:paraId="7AB592F3" w14:textId="77777777">
            <w:pPr>
              <w:pStyle w:val="TableParagraph"/>
              <w:rPr>
                <w:rFonts w:ascii="Arial" w:hAnsi="Arial" w:cs="Arial"/>
                <w:i/>
                <w:sz w:val="16"/>
                <w:szCs w:val="16"/>
              </w:rPr>
            </w:pPr>
          </w:p>
          <w:p w:rsidRPr="00D5019C" w:rsidR="00D5019C" w:rsidP="001A7366" w:rsidRDefault="00D5019C" w14:paraId="22D35B4E" w14:textId="77777777">
            <w:pPr>
              <w:pStyle w:val="TableParagraph"/>
              <w:spacing w:before="126"/>
              <w:ind w:left="93" w:right="133"/>
              <w:rPr>
                <w:rFonts w:ascii="Arial" w:hAnsi="Arial" w:cs="Arial"/>
                <w:sz w:val="16"/>
                <w:szCs w:val="16"/>
              </w:rPr>
            </w:pPr>
            <w:r w:rsidRPr="00D5019C">
              <w:rPr>
                <w:rFonts w:ascii="Arial" w:hAnsi="Arial" w:cs="Arial"/>
                <w:sz w:val="16"/>
                <w:szCs w:val="16"/>
              </w:rPr>
              <w:t>razlog</w:t>
            </w:r>
            <w:r w:rsidRPr="00D5019C">
              <w:rPr>
                <w:rFonts w:ascii="Arial" w:hAnsi="Arial" w:cs="Arial"/>
                <w:spacing w:val="1"/>
                <w:sz w:val="16"/>
                <w:szCs w:val="16"/>
              </w:rPr>
              <w:t xml:space="preserve"> </w:t>
            </w:r>
            <w:r w:rsidRPr="00D5019C">
              <w:rPr>
                <w:rFonts w:ascii="Arial" w:hAnsi="Arial" w:cs="Arial"/>
                <w:spacing w:val="-1"/>
                <w:sz w:val="16"/>
                <w:szCs w:val="16"/>
              </w:rPr>
              <w:t>osporavanj</w:t>
            </w:r>
            <w:r w:rsidRPr="00D5019C">
              <w:rPr>
                <w:rFonts w:ascii="Arial" w:hAnsi="Arial" w:cs="Arial"/>
                <w:spacing w:val="-36"/>
                <w:sz w:val="16"/>
                <w:szCs w:val="16"/>
              </w:rPr>
              <w:t xml:space="preserve"> </w:t>
            </w:r>
            <w:r w:rsidRPr="00D5019C">
              <w:rPr>
                <w:rFonts w:ascii="Arial" w:hAnsi="Arial" w:cs="Arial"/>
                <w:sz w:val="16"/>
                <w:szCs w:val="16"/>
              </w:rPr>
              <w:t>a</w:t>
            </w:r>
            <w:r w:rsidRPr="00D5019C">
              <w:rPr>
                <w:rFonts w:ascii="Arial" w:hAnsi="Arial" w:cs="Arial"/>
                <w:spacing w:val="-4"/>
                <w:sz w:val="16"/>
                <w:szCs w:val="16"/>
              </w:rPr>
              <w:t xml:space="preserve"> </w:t>
            </w:r>
            <w:r w:rsidRPr="00D5019C">
              <w:rPr>
                <w:rFonts w:ascii="Arial" w:hAnsi="Arial" w:cs="Arial"/>
                <w:sz w:val="16"/>
                <w:szCs w:val="16"/>
              </w:rPr>
              <w:t>tražbine</w:t>
            </w:r>
          </w:p>
        </w:tc>
        <w:tc>
          <w:tcPr>
            <w:tcW w:w="0" w:type="auto"/>
          </w:tcPr>
          <w:p w:rsidRPr="00D5019C" w:rsidR="00D5019C" w:rsidP="001A7366" w:rsidRDefault="00D5019C" w14:paraId="21628FE3" w14:textId="77777777">
            <w:pPr>
              <w:pStyle w:val="TableParagraph"/>
              <w:spacing w:before="8"/>
              <w:rPr>
                <w:rFonts w:ascii="Arial" w:hAnsi="Arial" w:cs="Arial"/>
                <w:i/>
                <w:sz w:val="16"/>
                <w:szCs w:val="16"/>
              </w:rPr>
            </w:pPr>
          </w:p>
          <w:p w:rsidRPr="00D5019C" w:rsidR="00D5019C" w:rsidP="001A7366" w:rsidRDefault="00D5019C" w14:paraId="5D36B50E" w14:textId="77777777">
            <w:pPr>
              <w:pStyle w:val="TableParagraph"/>
              <w:spacing w:line="242" w:lineRule="auto"/>
              <w:ind w:left="92" w:right="369"/>
              <w:rPr>
                <w:rFonts w:ascii="Arial" w:hAnsi="Arial" w:cs="Arial"/>
                <w:sz w:val="16"/>
                <w:szCs w:val="16"/>
              </w:rPr>
            </w:pPr>
            <w:r w:rsidRPr="00D5019C">
              <w:rPr>
                <w:rFonts w:ascii="Arial" w:hAnsi="Arial" w:cs="Arial"/>
                <w:spacing w:val="-1"/>
                <w:sz w:val="16"/>
                <w:szCs w:val="16"/>
              </w:rPr>
              <w:t>Oznaka ovršne</w:t>
            </w:r>
            <w:r w:rsidRPr="00D5019C">
              <w:rPr>
                <w:rFonts w:ascii="Arial" w:hAnsi="Arial" w:cs="Arial"/>
                <w:spacing w:val="-36"/>
                <w:sz w:val="16"/>
                <w:szCs w:val="16"/>
              </w:rPr>
              <w:t xml:space="preserve"> </w:t>
            </w:r>
            <w:r w:rsidRPr="00D5019C">
              <w:rPr>
                <w:rFonts w:ascii="Arial" w:hAnsi="Arial" w:cs="Arial"/>
                <w:sz w:val="16"/>
                <w:szCs w:val="16"/>
              </w:rPr>
              <w:t>isprave</w:t>
            </w:r>
            <w:r w:rsidRPr="00D5019C">
              <w:rPr>
                <w:rFonts w:ascii="Arial" w:hAnsi="Arial" w:cs="Arial"/>
                <w:spacing w:val="-2"/>
                <w:sz w:val="16"/>
                <w:szCs w:val="16"/>
              </w:rPr>
              <w:t xml:space="preserve"> </w:t>
            </w:r>
            <w:r w:rsidRPr="00D5019C">
              <w:rPr>
                <w:rFonts w:ascii="Arial" w:hAnsi="Arial" w:cs="Arial"/>
                <w:sz w:val="16"/>
                <w:szCs w:val="16"/>
              </w:rPr>
              <w:t>ako</w:t>
            </w:r>
            <w:r w:rsidRPr="00D5019C">
              <w:rPr>
                <w:rFonts w:ascii="Arial" w:hAnsi="Arial" w:cs="Arial"/>
                <w:spacing w:val="-1"/>
                <w:sz w:val="16"/>
                <w:szCs w:val="16"/>
              </w:rPr>
              <w:t xml:space="preserve"> </w:t>
            </w:r>
            <w:r w:rsidRPr="00D5019C">
              <w:rPr>
                <w:rFonts w:ascii="Arial" w:hAnsi="Arial" w:cs="Arial"/>
                <w:sz w:val="16"/>
                <w:szCs w:val="16"/>
              </w:rPr>
              <w:t>se</w:t>
            </w:r>
          </w:p>
          <w:p w:rsidRPr="00D5019C" w:rsidR="00D5019C" w:rsidP="001A7366" w:rsidRDefault="00D5019C" w14:paraId="16CCBFC4" w14:textId="77777777">
            <w:pPr>
              <w:pStyle w:val="TableParagraph"/>
              <w:ind w:left="92" w:right="225"/>
              <w:rPr>
                <w:rFonts w:ascii="Arial" w:hAnsi="Arial" w:cs="Arial"/>
                <w:sz w:val="16"/>
                <w:szCs w:val="16"/>
              </w:rPr>
            </w:pPr>
            <w:r w:rsidRPr="00D5019C">
              <w:rPr>
                <w:rFonts w:ascii="Arial" w:hAnsi="Arial" w:cs="Arial"/>
                <w:w w:val="99"/>
                <w:sz w:val="16"/>
                <w:szCs w:val="16"/>
              </w:rPr>
              <w:t>t</w:t>
            </w:r>
            <w:r w:rsidRPr="00D5019C">
              <w:rPr>
                <w:rFonts w:ascii="Arial" w:hAnsi="Arial" w:cs="Arial"/>
                <w:spacing w:val="-2"/>
                <w:w w:val="99"/>
                <w:sz w:val="16"/>
                <w:szCs w:val="16"/>
              </w:rPr>
              <w:t>r</w:t>
            </w:r>
            <w:r w:rsidRPr="00D5019C">
              <w:rPr>
                <w:rFonts w:ascii="Arial" w:hAnsi="Arial" w:cs="Arial"/>
                <w:spacing w:val="-1"/>
                <w:w w:val="99"/>
                <w:sz w:val="16"/>
                <w:szCs w:val="16"/>
              </w:rPr>
              <w:t>a</w:t>
            </w:r>
            <w:r w:rsidRPr="00D5019C">
              <w:rPr>
                <w:rFonts w:ascii="Arial" w:hAnsi="Arial" w:cs="Arial"/>
                <w:spacing w:val="2"/>
                <w:w w:val="49"/>
                <w:sz w:val="16"/>
                <w:szCs w:val="16"/>
              </w:rPr>
              <w:t>ž</w:t>
            </w:r>
            <w:r w:rsidRPr="00D5019C">
              <w:rPr>
                <w:rFonts w:ascii="Arial" w:hAnsi="Arial" w:cs="Arial"/>
                <w:spacing w:val="-1"/>
                <w:w w:val="99"/>
                <w:sz w:val="16"/>
                <w:szCs w:val="16"/>
              </w:rPr>
              <w:t>bi</w:t>
            </w:r>
            <w:r w:rsidRPr="00D5019C">
              <w:rPr>
                <w:rFonts w:ascii="Arial" w:hAnsi="Arial" w:cs="Arial"/>
                <w:spacing w:val="1"/>
                <w:w w:val="99"/>
                <w:sz w:val="16"/>
                <w:szCs w:val="16"/>
              </w:rPr>
              <w:t>n</w:t>
            </w:r>
            <w:r w:rsidRPr="00D5019C">
              <w:rPr>
                <w:rFonts w:ascii="Arial" w:hAnsi="Arial" w:cs="Arial"/>
                <w:w w:val="99"/>
                <w:sz w:val="16"/>
                <w:szCs w:val="16"/>
              </w:rPr>
              <w:t>a</w:t>
            </w:r>
            <w:r w:rsidRPr="00D5019C">
              <w:rPr>
                <w:rFonts w:ascii="Arial" w:hAnsi="Arial" w:cs="Arial"/>
                <w:spacing w:val="-1"/>
                <w:sz w:val="16"/>
                <w:szCs w:val="16"/>
              </w:rPr>
              <w:t xml:space="preserve"> </w:t>
            </w:r>
            <w:r w:rsidRPr="00D5019C">
              <w:rPr>
                <w:rFonts w:ascii="Arial" w:hAnsi="Arial" w:cs="Arial"/>
                <w:w w:val="99"/>
                <w:sz w:val="16"/>
                <w:szCs w:val="16"/>
              </w:rPr>
              <w:t>z</w:t>
            </w:r>
            <w:r w:rsidRPr="00D5019C">
              <w:rPr>
                <w:rFonts w:ascii="Arial" w:hAnsi="Arial" w:cs="Arial"/>
                <w:spacing w:val="1"/>
                <w:w w:val="99"/>
                <w:sz w:val="16"/>
                <w:szCs w:val="16"/>
              </w:rPr>
              <w:t>a</w:t>
            </w:r>
            <w:r w:rsidRPr="00D5019C">
              <w:rPr>
                <w:rFonts w:ascii="Arial" w:hAnsi="Arial" w:cs="Arial"/>
                <w:w w:val="99"/>
                <w:sz w:val="16"/>
                <w:szCs w:val="16"/>
              </w:rPr>
              <w:t>s</w:t>
            </w:r>
            <w:r w:rsidRPr="00D5019C">
              <w:rPr>
                <w:rFonts w:ascii="Arial" w:hAnsi="Arial" w:cs="Arial"/>
                <w:spacing w:val="-1"/>
                <w:w w:val="99"/>
                <w:sz w:val="16"/>
                <w:szCs w:val="16"/>
              </w:rPr>
              <w:t>ni</w:t>
            </w:r>
            <w:r w:rsidRPr="00D5019C">
              <w:rPr>
                <w:rFonts w:ascii="Arial" w:hAnsi="Arial" w:cs="Arial"/>
                <w:spacing w:val="2"/>
                <w:w w:val="99"/>
                <w:sz w:val="16"/>
                <w:szCs w:val="16"/>
              </w:rPr>
              <w:t>v</w:t>
            </w:r>
            <w:r w:rsidRPr="00D5019C">
              <w:rPr>
                <w:rFonts w:ascii="Arial" w:hAnsi="Arial" w:cs="Arial"/>
                <w:w w:val="99"/>
                <w:sz w:val="16"/>
                <w:szCs w:val="16"/>
              </w:rPr>
              <w:t xml:space="preserve">a </w:t>
            </w:r>
            <w:r w:rsidRPr="00D5019C">
              <w:rPr>
                <w:rFonts w:ascii="Arial" w:hAnsi="Arial" w:cs="Arial"/>
                <w:sz w:val="16"/>
                <w:szCs w:val="16"/>
              </w:rPr>
              <w:t>na</w:t>
            </w:r>
            <w:r w:rsidRPr="00D5019C">
              <w:rPr>
                <w:rFonts w:ascii="Arial" w:hAnsi="Arial" w:cs="Arial"/>
                <w:spacing w:val="-8"/>
                <w:sz w:val="16"/>
                <w:szCs w:val="16"/>
              </w:rPr>
              <w:t xml:space="preserve"> </w:t>
            </w:r>
            <w:r w:rsidRPr="00D5019C">
              <w:rPr>
                <w:rFonts w:ascii="Arial" w:hAnsi="Arial" w:cs="Arial"/>
                <w:sz w:val="16"/>
                <w:szCs w:val="16"/>
              </w:rPr>
              <w:t>ovršnoj</w:t>
            </w:r>
            <w:r w:rsidRPr="00D5019C">
              <w:rPr>
                <w:rFonts w:ascii="Arial" w:hAnsi="Arial" w:cs="Arial"/>
                <w:spacing w:val="-9"/>
                <w:sz w:val="16"/>
                <w:szCs w:val="16"/>
              </w:rPr>
              <w:t xml:space="preserve"> </w:t>
            </w:r>
            <w:r w:rsidRPr="00D5019C">
              <w:rPr>
                <w:rFonts w:ascii="Arial" w:hAnsi="Arial" w:cs="Arial"/>
                <w:sz w:val="16"/>
                <w:szCs w:val="16"/>
              </w:rPr>
              <w:t>ispravi</w:t>
            </w:r>
          </w:p>
        </w:tc>
      </w:tr>
      <w:tr w:rsidRPr="00D5019C" w:rsidR="00D01BC9" w:rsidTr="00D5019C" w14:paraId="58071E74" w14:textId="77777777">
        <w:trPr>
          <w:trHeight w:val="232"/>
        </w:trPr>
        <w:tc>
          <w:tcPr>
            <w:tcW w:w="0" w:type="auto"/>
            <w:tcBorders>
              <w:bottom w:val="nil"/>
            </w:tcBorders>
          </w:tcPr>
          <w:p w:rsidRPr="00D5019C" w:rsidR="00D5019C" w:rsidP="001A7366" w:rsidRDefault="00D5019C" w14:paraId="4BAC25AE"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262E6745" w14:textId="77777777">
            <w:pPr>
              <w:pStyle w:val="TableParagraph"/>
              <w:spacing w:before="1" w:line="211" w:lineRule="exact"/>
              <w:ind w:left="107"/>
              <w:rPr>
                <w:rFonts w:ascii="Arial" w:hAnsi="Arial" w:cs="Arial"/>
                <w:sz w:val="16"/>
                <w:szCs w:val="16"/>
              </w:rPr>
            </w:pPr>
            <w:r w:rsidRPr="00D5019C">
              <w:rPr>
                <w:rFonts w:ascii="Arial" w:hAnsi="Arial" w:cs="Arial"/>
                <w:sz w:val="16"/>
                <w:szCs w:val="16"/>
              </w:rPr>
              <w:t>RH</w:t>
            </w:r>
            <w:r w:rsidRPr="00D5019C">
              <w:rPr>
                <w:rFonts w:ascii="Arial" w:hAnsi="Arial" w:cs="Arial"/>
                <w:spacing w:val="-3"/>
                <w:sz w:val="16"/>
                <w:szCs w:val="16"/>
              </w:rPr>
              <w:t xml:space="preserve"> </w:t>
            </w:r>
            <w:r w:rsidRPr="00D5019C">
              <w:rPr>
                <w:rFonts w:ascii="Arial" w:hAnsi="Arial" w:cs="Arial"/>
                <w:sz w:val="16"/>
                <w:szCs w:val="16"/>
              </w:rPr>
              <w:t>Ministarstvo</w:t>
            </w:r>
          </w:p>
        </w:tc>
        <w:tc>
          <w:tcPr>
            <w:tcW w:w="0" w:type="auto"/>
            <w:tcBorders>
              <w:bottom w:val="nil"/>
            </w:tcBorders>
          </w:tcPr>
          <w:p w:rsidRPr="00D5019C" w:rsidR="00D5019C" w:rsidP="001A7366" w:rsidRDefault="00D5019C" w14:paraId="5D3C7A7C"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7433DEA1"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04F0C2CC"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236DCCC6"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46559867"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5CC48467"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7A184D37"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1157231B"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56EA7A7B" w14:textId="77777777">
            <w:pPr>
              <w:pStyle w:val="TableParagraph"/>
              <w:rPr>
                <w:rFonts w:ascii="Arial" w:hAnsi="Arial" w:cs="Arial"/>
                <w:sz w:val="16"/>
                <w:szCs w:val="16"/>
              </w:rPr>
            </w:pPr>
          </w:p>
        </w:tc>
        <w:tc>
          <w:tcPr>
            <w:tcW w:w="0" w:type="auto"/>
            <w:vMerge w:val="restart"/>
          </w:tcPr>
          <w:p w:rsidRPr="00D5019C" w:rsidR="00D5019C" w:rsidP="001A7366" w:rsidRDefault="00D5019C" w14:paraId="7C6998F2" w14:textId="77777777">
            <w:pPr>
              <w:pStyle w:val="TableParagraph"/>
              <w:rPr>
                <w:rFonts w:ascii="Arial" w:hAnsi="Arial" w:cs="Arial"/>
                <w:sz w:val="16"/>
                <w:szCs w:val="16"/>
              </w:rPr>
            </w:pPr>
          </w:p>
        </w:tc>
        <w:tc>
          <w:tcPr>
            <w:tcW w:w="0" w:type="auto"/>
            <w:tcBorders>
              <w:bottom w:val="nil"/>
            </w:tcBorders>
          </w:tcPr>
          <w:p w:rsidRPr="00D5019C" w:rsidR="00D5019C" w:rsidP="001A7366" w:rsidRDefault="00D5019C" w14:paraId="7A1D7B10" w14:textId="77777777">
            <w:pPr>
              <w:pStyle w:val="TableParagraph"/>
              <w:rPr>
                <w:rFonts w:ascii="Arial" w:hAnsi="Arial" w:cs="Arial"/>
                <w:sz w:val="16"/>
                <w:szCs w:val="16"/>
              </w:rPr>
            </w:pPr>
          </w:p>
        </w:tc>
      </w:tr>
      <w:tr w:rsidRPr="00D5019C" w:rsidR="00D01BC9" w:rsidTr="00D5019C" w14:paraId="341CAEC0" w14:textId="77777777">
        <w:trPr>
          <w:trHeight w:val="209"/>
        </w:trPr>
        <w:tc>
          <w:tcPr>
            <w:tcW w:w="0" w:type="auto"/>
            <w:tcBorders>
              <w:top w:val="nil"/>
              <w:bottom w:val="nil"/>
            </w:tcBorders>
          </w:tcPr>
          <w:p w:rsidRPr="00D5019C" w:rsidR="00D5019C" w:rsidP="001A7366" w:rsidRDefault="00D5019C" w14:paraId="24283BE8"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368EFF1C" w14:textId="77777777">
            <w:pPr>
              <w:pStyle w:val="TableParagraph"/>
              <w:spacing w:line="189" w:lineRule="exact"/>
              <w:ind w:left="107"/>
              <w:rPr>
                <w:rFonts w:ascii="Arial" w:hAnsi="Arial" w:cs="Arial"/>
                <w:sz w:val="16"/>
                <w:szCs w:val="16"/>
              </w:rPr>
            </w:pPr>
            <w:r w:rsidRPr="00D5019C">
              <w:rPr>
                <w:rFonts w:ascii="Arial" w:hAnsi="Arial" w:cs="Arial"/>
                <w:sz w:val="16"/>
                <w:szCs w:val="16"/>
              </w:rPr>
              <w:t>financija,</w:t>
            </w:r>
            <w:r w:rsidRPr="00D5019C">
              <w:rPr>
                <w:rFonts w:ascii="Arial" w:hAnsi="Arial" w:cs="Arial"/>
                <w:spacing w:val="-5"/>
                <w:sz w:val="16"/>
                <w:szCs w:val="16"/>
              </w:rPr>
              <w:t xml:space="preserve"> </w:t>
            </w:r>
            <w:r w:rsidRPr="00D5019C">
              <w:rPr>
                <w:rFonts w:ascii="Arial" w:hAnsi="Arial" w:cs="Arial"/>
                <w:sz w:val="16"/>
                <w:szCs w:val="16"/>
              </w:rPr>
              <w:t>porezna</w:t>
            </w:r>
          </w:p>
        </w:tc>
        <w:tc>
          <w:tcPr>
            <w:tcW w:w="0" w:type="auto"/>
            <w:tcBorders>
              <w:top w:val="nil"/>
              <w:bottom w:val="nil"/>
            </w:tcBorders>
          </w:tcPr>
          <w:p w:rsidRPr="00D5019C" w:rsidR="00D5019C" w:rsidP="001A7366" w:rsidRDefault="00D5019C" w14:paraId="26DDA81F"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208763A9"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05071F4B"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7D482C00"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54CCFF33"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57672377"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2AC86133"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6445BA9D"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6215181D" w14:textId="77777777">
            <w:pPr>
              <w:pStyle w:val="TableParagraph"/>
              <w:rPr>
                <w:rFonts w:ascii="Arial" w:hAnsi="Arial" w:cs="Arial"/>
                <w:sz w:val="16"/>
                <w:szCs w:val="16"/>
              </w:rPr>
            </w:pPr>
          </w:p>
        </w:tc>
        <w:tc>
          <w:tcPr>
            <w:tcW w:w="0" w:type="auto"/>
            <w:vMerge/>
            <w:tcBorders>
              <w:top w:val="nil"/>
            </w:tcBorders>
          </w:tcPr>
          <w:p w:rsidRPr="00D5019C" w:rsidR="00D5019C" w:rsidP="001A7366" w:rsidRDefault="00D5019C" w14:paraId="5E4AECC5" w14:textId="77777777">
            <w:pPr>
              <w:rPr>
                <w:rFonts w:ascii="Arial" w:hAnsi="Arial" w:cs="Arial"/>
                <w:sz w:val="16"/>
                <w:szCs w:val="16"/>
              </w:rPr>
            </w:pPr>
          </w:p>
        </w:tc>
        <w:tc>
          <w:tcPr>
            <w:tcW w:w="0" w:type="auto"/>
            <w:tcBorders>
              <w:top w:val="nil"/>
              <w:bottom w:val="nil"/>
            </w:tcBorders>
          </w:tcPr>
          <w:p w:rsidRPr="00D5019C" w:rsidR="00D5019C" w:rsidP="001A7366" w:rsidRDefault="00D5019C" w14:paraId="7B6A3268" w14:textId="77777777">
            <w:pPr>
              <w:pStyle w:val="TableParagraph"/>
              <w:rPr>
                <w:rFonts w:ascii="Arial" w:hAnsi="Arial" w:cs="Arial"/>
                <w:sz w:val="16"/>
                <w:szCs w:val="16"/>
              </w:rPr>
            </w:pPr>
          </w:p>
        </w:tc>
      </w:tr>
      <w:tr w:rsidRPr="00D5019C" w:rsidR="00D01BC9" w:rsidTr="00D5019C" w14:paraId="3DC9D13D" w14:textId="77777777">
        <w:trPr>
          <w:trHeight w:val="1088"/>
        </w:trPr>
        <w:tc>
          <w:tcPr>
            <w:tcW w:w="0" w:type="auto"/>
            <w:tcBorders>
              <w:top w:val="nil"/>
              <w:bottom w:val="nil"/>
            </w:tcBorders>
          </w:tcPr>
          <w:p w:rsidRPr="00D5019C" w:rsidR="00D5019C" w:rsidP="001A7366" w:rsidRDefault="00D5019C" w14:paraId="4B68D60A" w14:textId="77777777">
            <w:pPr>
              <w:pStyle w:val="TableParagraph"/>
              <w:rPr>
                <w:rFonts w:ascii="Arial" w:hAnsi="Arial" w:cs="Arial"/>
                <w:i/>
                <w:sz w:val="16"/>
                <w:szCs w:val="16"/>
              </w:rPr>
            </w:pPr>
          </w:p>
          <w:p w:rsidRPr="00D5019C" w:rsidR="00D5019C" w:rsidP="001A7366" w:rsidRDefault="00D5019C" w14:paraId="0FE812C1" w14:textId="77777777">
            <w:pPr>
              <w:pStyle w:val="TableParagraph"/>
              <w:spacing w:before="3"/>
              <w:rPr>
                <w:rFonts w:ascii="Arial" w:hAnsi="Arial" w:cs="Arial"/>
                <w:i/>
                <w:sz w:val="16"/>
                <w:szCs w:val="16"/>
              </w:rPr>
            </w:pPr>
          </w:p>
          <w:p w:rsidRPr="00D5019C" w:rsidR="00D5019C" w:rsidP="001A7366" w:rsidRDefault="00D5019C" w14:paraId="552436C7" w14:textId="77777777">
            <w:pPr>
              <w:pStyle w:val="TableParagraph"/>
              <w:ind w:left="6"/>
              <w:jc w:val="center"/>
              <w:rPr>
                <w:rFonts w:ascii="Arial" w:hAnsi="Arial" w:cs="Arial"/>
                <w:sz w:val="16"/>
                <w:szCs w:val="16"/>
              </w:rPr>
            </w:pPr>
            <w:r w:rsidRPr="00D5019C">
              <w:rPr>
                <w:rFonts w:ascii="Arial" w:hAnsi="Arial" w:cs="Arial"/>
                <w:sz w:val="16"/>
                <w:szCs w:val="16"/>
              </w:rPr>
              <w:t>1</w:t>
            </w:r>
          </w:p>
        </w:tc>
        <w:tc>
          <w:tcPr>
            <w:tcW w:w="0" w:type="auto"/>
            <w:tcBorders>
              <w:top w:val="nil"/>
              <w:bottom w:val="nil"/>
            </w:tcBorders>
          </w:tcPr>
          <w:p w:rsidRPr="00D5019C" w:rsidR="00D5019C" w:rsidP="001A7366" w:rsidRDefault="00D5019C" w14:paraId="695640C4" w14:textId="77777777">
            <w:pPr>
              <w:pStyle w:val="TableParagraph"/>
              <w:spacing w:line="199" w:lineRule="exact"/>
              <w:ind w:left="107"/>
              <w:jc w:val="both"/>
              <w:rPr>
                <w:rFonts w:ascii="Arial" w:hAnsi="Arial" w:cs="Arial"/>
                <w:sz w:val="16"/>
                <w:szCs w:val="16"/>
              </w:rPr>
            </w:pPr>
            <w:r w:rsidRPr="00D5019C">
              <w:rPr>
                <w:rFonts w:ascii="Arial" w:hAnsi="Arial" w:cs="Arial"/>
                <w:sz w:val="16"/>
                <w:szCs w:val="16"/>
              </w:rPr>
              <w:t>uprava,</w:t>
            </w:r>
            <w:r w:rsidRPr="00D5019C">
              <w:rPr>
                <w:rFonts w:ascii="Arial" w:hAnsi="Arial" w:cs="Arial"/>
                <w:spacing w:val="-3"/>
                <w:sz w:val="16"/>
                <w:szCs w:val="16"/>
              </w:rPr>
              <w:t xml:space="preserve"> </w:t>
            </w:r>
            <w:r w:rsidRPr="00D5019C">
              <w:rPr>
                <w:rFonts w:ascii="Arial" w:hAnsi="Arial" w:cs="Arial"/>
                <w:sz w:val="16"/>
                <w:szCs w:val="16"/>
              </w:rPr>
              <w:t>Područni</w:t>
            </w:r>
          </w:p>
          <w:p w:rsidRPr="00D5019C" w:rsidR="00D5019C" w:rsidP="001A7366" w:rsidRDefault="00D5019C" w14:paraId="2CFF7C31" w14:textId="77777777">
            <w:pPr>
              <w:pStyle w:val="TableParagraph"/>
              <w:ind w:left="107" w:right="599"/>
              <w:jc w:val="both"/>
              <w:rPr>
                <w:rFonts w:ascii="Arial" w:hAnsi="Arial" w:cs="Arial"/>
                <w:sz w:val="16"/>
                <w:szCs w:val="16"/>
              </w:rPr>
            </w:pPr>
            <w:r w:rsidRPr="00D5019C">
              <w:rPr>
                <w:rFonts w:ascii="Arial" w:hAnsi="Arial" w:cs="Arial"/>
                <w:sz w:val="16"/>
                <w:szCs w:val="16"/>
              </w:rPr>
              <w:t>ured Sisak,</w:t>
            </w:r>
            <w:r w:rsidRPr="00D5019C">
              <w:rPr>
                <w:rFonts w:ascii="Arial" w:hAnsi="Arial" w:cs="Arial"/>
                <w:spacing w:val="-38"/>
                <w:sz w:val="16"/>
                <w:szCs w:val="16"/>
              </w:rPr>
              <w:t xml:space="preserve"> </w:t>
            </w:r>
            <w:r w:rsidRPr="00D5019C">
              <w:rPr>
                <w:rFonts w:ascii="Arial" w:hAnsi="Arial" w:cs="Arial"/>
                <w:spacing w:val="-1"/>
                <w:sz w:val="16"/>
                <w:szCs w:val="16"/>
              </w:rPr>
              <w:t xml:space="preserve">zastupa </w:t>
            </w:r>
            <w:r w:rsidRPr="00D5019C">
              <w:rPr>
                <w:rFonts w:ascii="Arial" w:hAnsi="Arial" w:cs="Arial"/>
                <w:sz w:val="16"/>
                <w:szCs w:val="16"/>
              </w:rPr>
              <w:t>RH</w:t>
            </w:r>
            <w:r w:rsidRPr="00D5019C">
              <w:rPr>
                <w:rFonts w:ascii="Arial" w:hAnsi="Arial" w:cs="Arial"/>
                <w:spacing w:val="-38"/>
                <w:sz w:val="16"/>
                <w:szCs w:val="16"/>
              </w:rPr>
              <w:t xml:space="preserve"> </w:t>
            </w:r>
            <w:r w:rsidRPr="00D5019C">
              <w:rPr>
                <w:rFonts w:ascii="Arial" w:hAnsi="Arial" w:cs="Arial"/>
                <w:sz w:val="16"/>
                <w:szCs w:val="16"/>
              </w:rPr>
              <w:t>Županijsko</w:t>
            </w:r>
          </w:p>
          <w:p w:rsidRPr="00D5019C" w:rsidR="00D5019C" w:rsidP="001A7366" w:rsidRDefault="00D5019C" w14:paraId="604C273C" w14:textId="77777777">
            <w:pPr>
              <w:pStyle w:val="TableParagraph"/>
              <w:spacing w:line="211" w:lineRule="exact"/>
              <w:ind w:left="107"/>
              <w:rPr>
                <w:rFonts w:ascii="Arial" w:hAnsi="Arial" w:cs="Arial"/>
                <w:sz w:val="16"/>
                <w:szCs w:val="16"/>
              </w:rPr>
            </w:pPr>
            <w:r w:rsidRPr="00D5019C">
              <w:rPr>
                <w:rFonts w:ascii="Arial" w:hAnsi="Arial" w:cs="Arial"/>
                <w:sz w:val="16"/>
                <w:szCs w:val="16"/>
              </w:rPr>
              <w:t>državno</w:t>
            </w:r>
          </w:p>
        </w:tc>
        <w:tc>
          <w:tcPr>
            <w:tcW w:w="0" w:type="auto"/>
            <w:tcBorders>
              <w:top w:val="nil"/>
              <w:bottom w:val="nil"/>
            </w:tcBorders>
          </w:tcPr>
          <w:p w:rsidRPr="00D5019C" w:rsidR="00D5019C" w:rsidP="001A7366" w:rsidRDefault="00D5019C" w14:paraId="648A14EB" w14:textId="77777777">
            <w:pPr>
              <w:pStyle w:val="TableParagraph"/>
              <w:rPr>
                <w:rFonts w:ascii="Arial" w:hAnsi="Arial" w:cs="Arial"/>
                <w:i/>
                <w:sz w:val="16"/>
                <w:szCs w:val="16"/>
              </w:rPr>
            </w:pPr>
          </w:p>
          <w:p w:rsidRPr="00D5019C" w:rsidR="00D5019C" w:rsidP="001A7366" w:rsidRDefault="00D5019C" w14:paraId="20515955" w14:textId="77777777">
            <w:pPr>
              <w:pStyle w:val="TableParagraph"/>
              <w:rPr>
                <w:rFonts w:ascii="Arial" w:hAnsi="Arial" w:cs="Arial"/>
                <w:i/>
                <w:sz w:val="16"/>
                <w:szCs w:val="16"/>
              </w:rPr>
            </w:pPr>
          </w:p>
          <w:p w:rsidRPr="00D5019C" w:rsidR="00D5019C" w:rsidP="001A7366" w:rsidRDefault="00D5019C" w14:paraId="6BDCE32C" w14:textId="77777777">
            <w:pPr>
              <w:pStyle w:val="TableParagraph"/>
              <w:spacing w:before="1"/>
              <w:ind w:left="107"/>
              <w:rPr>
                <w:rFonts w:ascii="Arial" w:hAnsi="Arial" w:cs="Arial"/>
                <w:sz w:val="16"/>
                <w:szCs w:val="16"/>
              </w:rPr>
            </w:pPr>
            <w:r w:rsidRPr="00D5019C">
              <w:rPr>
                <w:rFonts w:ascii="Arial" w:hAnsi="Arial" w:cs="Arial"/>
                <w:sz w:val="16"/>
                <w:szCs w:val="16"/>
              </w:rPr>
              <w:t>18683136487</w:t>
            </w:r>
          </w:p>
        </w:tc>
        <w:tc>
          <w:tcPr>
            <w:tcW w:w="0" w:type="auto"/>
            <w:tcBorders>
              <w:top w:val="nil"/>
              <w:bottom w:val="nil"/>
            </w:tcBorders>
          </w:tcPr>
          <w:p w:rsidRPr="00D5019C" w:rsidR="00D5019C" w:rsidP="001A7366" w:rsidRDefault="00D5019C" w14:paraId="14041243" w14:textId="77777777">
            <w:pPr>
              <w:pStyle w:val="TableParagraph"/>
              <w:spacing w:before="12"/>
              <w:rPr>
                <w:rFonts w:ascii="Arial" w:hAnsi="Arial" w:cs="Arial"/>
                <w:i/>
                <w:sz w:val="16"/>
                <w:szCs w:val="16"/>
              </w:rPr>
            </w:pPr>
          </w:p>
          <w:p w:rsidRPr="00D5019C" w:rsidR="00D5019C" w:rsidP="001A7366" w:rsidRDefault="00D5019C" w14:paraId="7B3D50CE" w14:textId="77777777">
            <w:pPr>
              <w:pStyle w:val="TableParagraph"/>
              <w:ind w:left="106" w:right="397"/>
              <w:rPr>
                <w:rFonts w:ascii="Arial" w:hAnsi="Arial" w:cs="Arial"/>
                <w:sz w:val="16"/>
                <w:szCs w:val="16"/>
              </w:rPr>
            </w:pPr>
            <w:r w:rsidRPr="00D5019C">
              <w:rPr>
                <w:rFonts w:ascii="Arial" w:hAnsi="Arial" w:cs="Arial"/>
                <w:sz w:val="16"/>
                <w:szCs w:val="16"/>
              </w:rPr>
              <w:t>Sisak,Ante</w:t>
            </w:r>
            <w:r w:rsidRPr="00D5019C">
              <w:rPr>
                <w:rFonts w:ascii="Arial" w:hAnsi="Arial" w:cs="Arial"/>
                <w:spacing w:val="1"/>
                <w:sz w:val="16"/>
                <w:szCs w:val="16"/>
              </w:rPr>
              <w:t xml:space="preserve"> </w:t>
            </w:r>
            <w:r w:rsidRPr="00D5019C">
              <w:rPr>
                <w:rFonts w:ascii="Arial" w:hAnsi="Arial" w:cs="Arial"/>
                <w:sz w:val="16"/>
                <w:szCs w:val="16"/>
              </w:rPr>
              <w:t>St</w:t>
            </w:r>
            <w:r w:rsidRPr="00D5019C">
              <w:rPr>
                <w:rFonts w:ascii="Arial" w:hAnsi="Arial" w:cs="Arial"/>
                <w:spacing w:val="-1"/>
                <w:sz w:val="16"/>
                <w:szCs w:val="16"/>
              </w:rPr>
              <w:t>ar</w:t>
            </w:r>
            <w:r w:rsidRPr="00D5019C">
              <w:rPr>
                <w:rFonts w:ascii="Arial" w:hAnsi="Arial" w:cs="Arial"/>
                <w:w w:val="50"/>
                <w:sz w:val="16"/>
                <w:szCs w:val="16"/>
              </w:rPr>
              <w:t>č</w:t>
            </w:r>
            <w:r w:rsidRPr="00D5019C">
              <w:rPr>
                <w:rFonts w:ascii="Arial" w:hAnsi="Arial" w:cs="Arial"/>
                <w:spacing w:val="-4"/>
                <w:sz w:val="16"/>
                <w:szCs w:val="16"/>
              </w:rPr>
              <w:t>e</w:t>
            </w:r>
            <w:r w:rsidRPr="00D5019C">
              <w:rPr>
                <w:rFonts w:ascii="Arial" w:hAnsi="Arial" w:cs="Arial"/>
                <w:sz w:val="16"/>
                <w:szCs w:val="16"/>
              </w:rPr>
              <w:t>v</w:t>
            </w:r>
            <w:r w:rsidRPr="00D5019C">
              <w:rPr>
                <w:rFonts w:ascii="Arial" w:hAnsi="Arial" w:cs="Arial"/>
                <w:spacing w:val="-3"/>
                <w:sz w:val="16"/>
                <w:szCs w:val="16"/>
              </w:rPr>
              <w:t>i</w:t>
            </w:r>
            <w:r w:rsidRPr="00D5019C">
              <w:rPr>
                <w:rFonts w:ascii="Arial" w:hAnsi="Arial" w:cs="Arial"/>
                <w:w w:val="50"/>
                <w:sz w:val="16"/>
                <w:szCs w:val="16"/>
              </w:rPr>
              <w:t>ć</w:t>
            </w:r>
            <w:r w:rsidRPr="00D5019C">
              <w:rPr>
                <w:rFonts w:ascii="Arial" w:hAnsi="Arial" w:cs="Arial"/>
                <w:sz w:val="16"/>
                <w:szCs w:val="16"/>
              </w:rPr>
              <w:t xml:space="preserve">a </w:t>
            </w:r>
            <w:r w:rsidRPr="00D5019C">
              <w:rPr>
                <w:rFonts w:ascii="Arial" w:hAnsi="Arial" w:cs="Arial"/>
                <w:spacing w:val="-1"/>
                <w:sz w:val="16"/>
                <w:szCs w:val="16"/>
              </w:rPr>
              <w:t>2</w:t>
            </w:r>
            <w:r w:rsidRPr="00D5019C">
              <w:rPr>
                <w:rFonts w:ascii="Arial" w:hAnsi="Arial" w:cs="Arial"/>
                <w:sz w:val="16"/>
                <w:szCs w:val="16"/>
              </w:rPr>
              <w:t>6</w:t>
            </w:r>
          </w:p>
        </w:tc>
        <w:tc>
          <w:tcPr>
            <w:tcW w:w="0" w:type="auto"/>
            <w:tcBorders>
              <w:top w:val="nil"/>
              <w:bottom w:val="nil"/>
            </w:tcBorders>
          </w:tcPr>
          <w:p w:rsidRPr="00D5019C" w:rsidR="00D5019C" w:rsidP="001A7366" w:rsidRDefault="00D5019C" w14:paraId="7A51DF13" w14:textId="77777777">
            <w:pPr>
              <w:pStyle w:val="TableParagraph"/>
              <w:rPr>
                <w:rFonts w:ascii="Arial" w:hAnsi="Arial" w:cs="Arial"/>
                <w:i/>
                <w:sz w:val="16"/>
                <w:szCs w:val="16"/>
              </w:rPr>
            </w:pPr>
          </w:p>
          <w:p w:rsidRPr="00D5019C" w:rsidR="00D5019C" w:rsidP="001A7366" w:rsidRDefault="00D5019C" w14:paraId="31E7E001" w14:textId="77777777">
            <w:pPr>
              <w:pStyle w:val="TableParagraph"/>
              <w:spacing w:before="6"/>
              <w:rPr>
                <w:rFonts w:ascii="Arial" w:hAnsi="Arial" w:cs="Arial"/>
                <w:i/>
                <w:sz w:val="16"/>
                <w:szCs w:val="16"/>
              </w:rPr>
            </w:pPr>
          </w:p>
          <w:p w:rsidRPr="00D5019C" w:rsidR="00D5019C" w:rsidP="001A7366" w:rsidRDefault="00D5019C" w14:paraId="278942D5" w14:textId="77777777">
            <w:pPr>
              <w:pStyle w:val="TableParagraph"/>
              <w:ind w:right="97"/>
              <w:jc w:val="right"/>
              <w:rPr>
                <w:rFonts w:ascii="Arial" w:hAnsi="Arial" w:cs="Arial"/>
                <w:sz w:val="16"/>
                <w:szCs w:val="16"/>
              </w:rPr>
            </w:pPr>
            <w:r w:rsidRPr="00D5019C">
              <w:rPr>
                <w:rFonts w:ascii="Arial" w:hAnsi="Arial" w:cs="Arial"/>
                <w:sz w:val="16"/>
                <w:szCs w:val="16"/>
              </w:rPr>
              <w:t>135.337,08</w:t>
            </w:r>
          </w:p>
        </w:tc>
        <w:tc>
          <w:tcPr>
            <w:tcW w:w="0" w:type="auto"/>
            <w:tcBorders>
              <w:top w:val="nil"/>
              <w:bottom w:val="nil"/>
            </w:tcBorders>
          </w:tcPr>
          <w:p w:rsidRPr="00D5019C" w:rsidR="00D5019C" w:rsidP="001A7366" w:rsidRDefault="00D5019C" w14:paraId="57D5AF42" w14:textId="77777777">
            <w:pPr>
              <w:pStyle w:val="TableParagraph"/>
              <w:rPr>
                <w:rFonts w:ascii="Arial" w:hAnsi="Arial" w:cs="Arial"/>
                <w:i/>
                <w:sz w:val="16"/>
                <w:szCs w:val="16"/>
              </w:rPr>
            </w:pPr>
          </w:p>
          <w:p w:rsidRPr="00D5019C" w:rsidR="00D5019C" w:rsidP="001A7366" w:rsidRDefault="00D5019C" w14:paraId="3BB15490" w14:textId="77777777">
            <w:pPr>
              <w:pStyle w:val="TableParagraph"/>
              <w:spacing w:before="6"/>
              <w:rPr>
                <w:rFonts w:ascii="Arial" w:hAnsi="Arial" w:cs="Arial"/>
                <w:i/>
                <w:sz w:val="16"/>
                <w:szCs w:val="16"/>
              </w:rPr>
            </w:pPr>
          </w:p>
          <w:p w:rsidRPr="00D5019C" w:rsidR="00D5019C" w:rsidP="001A7366" w:rsidRDefault="00D5019C" w14:paraId="1D05ED22" w14:textId="77777777">
            <w:pPr>
              <w:pStyle w:val="TableParagraph"/>
              <w:ind w:left="115" w:right="82"/>
              <w:jc w:val="center"/>
              <w:rPr>
                <w:rFonts w:ascii="Arial" w:hAnsi="Arial" w:cs="Arial"/>
                <w:sz w:val="16"/>
                <w:szCs w:val="16"/>
              </w:rPr>
            </w:pPr>
            <w:r w:rsidRPr="00D5019C">
              <w:rPr>
                <w:rFonts w:ascii="Arial" w:hAnsi="Arial" w:cs="Arial"/>
                <w:sz w:val="16"/>
                <w:szCs w:val="16"/>
              </w:rPr>
              <w:t>1.019.697,23</w:t>
            </w:r>
          </w:p>
        </w:tc>
        <w:tc>
          <w:tcPr>
            <w:tcW w:w="0" w:type="auto"/>
            <w:tcBorders>
              <w:top w:val="nil"/>
              <w:bottom w:val="nil"/>
            </w:tcBorders>
          </w:tcPr>
          <w:p w:rsidRPr="00D5019C" w:rsidR="00D5019C" w:rsidP="001A7366" w:rsidRDefault="00D5019C" w14:paraId="0766FC82" w14:textId="77777777">
            <w:pPr>
              <w:pStyle w:val="TableParagraph"/>
              <w:spacing w:before="10"/>
              <w:ind w:left="102" w:right="240"/>
              <w:jc w:val="both"/>
              <w:rPr>
                <w:rFonts w:ascii="Arial" w:hAnsi="Arial" w:cs="Arial"/>
                <w:sz w:val="16"/>
                <w:szCs w:val="16"/>
              </w:rPr>
            </w:pPr>
            <w:r w:rsidRPr="00D5019C">
              <w:rPr>
                <w:rFonts w:ascii="Arial" w:hAnsi="Arial" w:cs="Arial"/>
                <w:sz w:val="16"/>
                <w:szCs w:val="16"/>
              </w:rPr>
              <w:t>obveze iz radnog</w:t>
            </w:r>
            <w:r w:rsidRPr="00D5019C">
              <w:rPr>
                <w:rFonts w:ascii="Arial" w:hAnsi="Arial" w:cs="Arial"/>
                <w:spacing w:val="-42"/>
                <w:sz w:val="16"/>
                <w:szCs w:val="16"/>
              </w:rPr>
              <w:t xml:space="preserve"> </w:t>
            </w:r>
            <w:r w:rsidRPr="00D5019C">
              <w:rPr>
                <w:rFonts w:ascii="Arial" w:hAnsi="Arial" w:cs="Arial"/>
                <w:sz w:val="16"/>
                <w:szCs w:val="16"/>
              </w:rPr>
              <w:t>odnosa , JOPPD</w:t>
            </w:r>
            <w:r w:rsidRPr="00D5019C">
              <w:rPr>
                <w:rFonts w:ascii="Arial" w:hAnsi="Arial" w:cs="Arial"/>
                <w:spacing w:val="-42"/>
                <w:sz w:val="16"/>
                <w:szCs w:val="16"/>
              </w:rPr>
              <w:t xml:space="preserve"> </w:t>
            </w:r>
            <w:r w:rsidRPr="00D5019C">
              <w:rPr>
                <w:rFonts w:ascii="Arial" w:hAnsi="Arial" w:cs="Arial"/>
                <w:sz w:val="16"/>
                <w:szCs w:val="16"/>
              </w:rPr>
              <w:t>obrazac</w:t>
            </w:r>
            <w:r w:rsidRPr="00D5019C">
              <w:rPr>
                <w:rFonts w:ascii="Arial" w:hAnsi="Arial" w:cs="Arial"/>
                <w:spacing w:val="1"/>
                <w:sz w:val="16"/>
                <w:szCs w:val="16"/>
              </w:rPr>
              <w:t xml:space="preserve"> </w:t>
            </w:r>
            <w:r w:rsidRPr="00D5019C">
              <w:rPr>
                <w:rFonts w:ascii="Arial" w:hAnsi="Arial" w:cs="Arial"/>
                <w:sz w:val="16"/>
                <w:szCs w:val="16"/>
              </w:rPr>
              <w:t>4-11</w:t>
            </w:r>
            <w:r w:rsidRPr="00D5019C">
              <w:rPr>
                <w:rFonts w:ascii="Arial" w:hAnsi="Arial" w:cs="Arial"/>
                <w:spacing w:val="-3"/>
                <w:sz w:val="16"/>
                <w:szCs w:val="16"/>
              </w:rPr>
              <w:t xml:space="preserve"> </w:t>
            </w:r>
            <w:r w:rsidRPr="00D5019C">
              <w:rPr>
                <w:rFonts w:ascii="Arial" w:hAnsi="Arial" w:cs="Arial"/>
                <w:sz w:val="16"/>
                <w:szCs w:val="16"/>
              </w:rPr>
              <w:t>mj</w:t>
            </w:r>
          </w:p>
          <w:p w:rsidRPr="00D5019C" w:rsidR="00D5019C" w:rsidP="001A7366" w:rsidRDefault="00D5019C" w14:paraId="14F1C1D3" w14:textId="77777777">
            <w:pPr>
              <w:pStyle w:val="TableParagraph"/>
              <w:ind w:left="102"/>
              <w:jc w:val="both"/>
              <w:rPr>
                <w:rFonts w:ascii="Arial" w:hAnsi="Arial" w:cs="Arial"/>
                <w:sz w:val="16"/>
                <w:szCs w:val="16"/>
              </w:rPr>
            </w:pPr>
            <w:r w:rsidRPr="00D5019C">
              <w:rPr>
                <w:rFonts w:ascii="Arial" w:hAnsi="Arial" w:cs="Arial"/>
                <w:sz w:val="16"/>
                <w:szCs w:val="16"/>
              </w:rPr>
              <w:t>2022</w:t>
            </w:r>
            <w:r w:rsidRPr="00D5019C">
              <w:rPr>
                <w:rFonts w:ascii="Arial" w:hAnsi="Arial" w:cs="Arial"/>
                <w:spacing w:val="-1"/>
                <w:sz w:val="16"/>
                <w:szCs w:val="16"/>
              </w:rPr>
              <w:t xml:space="preserve"> </w:t>
            </w:r>
            <w:r w:rsidRPr="00D5019C">
              <w:rPr>
                <w:rFonts w:ascii="Arial" w:hAnsi="Arial" w:cs="Arial"/>
                <w:sz w:val="16"/>
                <w:szCs w:val="16"/>
              </w:rPr>
              <w:t>godina</w:t>
            </w:r>
          </w:p>
        </w:tc>
        <w:tc>
          <w:tcPr>
            <w:tcW w:w="0" w:type="auto"/>
            <w:tcBorders>
              <w:top w:val="nil"/>
              <w:bottom w:val="nil"/>
            </w:tcBorders>
          </w:tcPr>
          <w:p w:rsidRPr="00D5019C" w:rsidR="00D5019C" w:rsidP="001A7366" w:rsidRDefault="00D5019C" w14:paraId="19A570C7" w14:textId="77777777">
            <w:pPr>
              <w:pStyle w:val="TableParagraph"/>
              <w:rPr>
                <w:rFonts w:ascii="Arial" w:hAnsi="Arial" w:cs="Arial"/>
                <w:i/>
                <w:sz w:val="16"/>
                <w:szCs w:val="16"/>
              </w:rPr>
            </w:pPr>
          </w:p>
          <w:p w:rsidRPr="00D5019C" w:rsidR="00D5019C" w:rsidP="001A7366" w:rsidRDefault="00D5019C" w14:paraId="7AE453D0" w14:textId="77777777">
            <w:pPr>
              <w:pStyle w:val="TableParagraph"/>
              <w:spacing w:before="6"/>
              <w:rPr>
                <w:rFonts w:ascii="Arial" w:hAnsi="Arial" w:cs="Arial"/>
                <w:i/>
                <w:sz w:val="16"/>
                <w:szCs w:val="16"/>
              </w:rPr>
            </w:pPr>
          </w:p>
          <w:p w:rsidRPr="00D5019C" w:rsidR="00D5019C" w:rsidP="001A7366" w:rsidRDefault="00D5019C" w14:paraId="24704461" w14:textId="77777777">
            <w:pPr>
              <w:pStyle w:val="TableParagraph"/>
              <w:ind w:right="104"/>
              <w:jc w:val="right"/>
              <w:rPr>
                <w:rFonts w:ascii="Arial" w:hAnsi="Arial" w:cs="Arial"/>
                <w:sz w:val="16"/>
                <w:szCs w:val="16"/>
              </w:rPr>
            </w:pPr>
            <w:r w:rsidRPr="00D5019C">
              <w:rPr>
                <w:rFonts w:ascii="Arial" w:hAnsi="Arial" w:cs="Arial"/>
                <w:sz w:val="16"/>
                <w:szCs w:val="16"/>
              </w:rPr>
              <w:t>135.337,08</w:t>
            </w:r>
          </w:p>
        </w:tc>
        <w:tc>
          <w:tcPr>
            <w:tcW w:w="0" w:type="auto"/>
            <w:tcBorders>
              <w:top w:val="nil"/>
              <w:bottom w:val="nil"/>
            </w:tcBorders>
          </w:tcPr>
          <w:p w:rsidRPr="00D5019C" w:rsidR="00D5019C" w:rsidP="001A7366" w:rsidRDefault="00D5019C" w14:paraId="01FC13C9" w14:textId="77777777">
            <w:pPr>
              <w:pStyle w:val="TableParagraph"/>
              <w:rPr>
                <w:rFonts w:ascii="Arial" w:hAnsi="Arial" w:cs="Arial"/>
                <w:i/>
                <w:sz w:val="16"/>
                <w:szCs w:val="16"/>
              </w:rPr>
            </w:pPr>
          </w:p>
          <w:p w:rsidRPr="00D5019C" w:rsidR="00D5019C" w:rsidP="001A7366" w:rsidRDefault="00D5019C" w14:paraId="3E8FB1A1" w14:textId="77777777">
            <w:pPr>
              <w:pStyle w:val="TableParagraph"/>
              <w:spacing w:before="6"/>
              <w:rPr>
                <w:rFonts w:ascii="Arial" w:hAnsi="Arial" w:cs="Arial"/>
                <w:i/>
                <w:sz w:val="16"/>
                <w:szCs w:val="16"/>
              </w:rPr>
            </w:pPr>
          </w:p>
          <w:p w:rsidRPr="00D5019C" w:rsidR="00D5019C" w:rsidP="001A7366" w:rsidRDefault="00D5019C" w14:paraId="299E3C64" w14:textId="77777777">
            <w:pPr>
              <w:pStyle w:val="TableParagraph"/>
              <w:ind w:right="105"/>
              <w:jc w:val="right"/>
              <w:rPr>
                <w:rFonts w:ascii="Arial" w:hAnsi="Arial" w:cs="Arial"/>
                <w:sz w:val="16"/>
                <w:szCs w:val="16"/>
              </w:rPr>
            </w:pPr>
            <w:r w:rsidRPr="00D5019C">
              <w:rPr>
                <w:rFonts w:ascii="Arial" w:hAnsi="Arial" w:cs="Arial"/>
                <w:sz w:val="16"/>
                <w:szCs w:val="16"/>
              </w:rPr>
              <w:t>1.019.697,23</w:t>
            </w:r>
          </w:p>
        </w:tc>
        <w:tc>
          <w:tcPr>
            <w:tcW w:w="0" w:type="auto"/>
            <w:tcBorders>
              <w:top w:val="nil"/>
              <w:bottom w:val="nil"/>
            </w:tcBorders>
          </w:tcPr>
          <w:p w:rsidRPr="00D5019C" w:rsidR="00D5019C" w:rsidP="001A7366" w:rsidRDefault="00D5019C" w14:paraId="367F9D13" w14:textId="77777777">
            <w:pPr>
              <w:pStyle w:val="TableParagraph"/>
              <w:rPr>
                <w:rFonts w:ascii="Arial" w:hAnsi="Arial" w:cs="Arial"/>
                <w:i/>
                <w:sz w:val="16"/>
                <w:szCs w:val="16"/>
              </w:rPr>
            </w:pPr>
          </w:p>
          <w:p w:rsidRPr="00D5019C" w:rsidR="00D5019C" w:rsidP="001A7366" w:rsidRDefault="00D5019C" w14:paraId="58B9A616" w14:textId="77777777">
            <w:pPr>
              <w:pStyle w:val="TableParagraph"/>
              <w:spacing w:before="1"/>
              <w:ind w:left="97"/>
              <w:rPr>
                <w:rFonts w:ascii="Arial" w:hAnsi="Arial" w:cs="Arial"/>
                <w:sz w:val="16"/>
                <w:szCs w:val="16"/>
              </w:rPr>
            </w:pPr>
            <w:r w:rsidRPr="00D5019C">
              <w:rPr>
                <w:rFonts w:ascii="Arial" w:hAnsi="Arial" w:cs="Arial"/>
                <w:sz w:val="16"/>
                <w:szCs w:val="16"/>
              </w:rPr>
              <w:t>JOPPD</w:t>
            </w:r>
            <w:r w:rsidRPr="00D5019C">
              <w:rPr>
                <w:rFonts w:ascii="Arial" w:hAnsi="Arial" w:cs="Arial"/>
                <w:spacing w:val="-2"/>
                <w:sz w:val="16"/>
                <w:szCs w:val="16"/>
              </w:rPr>
              <w:t xml:space="preserve"> </w:t>
            </w:r>
            <w:r w:rsidRPr="00D5019C">
              <w:rPr>
                <w:rFonts w:ascii="Arial" w:hAnsi="Arial" w:cs="Arial"/>
                <w:sz w:val="16"/>
                <w:szCs w:val="16"/>
              </w:rPr>
              <w:t>obrazac</w:t>
            </w:r>
          </w:p>
        </w:tc>
        <w:tc>
          <w:tcPr>
            <w:tcW w:w="0" w:type="auto"/>
            <w:tcBorders>
              <w:top w:val="nil"/>
              <w:bottom w:val="nil"/>
            </w:tcBorders>
          </w:tcPr>
          <w:p w:rsidRPr="00D5019C" w:rsidR="00D5019C" w:rsidP="001A7366" w:rsidRDefault="00D5019C" w14:paraId="65257F12" w14:textId="77777777">
            <w:pPr>
              <w:pStyle w:val="TableParagraph"/>
              <w:rPr>
                <w:rFonts w:ascii="Arial" w:hAnsi="Arial" w:cs="Arial"/>
                <w:i/>
                <w:sz w:val="16"/>
                <w:szCs w:val="16"/>
              </w:rPr>
            </w:pPr>
          </w:p>
          <w:p w:rsidRPr="00D5019C" w:rsidR="00D5019C" w:rsidP="001A7366" w:rsidRDefault="00D5019C" w14:paraId="6A88B0A6" w14:textId="77777777">
            <w:pPr>
              <w:pStyle w:val="TableParagraph"/>
              <w:spacing w:before="3"/>
              <w:rPr>
                <w:rFonts w:ascii="Arial" w:hAnsi="Arial" w:cs="Arial"/>
                <w:i/>
                <w:sz w:val="16"/>
                <w:szCs w:val="16"/>
              </w:rPr>
            </w:pPr>
          </w:p>
          <w:p w:rsidRPr="00D5019C" w:rsidR="00D5019C" w:rsidP="001A7366" w:rsidRDefault="00D5019C" w14:paraId="18EDCBB7" w14:textId="77777777">
            <w:pPr>
              <w:pStyle w:val="TableParagraph"/>
              <w:ind w:left="97"/>
              <w:rPr>
                <w:rFonts w:ascii="Arial" w:hAnsi="Arial" w:cs="Arial"/>
                <w:sz w:val="16"/>
                <w:szCs w:val="16"/>
              </w:rPr>
            </w:pPr>
            <w:r w:rsidRPr="00D5019C">
              <w:rPr>
                <w:rFonts w:ascii="Arial" w:hAnsi="Arial" w:cs="Arial"/>
                <w:sz w:val="16"/>
                <w:szCs w:val="16"/>
              </w:rPr>
              <w:t>0</w:t>
            </w:r>
          </w:p>
        </w:tc>
        <w:tc>
          <w:tcPr>
            <w:tcW w:w="0" w:type="auto"/>
            <w:vMerge/>
            <w:tcBorders>
              <w:top w:val="nil"/>
            </w:tcBorders>
          </w:tcPr>
          <w:p w:rsidRPr="00D5019C" w:rsidR="00D5019C" w:rsidP="001A7366" w:rsidRDefault="00D5019C" w14:paraId="75ACE52C" w14:textId="77777777">
            <w:pPr>
              <w:rPr>
                <w:rFonts w:ascii="Arial" w:hAnsi="Arial" w:cs="Arial"/>
                <w:sz w:val="16"/>
                <w:szCs w:val="16"/>
              </w:rPr>
            </w:pPr>
          </w:p>
        </w:tc>
        <w:tc>
          <w:tcPr>
            <w:tcW w:w="0" w:type="auto"/>
            <w:tcBorders>
              <w:top w:val="nil"/>
              <w:bottom w:val="nil"/>
            </w:tcBorders>
          </w:tcPr>
          <w:p w:rsidRPr="00D5019C" w:rsidR="00D5019C" w:rsidP="001A7366" w:rsidRDefault="00D5019C" w14:paraId="04E0C3F2" w14:textId="77777777">
            <w:pPr>
              <w:pStyle w:val="TableParagraph"/>
              <w:spacing w:before="48"/>
              <w:ind w:left="92" w:right="162"/>
              <w:rPr>
                <w:rFonts w:ascii="Arial" w:hAnsi="Arial" w:cs="Arial"/>
                <w:sz w:val="16"/>
                <w:szCs w:val="16"/>
              </w:rPr>
            </w:pPr>
            <w:r w:rsidRPr="00D5019C">
              <w:rPr>
                <w:rFonts w:ascii="Arial" w:hAnsi="Arial" w:cs="Arial"/>
                <w:spacing w:val="-1"/>
                <w:sz w:val="16"/>
                <w:szCs w:val="16"/>
              </w:rPr>
              <w:t xml:space="preserve">JOPPD </w:t>
            </w:r>
            <w:r w:rsidRPr="00D5019C">
              <w:rPr>
                <w:rFonts w:ascii="Arial" w:hAnsi="Arial" w:cs="Arial"/>
                <w:sz w:val="16"/>
                <w:szCs w:val="16"/>
              </w:rPr>
              <w:t>obrazac;rješenje</w:t>
            </w:r>
            <w:r w:rsidRPr="00D5019C">
              <w:rPr>
                <w:rFonts w:ascii="Arial" w:hAnsi="Arial" w:cs="Arial"/>
                <w:spacing w:val="-25"/>
                <w:sz w:val="16"/>
                <w:szCs w:val="16"/>
              </w:rPr>
              <w:t xml:space="preserve"> </w:t>
            </w:r>
            <w:r w:rsidRPr="00D5019C">
              <w:rPr>
                <w:rFonts w:ascii="Arial" w:hAnsi="Arial" w:cs="Arial"/>
                <w:sz w:val="16"/>
                <w:szCs w:val="16"/>
              </w:rPr>
              <w:t>PU</w:t>
            </w:r>
            <w:r w:rsidRPr="00D5019C">
              <w:rPr>
                <w:rFonts w:ascii="Arial" w:hAnsi="Arial" w:cs="Arial"/>
                <w:spacing w:val="-4"/>
                <w:sz w:val="16"/>
                <w:szCs w:val="16"/>
              </w:rPr>
              <w:t xml:space="preserve"> </w:t>
            </w:r>
            <w:r w:rsidRPr="00D5019C">
              <w:rPr>
                <w:rFonts w:ascii="Arial" w:hAnsi="Arial" w:cs="Arial"/>
                <w:sz w:val="16"/>
                <w:szCs w:val="16"/>
              </w:rPr>
              <w:t>,Područni</w:t>
            </w:r>
            <w:r w:rsidRPr="00D5019C">
              <w:rPr>
                <w:rFonts w:ascii="Arial" w:hAnsi="Arial" w:cs="Arial"/>
                <w:spacing w:val="-2"/>
                <w:sz w:val="16"/>
                <w:szCs w:val="16"/>
              </w:rPr>
              <w:t xml:space="preserve"> </w:t>
            </w:r>
            <w:r w:rsidRPr="00D5019C">
              <w:rPr>
                <w:rFonts w:ascii="Arial" w:hAnsi="Arial" w:cs="Arial"/>
                <w:sz w:val="16"/>
                <w:szCs w:val="16"/>
              </w:rPr>
              <w:t>ured</w:t>
            </w:r>
            <w:r w:rsidRPr="00D5019C">
              <w:rPr>
                <w:rFonts w:ascii="Arial" w:hAnsi="Arial" w:cs="Arial"/>
                <w:spacing w:val="-4"/>
                <w:sz w:val="16"/>
                <w:szCs w:val="16"/>
              </w:rPr>
              <w:t xml:space="preserve"> </w:t>
            </w:r>
            <w:r w:rsidRPr="00D5019C">
              <w:rPr>
                <w:rFonts w:ascii="Arial" w:hAnsi="Arial" w:cs="Arial"/>
                <w:sz w:val="16"/>
                <w:szCs w:val="16"/>
              </w:rPr>
              <w:t>Sisak</w:t>
            </w:r>
            <w:r w:rsidRPr="00D5019C">
              <w:rPr>
                <w:rFonts w:ascii="Arial" w:hAnsi="Arial" w:cs="Arial"/>
                <w:spacing w:val="-24"/>
                <w:sz w:val="16"/>
                <w:szCs w:val="16"/>
              </w:rPr>
              <w:t xml:space="preserve"> </w:t>
            </w:r>
            <w:r w:rsidRPr="00D5019C">
              <w:rPr>
                <w:rFonts w:ascii="Arial" w:hAnsi="Arial" w:cs="Arial"/>
                <w:sz w:val="16"/>
                <w:szCs w:val="16"/>
              </w:rPr>
              <w:t>Klasa:UP/I-415-</w:t>
            </w:r>
            <w:r w:rsidRPr="00D5019C">
              <w:rPr>
                <w:rFonts w:ascii="Arial" w:hAnsi="Arial" w:cs="Arial"/>
                <w:spacing w:val="1"/>
                <w:sz w:val="16"/>
                <w:szCs w:val="16"/>
              </w:rPr>
              <w:t xml:space="preserve"> </w:t>
            </w:r>
            <w:r w:rsidRPr="00D5019C">
              <w:rPr>
                <w:rFonts w:ascii="Arial" w:hAnsi="Arial" w:cs="Arial"/>
                <w:sz w:val="16"/>
                <w:szCs w:val="16"/>
              </w:rPr>
              <w:t>02/2023-001/00888Ur</w:t>
            </w:r>
            <w:r w:rsidRPr="00D5019C">
              <w:rPr>
                <w:rFonts w:ascii="Arial" w:hAnsi="Arial" w:cs="Arial"/>
                <w:spacing w:val="1"/>
                <w:sz w:val="16"/>
                <w:szCs w:val="16"/>
              </w:rPr>
              <w:t xml:space="preserve"> </w:t>
            </w:r>
            <w:r w:rsidRPr="00D5019C">
              <w:rPr>
                <w:rFonts w:ascii="Arial" w:hAnsi="Arial" w:cs="Arial"/>
                <w:sz w:val="16"/>
                <w:szCs w:val="16"/>
              </w:rPr>
              <w:t>broj:513-007-03/2023-</w:t>
            </w:r>
            <w:r w:rsidRPr="00D5019C">
              <w:rPr>
                <w:rFonts w:ascii="Arial" w:hAnsi="Arial" w:cs="Arial"/>
                <w:spacing w:val="1"/>
                <w:sz w:val="16"/>
                <w:szCs w:val="16"/>
              </w:rPr>
              <w:t xml:space="preserve"> </w:t>
            </w:r>
            <w:r w:rsidRPr="00D5019C">
              <w:rPr>
                <w:rFonts w:ascii="Arial" w:hAnsi="Arial" w:cs="Arial"/>
                <w:sz w:val="16"/>
                <w:szCs w:val="16"/>
              </w:rPr>
              <w:t>01</w:t>
            </w:r>
            <w:r w:rsidRPr="00D5019C">
              <w:rPr>
                <w:rFonts w:ascii="Arial" w:hAnsi="Arial" w:cs="Arial"/>
                <w:spacing w:val="-3"/>
                <w:sz w:val="16"/>
                <w:szCs w:val="16"/>
              </w:rPr>
              <w:t xml:space="preserve"> </w:t>
            </w:r>
            <w:r w:rsidRPr="00D5019C">
              <w:rPr>
                <w:rFonts w:ascii="Arial" w:hAnsi="Arial" w:cs="Arial"/>
                <w:sz w:val="16"/>
                <w:szCs w:val="16"/>
              </w:rPr>
              <w:t>od</w:t>
            </w:r>
            <w:r w:rsidRPr="00D5019C">
              <w:rPr>
                <w:rFonts w:ascii="Arial" w:hAnsi="Arial" w:cs="Arial"/>
                <w:spacing w:val="-2"/>
                <w:sz w:val="16"/>
                <w:szCs w:val="16"/>
              </w:rPr>
              <w:t xml:space="preserve"> </w:t>
            </w:r>
            <w:r w:rsidRPr="00D5019C">
              <w:rPr>
                <w:rFonts w:ascii="Arial" w:hAnsi="Arial" w:cs="Arial"/>
                <w:sz w:val="16"/>
                <w:szCs w:val="16"/>
              </w:rPr>
              <w:t>5.6.23</w:t>
            </w:r>
          </w:p>
        </w:tc>
      </w:tr>
      <w:tr w:rsidRPr="00D5019C" w:rsidR="00D01BC9" w:rsidTr="00D5019C" w14:paraId="3A051CF7" w14:textId="77777777">
        <w:trPr>
          <w:trHeight w:val="209"/>
        </w:trPr>
        <w:tc>
          <w:tcPr>
            <w:tcW w:w="0" w:type="auto"/>
            <w:tcBorders>
              <w:top w:val="nil"/>
              <w:bottom w:val="nil"/>
            </w:tcBorders>
          </w:tcPr>
          <w:p w:rsidRPr="00D5019C" w:rsidR="00D5019C" w:rsidP="001A7366" w:rsidRDefault="00D5019C" w14:paraId="026CDF17"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25B7253D" w14:textId="77777777">
            <w:pPr>
              <w:pStyle w:val="TableParagraph"/>
              <w:spacing w:line="190" w:lineRule="exact"/>
              <w:ind w:left="107"/>
              <w:rPr>
                <w:rFonts w:ascii="Arial" w:hAnsi="Arial" w:cs="Arial"/>
                <w:sz w:val="16"/>
                <w:szCs w:val="16"/>
              </w:rPr>
            </w:pPr>
            <w:r w:rsidRPr="00D5019C">
              <w:rPr>
                <w:rFonts w:ascii="Arial" w:hAnsi="Arial" w:cs="Arial"/>
                <w:sz w:val="16"/>
                <w:szCs w:val="16"/>
              </w:rPr>
              <w:t>odvjetništvo,</w:t>
            </w:r>
            <w:r w:rsidRPr="00D5019C">
              <w:rPr>
                <w:rFonts w:ascii="Arial" w:hAnsi="Arial" w:cs="Arial"/>
                <w:spacing w:val="-3"/>
                <w:sz w:val="16"/>
                <w:szCs w:val="16"/>
              </w:rPr>
              <w:t xml:space="preserve"> </w:t>
            </w:r>
            <w:r w:rsidRPr="00D5019C">
              <w:rPr>
                <w:rFonts w:ascii="Arial" w:hAnsi="Arial" w:cs="Arial"/>
                <w:sz w:val="16"/>
                <w:szCs w:val="16"/>
              </w:rPr>
              <w:t>S-</w:t>
            </w:r>
          </w:p>
        </w:tc>
        <w:tc>
          <w:tcPr>
            <w:tcW w:w="0" w:type="auto"/>
            <w:tcBorders>
              <w:top w:val="nil"/>
              <w:bottom w:val="nil"/>
            </w:tcBorders>
          </w:tcPr>
          <w:p w:rsidRPr="00D5019C" w:rsidR="00D5019C" w:rsidP="001A7366" w:rsidRDefault="00D5019C" w14:paraId="7E1C4B42"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1E80195E"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3359DE53"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19B2F251"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0106D0F1"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7D8A53E9"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3EC211D9"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36338F1E" w14:textId="77777777">
            <w:pPr>
              <w:pStyle w:val="TableParagraph"/>
              <w:rPr>
                <w:rFonts w:ascii="Arial" w:hAnsi="Arial" w:cs="Arial"/>
                <w:sz w:val="16"/>
                <w:szCs w:val="16"/>
              </w:rPr>
            </w:pPr>
          </w:p>
        </w:tc>
        <w:tc>
          <w:tcPr>
            <w:tcW w:w="0" w:type="auto"/>
            <w:tcBorders>
              <w:top w:val="nil"/>
              <w:bottom w:val="nil"/>
            </w:tcBorders>
          </w:tcPr>
          <w:p w:rsidRPr="00D5019C" w:rsidR="00D5019C" w:rsidP="001A7366" w:rsidRDefault="00D5019C" w14:paraId="73065134" w14:textId="77777777">
            <w:pPr>
              <w:pStyle w:val="TableParagraph"/>
              <w:rPr>
                <w:rFonts w:ascii="Arial" w:hAnsi="Arial" w:cs="Arial"/>
                <w:sz w:val="16"/>
                <w:szCs w:val="16"/>
              </w:rPr>
            </w:pPr>
          </w:p>
        </w:tc>
        <w:tc>
          <w:tcPr>
            <w:tcW w:w="0" w:type="auto"/>
            <w:vMerge/>
            <w:tcBorders>
              <w:top w:val="nil"/>
            </w:tcBorders>
          </w:tcPr>
          <w:p w:rsidRPr="00D5019C" w:rsidR="00D5019C" w:rsidP="001A7366" w:rsidRDefault="00D5019C" w14:paraId="546639E4" w14:textId="77777777">
            <w:pPr>
              <w:rPr>
                <w:rFonts w:ascii="Arial" w:hAnsi="Arial" w:cs="Arial"/>
                <w:sz w:val="16"/>
                <w:szCs w:val="16"/>
              </w:rPr>
            </w:pPr>
          </w:p>
        </w:tc>
        <w:tc>
          <w:tcPr>
            <w:tcW w:w="0" w:type="auto"/>
            <w:tcBorders>
              <w:top w:val="nil"/>
              <w:bottom w:val="nil"/>
            </w:tcBorders>
          </w:tcPr>
          <w:p w:rsidRPr="00D5019C" w:rsidR="00D5019C" w:rsidP="001A7366" w:rsidRDefault="00D5019C" w14:paraId="70C7BF5C" w14:textId="77777777">
            <w:pPr>
              <w:pStyle w:val="TableParagraph"/>
              <w:rPr>
                <w:rFonts w:ascii="Arial" w:hAnsi="Arial" w:cs="Arial"/>
                <w:sz w:val="16"/>
                <w:szCs w:val="16"/>
              </w:rPr>
            </w:pPr>
          </w:p>
        </w:tc>
      </w:tr>
      <w:tr w:rsidRPr="00D5019C" w:rsidR="00D01BC9" w:rsidTr="00D5019C" w14:paraId="49D39C3C" w14:textId="77777777">
        <w:trPr>
          <w:trHeight w:val="198"/>
        </w:trPr>
        <w:tc>
          <w:tcPr>
            <w:tcW w:w="0" w:type="auto"/>
            <w:tcBorders>
              <w:top w:val="nil"/>
            </w:tcBorders>
          </w:tcPr>
          <w:p w:rsidRPr="00D5019C" w:rsidR="00D5019C" w:rsidP="001A7366" w:rsidRDefault="00D5019C" w14:paraId="713502F9"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19C00318" w14:textId="77777777">
            <w:pPr>
              <w:pStyle w:val="TableParagraph"/>
              <w:spacing w:line="178" w:lineRule="exact"/>
              <w:ind w:left="107"/>
              <w:rPr>
                <w:rFonts w:ascii="Arial" w:hAnsi="Arial" w:cs="Arial"/>
                <w:sz w:val="16"/>
                <w:szCs w:val="16"/>
              </w:rPr>
            </w:pPr>
            <w:r w:rsidRPr="00D5019C">
              <w:rPr>
                <w:rFonts w:ascii="Arial" w:hAnsi="Arial" w:cs="Arial"/>
                <w:sz w:val="16"/>
                <w:szCs w:val="16"/>
              </w:rPr>
              <w:t>DO-27/2022</w:t>
            </w:r>
          </w:p>
        </w:tc>
        <w:tc>
          <w:tcPr>
            <w:tcW w:w="0" w:type="auto"/>
            <w:tcBorders>
              <w:top w:val="nil"/>
            </w:tcBorders>
          </w:tcPr>
          <w:p w:rsidRPr="00D5019C" w:rsidR="00D5019C" w:rsidP="001A7366" w:rsidRDefault="00D5019C" w14:paraId="76437446"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14D0A95A"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23FDA85B"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5530698C"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3D4E0C6E"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763FB95D"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05B72A16"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5ED646DC" w14:textId="77777777">
            <w:pPr>
              <w:pStyle w:val="TableParagraph"/>
              <w:rPr>
                <w:rFonts w:ascii="Arial" w:hAnsi="Arial" w:cs="Arial"/>
                <w:sz w:val="16"/>
                <w:szCs w:val="16"/>
              </w:rPr>
            </w:pPr>
          </w:p>
        </w:tc>
        <w:tc>
          <w:tcPr>
            <w:tcW w:w="0" w:type="auto"/>
            <w:tcBorders>
              <w:top w:val="nil"/>
            </w:tcBorders>
          </w:tcPr>
          <w:p w:rsidRPr="00D5019C" w:rsidR="00D5019C" w:rsidP="001A7366" w:rsidRDefault="00D5019C" w14:paraId="5D6960F4" w14:textId="77777777">
            <w:pPr>
              <w:pStyle w:val="TableParagraph"/>
              <w:rPr>
                <w:rFonts w:ascii="Arial" w:hAnsi="Arial" w:cs="Arial"/>
                <w:sz w:val="16"/>
                <w:szCs w:val="16"/>
              </w:rPr>
            </w:pPr>
          </w:p>
        </w:tc>
        <w:tc>
          <w:tcPr>
            <w:tcW w:w="0" w:type="auto"/>
            <w:vMerge/>
            <w:tcBorders>
              <w:top w:val="nil"/>
            </w:tcBorders>
          </w:tcPr>
          <w:p w:rsidRPr="00D5019C" w:rsidR="00D5019C" w:rsidP="001A7366" w:rsidRDefault="00D5019C" w14:paraId="2EB95439" w14:textId="77777777">
            <w:pPr>
              <w:rPr>
                <w:rFonts w:ascii="Arial" w:hAnsi="Arial" w:cs="Arial"/>
                <w:sz w:val="16"/>
                <w:szCs w:val="16"/>
              </w:rPr>
            </w:pPr>
          </w:p>
        </w:tc>
        <w:tc>
          <w:tcPr>
            <w:tcW w:w="0" w:type="auto"/>
            <w:tcBorders>
              <w:top w:val="nil"/>
            </w:tcBorders>
          </w:tcPr>
          <w:p w:rsidRPr="00D5019C" w:rsidR="00D5019C" w:rsidP="001A7366" w:rsidRDefault="00D5019C" w14:paraId="16E0D18C" w14:textId="77777777">
            <w:pPr>
              <w:pStyle w:val="TableParagraph"/>
              <w:rPr>
                <w:rFonts w:ascii="Arial" w:hAnsi="Arial" w:cs="Arial"/>
                <w:sz w:val="16"/>
                <w:szCs w:val="16"/>
              </w:rPr>
            </w:pPr>
          </w:p>
        </w:tc>
      </w:tr>
      <w:tr w:rsidRPr="00D5019C" w:rsidR="00D01BC9" w:rsidTr="00D5019C" w14:paraId="532BE89E" w14:textId="77777777">
        <w:trPr>
          <w:trHeight w:val="287"/>
        </w:trPr>
        <w:tc>
          <w:tcPr>
            <w:tcW w:w="0" w:type="auto"/>
          </w:tcPr>
          <w:p w:rsidRPr="00D5019C" w:rsidR="00D5019C" w:rsidP="001A7366" w:rsidRDefault="00D5019C" w14:paraId="561D825C" w14:textId="77777777">
            <w:pPr>
              <w:pStyle w:val="TableParagraph"/>
              <w:rPr>
                <w:rFonts w:ascii="Arial" w:hAnsi="Arial" w:cs="Arial"/>
                <w:sz w:val="16"/>
                <w:szCs w:val="16"/>
              </w:rPr>
            </w:pPr>
          </w:p>
        </w:tc>
        <w:tc>
          <w:tcPr>
            <w:tcW w:w="0" w:type="auto"/>
            <w:gridSpan w:val="2"/>
          </w:tcPr>
          <w:p w:rsidRPr="00D5019C" w:rsidR="00D5019C" w:rsidP="001A7366" w:rsidRDefault="00D5019C" w14:paraId="451EF816" w14:textId="77777777">
            <w:pPr>
              <w:pStyle w:val="TableParagraph"/>
              <w:spacing w:before="1"/>
              <w:ind w:left="107"/>
              <w:rPr>
                <w:rFonts w:ascii="Arial" w:hAnsi="Arial" w:cs="Arial"/>
                <w:sz w:val="16"/>
                <w:szCs w:val="16"/>
              </w:rPr>
            </w:pPr>
            <w:r w:rsidRPr="00D5019C">
              <w:rPr>
                <w:rFonts w:ascii="Arial" w:hAnsi="Arial" w:cs="Arial"/>
                <w:sz w:val="16"/>
                <w:szCs w:val="16"/>
              </w:rPr>
              <w:t>I.</w:t>
            </w:r>
            <w:r w:rsidRPr="00D5019C">
              <w:rPr>
                <w:rFonts w:ascii="Arial" w:hAnsi="Arial" w:cs="Arial"/>
                <w:spacing w:val="-2"/>
                <w:sz w:val="16"/>
                <w:szCs w:val="16"/>
              </w:rPr>
              <w:t xml:space="preserve"> </w:t>
            </w:r>
            <w:r w:rsidRPr="00D5019C">
              <w:rPr>
                <w:rFonts w:ascii="Arial" w:hAnsi="Arial" w:cs="Arial"/>
                <w:sz w:val="16"/>
                <w:szCs w:val="16"/>
              </w:rPr>
              <w:t>viši</w:t>
            </w:r>
            <w:r w:rsidRPr="00D5019C">
              <w:rPr>
                <w:rFonts w:ascii="Arial" w:hAnsi="Arial" w:cs="Arial"/>
                <w:spacing w:val="-3"/>
                <w:sz w:val="16"/>
                <w:szCs w:val="16"/>
              </w:rPr>
              <w:t xml:space="preserve"> </w:t>
            </w:r>
            <w:r w:rsidRPr="00D5019C">
              <w:rPr>
                <w:rFonts w:ascii="Arial" w:hAnsi="Arial" w:cs="Arial"/>
                <w:sz w:val="16"/>
                <w:szCs w:val="16"/>
              </w:rPr>
              <w:t>isplatni</w:t>
            </w:r>
            <w:r w:rsidRPr="00D5019C">
              <w:rPr>
                <w:rFonts w:ascii="Arial" w:hAnsi="Arial" w:cs="Arial"/>
                <w:spacing w:val="-4"/>
                <w:sz w:val="16"/>
                <w:szCs w:val="16"/>
              </w:rPr>
              <w:t xml:space="preserve"> </w:t>
            </w:r>
            <w:r w:rsidRPr="00D5019C">
              <w:rPr>
                <w:rFonts w:ascii="Arial" w:hAnsi="Arial" w:cs="Arial"/>
                <w:sz w:val="16"/>
                <w:szCs w:val="16"/>
              </w:rPr>
              <w:t>red ukupno</w:t>
            </w:r>
          </w:p>
        </w:tc>
        <w:tc>
          <w:tcPr>
            <w:tcW w:w="0" w:type="auto"/>
          </w:tcPr>
          <w:p w:rsidRPr="00D5019C" w:rsidR="00D5019C" w:rsidP="001A7366" w:rsidRDefault="00D5019C" w14:paraId="502036B6" w14:textId="77777777">
            <w:pPr>
              <w:pStyle w:val="TableParagraph"/>
              <w:rPr>
                <w:rFonts w:ascii="Arial" w:hAnsi="Arial" w:cs="Arial"/>
                <w:sz w:val="16"/>
                <w:szCs w:val="16"/>
              </w:rPr>
            </w:pPr>
          </w:p>
        </w:tc>
        <w:tc>
          <w:tcPr>
            <w:tcW w:w="0" w:type="auto"/>
          </w:tcPr>
          <w:p w:rsidRPr="00D5019C" w:rsidR="00D5019C" w:rsidP="001A7366" w:rsidRDefault="00D5019C" w14:paraId="7EDFD255" w14:textId="77777777">
            <w:pPr>
              <w:pStyle w:val="TableParagraph"/>
              <w:spacing w:before="13"/>
              <w:ind w:right="95"/>
              <w:jc w:val="right"/>
              <w:rPr>
                <w:rFonts w:ascii="Arial" w:hAnsi="Arial" w:cs="Arial"/>
                <w:sz w:val="16"/>
                <w:szCs w:val="16"/>
              </w:rPr>
            </w:pPr>
            <w:r w:rsidRPr="00D5019C">
              <w:rPr>
                <w:rFonts w:ascii="Arial" w:hAnsi="Arial" w:cs="Arial"/>
                <w:sz w:val="16"/>
                <w:szCs w:val="16"/>
              </w:rPr>
              <w:t>135.337,08</w:t>
            </w:r>
          </w:p>
        </w:tc>
        <w:tc>
          <w:tcPr>
            <w:tcW w:w="0" w:type="auto"/>
          </w:tcPr>
          <w:p w:rsidRPr="00D5019C" w:rsidR="00D5019C" w:rsidP="001A7366" w:rsidRDefault="00D5019C" w14:paraId="6B950E7F" w14:textId="77777777">
            <w:pPr>
              <w:pStyle w:val="TableParagraph"/>
              <w:spacing w:before="13"/>
              <w:ind w:left="115" w:right="5"/>
              <w:jc w:val="center"/>
              <w:rPr>
                <w:rFonts w:ascii="Arial" w:hAnsi="Arial" w:cs="Arial"/>
                <w:sz w:val="16"/>
                <w:szCs w:val="16"/>
              </w:rPr>
            </w:pPr>
            <w:r w:rsidRPr="00D5019C">
              <w:rPr>
                <w:rFonts w:ascii="Arial" w:hAnsi="Arial" w:cs="Arial"/>
                <w:sz w:val="16"/>
                <w:szCs w:val="16"/>
              </w:rPr>
              <w:t>1.019.697,23</w:t>
            </w:r>
          </w:p>
        </w:tc>
        <w:tc>
          <w:tcPr>
            <w:tcW w:w="0" w:type="auto"/>
          </w:tcPr>
          <w:p w:rsidRPr="00D5019C" w:rsidR="00D5019C" w:rsidP="001A7366" w:rsidRDefault="00D5019C" w14:paraId="505A15A6" w14:textId="77777777">
            <w:pPr>
              <w:pStyle w:val="TableParagraph"/>
              <w:rPr>
                <w:rFonts w:ascii="Arial" w:hAnsi="Arial" w:cs="Arial"/>
                <w:sz w:val="16"/>
                <w:szCs w:val="16"/>
              </w:rPr>
            </w:pPr>
          </w:p>
        </w:tc>
        <w:tc>
          <w:tcPr>
            <w:tcW w:w="0" w:type="auto"/>
          </w:tcPr>
          <w:p w:rsidRPr="00D5019C" w:rsidR="00D5019C" w:rsidP="001A7366" w:rsidRDefault="00D5019C" w14:paraId="2AFD505B" w14:textId="77777777">
            <w:pPr>
              <w:pStyle w:val="TableParagraph"/>
              <w:spacing w:before="13"/>
              <w:ind w:right="102"/>
              <w:jc w:val="right"/>
              <w:rPr>
                <w:rFonts w:ascii="Arial" w:hAnsi="Arial" w:cs="Arial"/>
                <w:sz w:val="16"/>
                <w:szCs w:val="16"/>
              </w:rPr>
            </w:pPr>
            <w:r w:rsidRPr="00D5019C">
              <w:rPr>
                <w:rFonts w:ascii="Arial" w:hAnsi="Arial" w:cs="Arial"/>
                <w:sz w:val="16"/>
                <w:szCs w:val="16"/>
              </w:rPr>
              <w:t>135.337,08</w:t>
            </w:r>
          </w:p>
        </w:tc>
        <w:tc>
          <w:tcPr>
            <w:tcW w:w="0" w:type="auto"/>
          </w:tcPr>
          <w:p w:rsidRPr="00D5019C" w:rsidR="00D5019C" w:rsidP="001A7366" w:rsidRDefault="00D5019C" w14:paraId="53007EBC" w14:textId="77777777">
            <w:pPr>
              <w:pStyle w:val="TableParagraph"/>
              <w:spacing w:before="13"/>
              <w:ind w:right="105"/>
              <w:jc w:val="right"/>
              <w:rPr>
                <w:rFonts w:ascii="Arial" w:hAnsi="Arial" w:cs="Arial"/>
                <w:sz w:val="16"/>
                <w:szCs w:val="16"/>
              </w:rPr>
            </w:pPr>
            <w:r w:rsidRPr="00D5019C">
              <w:rPr>
                <w:rFonts w:ascii="Arial" w:hAnsi="Arial" w:cs="Arial"/>
                <w:sz w:val="16"/>
                <w:szCs w:val="16"/>
              </w:rPr>
              <w:t>1.019.697,23</w:t>
            </w:r>
          </w:p>
        </w:tc>
        <w:tc>
          <w:tcPr>
            <w:tcW w:w="0" w:type="auto"/>
          </w:tcPr>
          <w:p w:rsidRPr="00D5019C" w:rsidR="00D5019C" w:rsidP="001A7366" w:rsidRDefault="00D5019C" w14:paraId="550ADDAB" w14:textId="77777777">
            <w:pPr>
              <w:pStyle w:val="TableParagraph"/>
              <w:rPr>
                <w:rFonts w:ascii="Arial" w:hAnsi="Arial" w:cs="Arial"/>
                <w:sz w:val="16"/>
                <w:szCs w:val="16"/>
              </w:rPr>
            </w:pPr>
          </w:p>
        </w:tc>
        <w:tc>
          <w:tcPr>
            <w:tcW w:w="0" w:type="auto"/>
          </w:tcPr>
          <w:p w:rsidRPr="00D5019C" w:rsidR="00D5019C" w:rsidP="001A7366" w:rsidRDefault="00D5019C" w14:paraId="1CE6CE20" w14:textId="77777777">
            <w:pPr>
              <w:pStyle w:val="TableParagraph"/>
              <w:spacing w:before="1"/>
              <w:ind w:left="97"/>
              <w:rPr>
                <w:rFonts w:ascii="Arial" w:hAnsi="Arial" w:cs="Arial"/>
                <w:sz w:val="16"/>
                <w:szCs w:val="16"/>
              </w:rPr>
            </w:pPr>
            <w:r w:rsidRPr="00D5019C">
              <w:rPr>
                <w:rFonts w:ascii="Arial" w:hAnsi="Arial" w:cs="Arial"/>
                <w:sz w:val="16"/>
                <w:szCs w:val="16"/>
              </w:rPr>
              <w:t>0</w:t>
            </w:r>
          </w:p>
        </w:tc>
        <w:tc>
          <w:tcPr>
            <w:tcW w:w="0" w:type="auto"/>
          </w:tcPr>
          <w:p w:rsidRPr="00D5019C" w:rsidR="00D5019C" w:rsidP="001A7366" w:rsidRDefault="00D5019C" w14:paraId="5D7E75C5" w14:textId="77777777">
            <w:pPr>
              <w:pStyle w:val="TableParagraph"/>
              <w:rPr>
                <w:rFonts w:ascii="Arial" w:hAnsi="Arial" w:cs="Arial"/>
                <w:sz w:val="16"/>
                <w:szCs w:val="16"/>
              </w:rPr>
            </w:pPr>
          </w:p>
        </w:tc>
        <w:tc>
          <w:tcPr>
            <w:tcW w:w="0" w:type="auto"/>
          </w:tcPr>
          <w:p w:rsidRPr="00D5019C" w:rsidR="00D5019C" w:rsidP="001A7366" w:rsidRDefault="00D5019C" w14:paraId="5778DFBB" w14:textId="77777777">
            <w:pPr>
              <w:pStyle w:val="TableParagraph"/>
              <w:rPr>
                <w:rFonts w:ascii="Arial" w:hAnsi="Arial" w:cs="Arial"/>
                <w:sz w:val="16"/>
                <w:szCs w:val="16"/>
              </w:rPr>
            </w:pPr>
          </w:p>
        </w:tc>
      </w:tr>
    </w:tbl>
    <w:p w:rsidRPr="00122E0F" w:rsidR="00122E0F" w:rsidP="00122E0F" w:rsidRDefault="00122E0F" w14:paraId="6AF5DABA" w14:textId="77777777">
      <w:pPr>
        <w:rPr>
          <w:rFonts w:ascii="Arial" w:hAnsi="Arial" w:cs="Arial"/>
          <w:sz w:val="24"/>
          <w:szCs w:val="24"/>
        </w:rPr>
      </w:pPr>
    </w:p>
    <w:p w:rsidR="00862EA6" w:rsidP="00862EA6" w:rsidRDefault="00862EA6" w14:paraId="5C19FB2B" w14:textId="0F05E9C5">
      <w:pPr>
        <w:rPr>
          <w:sz w:val="19"/>
        </w:rPr>
      </w:pPr>
    </w:p>
    <w:p w:rsidR="00E43013" w:rsidP="00862EA6" w:rsidRDefault="00E43013" w14:paraId="70E5F03F" w14:textId="403E9E3E">
      <w:pPr>
        <w:rPr>
          <w:sz w:val="19"/>
        </w:rPr>
      </w:pPr>
    </w:p>
    <w:p w:rsidR="00E43013" w:rsidP="00862EA6" w:rsidRDefault="00E43013" w14:paraId="3D498604" w14:textId="64594F6E">
      <w:pPr>
        <w:rPr>
          <w:sz w:val="19"/>
        </w:rPr>
      </w:pPr>
    </w:p>
    <w:p w:rsidR="00F760E1" w:rsidP="00862EA6" w:rsidRDefault="00F760E1" w14:paraId="51491FF4" w14:textId="7D5BAA2E">
      <w:pPr>
        <w:rPr>
          <w:sz w:val="19"/>
        </w:rPr>
      </w:pPr>
    </w:p>
    <w:p w:rsidR="00F760E1" w:rsidP="00862EA6" w:rsidRDefault="00F760E1" w14:paraId="409C9F0C" w14:textId="538E5E68">
      <w:pPr>
        <w:rPr>
          <w:sz w:val="19"/>
        </w:rPr>
      </w:pPr>
    </w:p>
    <w:p w:rsidR="00F760E1" w:rsidP="00862EA6" w:rsidRDefault="00F760E1" w14:paraId="17C8ADD3" w14:textId="08C13CAA">
      <w:pPr>
        <w:rPr>
          <w:sz w:val="19"/>
        </w:rPr>
      </w:pPr>
    </w:p>
    <w:p w:rsidR="00F760E1" w:rsidP="00862EA6" w:rsidRDefault="00F760E1" w14:paraId="78410465" w14:textId="71529132">
      <w:pPr>
        <w:rPr>
          <w:sz w:val="19"/>
        </w:rPr>
      </w:pPr>
    </w:p>
    <w:p w:rsidR="00F760E1" w:rsidP="00862EA6" w:rsidRDefault="00F760E1" w14:paraId="07992AC5" w14:textId="1A0A87EF">
      <w:pPr>
        <w:rPr>
          <w:sz w:val="19"/>
        </w:rPr>
      </w:pPr>
    </w:p>
    <w:p w:rsidR="00F760E1" w:rsidP="00862EA6" w:rsidRDefault="00F760E1" w14:paraId="210D906D" w14:textId="206A6CB5">
      <w:pPr>
        <w:rPr>
          <w:sz w:val="19"/>
        </w:rPr>
      </w:pPr>
    </w:p>
    <w:p w:rsidR="00F760E1" w:rsidP="00862EA6" w:rsidRDefault="00F760E1" w14:paraId="2DD91DB1" w14:textId="7D54E324">
      <w:pPr>
        <w:rPr>
          <w:sz w:val="19"/>
        </w:rPr>
      </w:pPr>
    </w:p>
    <w:p w:rsidR="00F760E1" w:rsidP="00862EA6" w:rsidRDefault="00F760E1" w14:paraId="3C9AE619" w14:textId="1D7A170A">
      <w:pPr>
        <w:rPr>
          <w:sz w:val="19"/>
        </w:rPr>
      </w:pPr>
    </w:p>
    <w:p w:rsidR="00F760E1" w:rsidP="00862EA6" w:rsidRDefault="00F760E1" w14:paraId="6FD298D2" w14:textId="77777777">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D01BC9">
          <w:footerReference w:type="default" r:id="rId9"/>
          <w:type w:val="continuous"/>
          <w:pgSz w:w="16840" w:h="11910" w:orient="landscape"/>
          <w:pgMar w:top="1418" w:right="1418" w:bottom="1418" w:left="1418" w:header="720" w:footer="1661" w:gutter="0"/>
          <w:pgNumType w:start="1"/>
          <w:cols w:space="720"/>
          <w:docGrid w:linePitch="272"/>
        </w:sectPr>
      </w:pPr>
    </w:p>
    <w:p w:rsidRPr="001F412D" w:rsidR="00862EA6" w:rsidP="001A5EB1" w:rsidRDefault="00842D52" w14:paraId="08D5EC73" w14:textId="3AD521E0">
      <w:pPr>
        <w:pStyle w:val="Odlomakpopisa"/>
        <w:numPr>
          <w:ilvl w:val="0"/>
          <w:numId w:val="2"/>
        </w:numPr>
        <w:rPr>
          <w:rFonts w:ascii="Arial" w:hAnsi="Arial" w:cs="Arial"/>
          <w:sz w:val="24"/>
          <w:szCs w:val="24"/>
        </w:rPr>
      </w:pPr>
      <w:r w:rsidRPr="001F412D">
        <w:rPr>
          <w:rFonts w:ascii="Arial" w:hAnsi="Arial" w:cs="Arial"/>
          <w:sz w:val="24"/>
          <w:szCs w:val="24"/>
        </w:rPr>
        <w:lastRenderedPageBreak/>
        <w:t>viši isplatni red</w:t>
      </w:r>
    </w:p>
    <w:p w:rsidR="00862EA6" w:rsidP="00862EA6" w:rsidRDefault="00862EA6" w14:paraId="11DCAB7B" w14:textId="77777777">
      <w:pPr>
        <w:spacing w:before="1"/>
        <w:rPr>
          <w:b/>
          <w:sz w:val="26"/>
        </w:rPr>
      </w:pPr>
    </w:p>
    <w:p w:rsidRPr="001F412D" w:rsidR="00862EA6" w:rsidP="00862EA6" w:rsidRDefault="00862EA6" w14:paraId="1BD83D95" w14:textId="77777777">
      <w:pPr>
        <w:rPr>
          <w:rFonts w:ascii="Arial" w:hAnsi="Arial" w:cs="Arial"/>
          <w:b/>
          <w:sz w:val="18"/>
          <w:szCs w:val="18"/>
        </w:rPr>
      </w:pPr>
    </w:p>
    <w:tbl>
      <w:tblPr>
        <w:tblStyle w:val="TableNormal"/>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60"/>
        <w:gridCol w:w="1624"/>
        <w:gridCol w:w="1155"/>
        <w:gridCol w:w="1318"/>
        <w:gridCol w:w="919"/>
        <w:gridCol w:w="1073"/>
        <w:gridCol w:w="1936"/>
        <w:gridCol w:w="958"/>
        <w:gridCol w:w="1098"/>
        <w:gridCol w:w="1457"/>
        <w:gridCol w:w="762"/>
        <w:gridCol w:w="1045"/>
        <w:gridCol w:w="1480"/>
      </w:tblGrid>
      <w:tr w:rsidRPr="00F760E1" w:rsidR="001A75F4" w:rsidTr="00F760E1" w14:paraId="11DBDBD2" w14:textId="77777777">
        <w:trPr>
          <w:trHeight w:val="1125"/>
        </w:trPr>
        <w:tc>
          <w:tcPr>
            <w:tcW w:w="0" w:type="auto"/>
          </w:tcPr>
          <w:p w:rsidRPr="00F760E1" w:rsidR="00F760E1" w:rsidP="001A7366" w:rsidRDefault="00F760E1" w14:paraId="04785A24" w14:textId="77777777">
            <w:pPr>
              <w:pStyle w:val="TableParagraph"/>
              <w:rPr>
                <w:rFonts w:ascii="Arial" w:hAnsi="Arial" w:cs="Arial"/>
                <w:i/>
                <w:sz w:val="16"/>
                <w:szCs w:val="16"/>
              </w:rPr>
            </w:pPr>
          </w:p>
          <w:p w:rsidRPr="00F760E1" w:rsidR="00F760E1" w:rsidP="001A7366" w:rsidRDefault="00F760E1" w14:paraId="1826C29E" w14:textId="77777777">
            <w:pPr>
              <w:pStyle w:val="TableParagraph"/>
              <w:spacing w:before="126"/>
              <w:ind w:left="107" w:right="98"/>
              <w:jc w:val="both"/>
              <w:rPr>
                <w:rFonts w:ascii="Arial" w:hAnsi="Arial" w:cs="Arial"/>
                <w:sz w:val="16"/>
                <w:szCs w:val="16"/>
              </w:rPr>
            </w:pPr>
            <w:r w:rsidRPr="00F760E1">
              <w:rPr>
                <w:rFonts w:ascii="Arial" w:hAnsi="Arial" w:cs="Arial"/>
                <w:sz w:val="16"/>
                <w:szCs w:val="16"/>
              </w:rPr>
              <w:t>Redni broj</w:t>
            </w:r>
            <w:r w:rsidRPr="00F760E1">
              <w:rPr>
                <w:rFonts w:ascii="Arial" w:hAnsi="Arial" w:cs="Arial"/>
                <w:spacing w:val="-37"/>
                <w:sz w:val="16"/>
                <w:szCs w:val="16"/>
              </w:rPr>
              <w:t xml:space="preserve"> </w:t>
            </w:r>
            <w:r w:rsidRPr="00F760E1">
              <w:rPr>
                <w:rFonts w:ascii="Arial" w:hAnsi="Arial" w:cs="Arial"/>
                <w:spacing w:val="-1"/>
                <w:sz w:val="16"/>
                <w:szCs w:val="16"/>
              </w:rPr>
              <w:t>prijavljene</w:t>
            </w:r>
            <w:r w:rsidRPr="00F760E1">
              <w:rPr>
                <w:rFonts w:ascii="Arial" w:hAnsi="Arial" w:cs="Arial"/>
                <w:spacing w:val="-37"/>
                <w:sz w:val="16"/>
                <w:szCs w:val="16"/>
              </w:rPr>
              <w:t xml:space="preserve"> </w:t>
            </w:r>
            <w:r w:rsidRPr="00F760E1">
              <w:rPr>
                <w:rFonts w:ascii="Arial" w:hAnsi="Arial" w:cs="Arial"/>
                <w:sz w:val="16"/>
                <w:szCs w:val="16"/>
              </w:rPr>
              <w:t>tražbine</w:t>
            </w:r>
          </w:p>
        </w:tc>
        <w:tc>
          <w:tcPr>
            <w:tcW w:w="0" w:type="auto"/>
          </w:tcPr>
          <w:p w:rsidRPr="00F760E1" w:rsidR="00F760E1" w:rsidP="001A7366" w:rsidRDefault="00F760E1" w14:paraId="2204DFF6" w14:textId="77777777">
            <w:pPr>
              <w:pStyle w:val="TableParagraph"/>
              <w:rPr>
                <w:rFonts w:ascii="Arial" w:hAnsi="Arial" w:cs="Arial"/>
                <w:i/>
                <w:sz w:val="16"/>
                <w:szCs w:val="16"/>
              </w:rPr>
            </w:pPr>
          </w:p>
          <w:p w:rsidRPr="00F760E1" w:rsidR="00F760E1" w:rsidP="001A7366" w:rsidRDefault="00F760E1" w14:paraId="3010B048" w14:textId="77777777">
            <w:pPr>
              <w:pStyle w:val="TableParagraph"/>
              <w:spacing w:before="10"/>
              <w:rPr>
                <w:rFonts w:ascii="Arial" w:hAnsi="Arial" w:cs="Arial"/>
                <w:i/>
                <w:sz w:val="16"/>
                <w:szCs w:val="16"/>
              </w:rPr>
            </w:pPr>
          </w:p>
          <w:p w:rsidRPr="00F760E1" w:rsidR="00F760E1" w:rsidP="001A7366" w:rsidRDefault="00F760E1" w14:paraId="0B477611" w14:textId="77777777">
            <w:pPr>
              <w:pStyle w:val="TableParagraph"/>
              <w:ind w:left="107" w:right="305"/>
              <w:rPr>
                <w:rFonts w:ascii="Arial" w:hAnsi="Arial" w:cs="Arial"/>
                <w:sz w:val="16"/>
                <w:szCs w:val="16"/>
              </w:rPr>
            </w:pPr>
            <w:r w:rsidRPr="00F760E1">
              <w:rPr>
                <w:rFonts w:ascii="Arial" w:hAnsi="Arial" w:cs="Arial"/>
                <w:sz w:val="16"/>
                <w:szCs w:val="16"/>
              </w:rPr>
              <w:t>Ime i prezime /</w:t>
            </w:r>
            <w:r w:rsidRPr="00F760E1">
              <w:rPr>
                <w:rFonts w:ascii="Arial" w:hAnsi="Arial" w:cs="Arial"/>
                <w:spacing w:val="1"/>
                <w:sz w:val="16"/>
                <w:szCs w:val="16"/>
              </w:rPr>
              <w:t xml:space="preserve"> </w:t>
            </w:r>
            <w:r w:rsidRPr="00F760E1">
              <w:rPr>
                <w:rFonts w:ascii="Arial" w:hAnsi="Arial" w:cs="Arial"/>
                <w:sz w:val="16"/>
                <w:szCs w:val="16"/>
              </w:rPr>
              <w:t>Naziv</w:t>
            </w:r>
            <w:r w:rsidRPr="00F760E1">
              <w:rPr>
                <w:rFonts w:ascii="Arial" w:hAnsi="Arial" w:cs="Arial"/>
                <w:spacing w:val="-8"/>
                <w:sz w:val="16"/>
                <w:szCs w:val="16"/>
              </w:rPr>
              <w:t xml:space="preserve"> </w:t>
            </w:r>
            <w:r w:rsidRPr="00F760E1">
              <w:rPr>
                <w:rFonts w:ascii="Arial" w:hAnsi="Arial" w:cs="Arial"/>
                <w:sz w:val="16"/>
                <w:szCs w:val="16"/>
              </w:rPr>
              <w:t>vjerovnika</w:t>
            </w:r>
          </w:p>
        </w:tc>
        <w:tc>
          <w:tcPr>
            <w:tcW w:w="0" w:type="auto"/>
          </w:tcPr>
          <w:p w:rsidRPr="00F760E1" w:rsidR="00F760E1" w:rsidP="001A7366" w:rsidRDefault="00F760E1" w14:paraId="4F8912F9" w14:textId="77777777">
            <w:pPr>
              <w:pStyle w:val="TableParagraph"/>
              <w:rPr>
                <w:rFonts w:ascii="Arial" w:hAnsi="Arial" w:cs="Arial"/>
                <w:i/>
                <w:sz w:val="16"/>
                <w:szCs w:val="16"/>
              </w:rPr>
            </w:pPr>
          </w:p>
          <w:p w:rsidRPr="00F760E1" w:rsidR="00F760E1" w:rsidP="001A7366" w:rsidRDefault="00F760E1" w14:paraId="58A9C3C4" w14:textId="77777777">
            <w:pPr>
              <w:pStyle w:val="TableParagraph"/>
              <w:spacing w:before="10"/>
              <w:rPr>
                <w:rFonts w:ascii="Arial" w:hAnsi="Arial" w:cs="Arial"/>
                <w:i/>
                <w:sz w:val="16"/>
                <w:szCs w:val="16"/>
              </w:rPr>
            </w:pPr>
          </w:p>
          <w:p w:rsidRPr="00F760E1" w:rsidR="00F760E1" w:rsidP="001A7366" w:rsidRDefault="00F760E1" w14:paraId="03C82E8B" w14:textId="77777777">
            <w:pPr>
              <w:pStyle w:val="TableParagraph"/>
              <w:ind w:left="107"/>
              <w:rPr>
                <w:rFonts w:ascii="Arial" w:hAnsi="Arial" w:cs="Arial"/>
                <w:sz w:val="16"/>
                <w:szCs w:val="16"/>
              </w:rPr>
            </w:pPr>
            <w:r w:rsidRPr="00F760E1">
              <w:rPr>
                <w:rFonts w:ascii="Arial" w:hAnsi="Arial" w:cs="Arial"/>
                <w:sz w:val="16"/>
                <w:szCs w:val="16"/>
              </w:rPr>
              <w:t>OIB</w:t>
            </w:r>
          </w:p>
          <w:p w:rsidRPr="00F760E1" w:rsidR="00F760E1" w:rsidP="001A7366" w:rsidRDefault="00F760E1" w14:paraId="31AE3309" w14:textId="77777777">
            <w:pPr>
              <w:pStyle w:val="TableParagraph"/>
              <w:ind w:left="107"/>
              <w:rPr>
                <w:rFonts w:ascii="Arial" w:hAnsi="Arial" w:cs="Arial"/>
                <w:sz w:val="16"/>
                <w:szCs w:val="16"/>
              </w:rPr>
            </w:pPr>
            <w:r w:rsidRPr="00F760E1">
              <w:rPr>
                <w:rFonts w:ascii="Arial" w:hAnsi="Arial" w:cs="Arial"/>
                <w:sz w:val="16"/>
                <w:szCs w:val="16"/>
              </w:rPr>
              <w:t>vjerovnika</w:t>
            </w:r>
          </w:p>
        </w:tc>
        <w:tc>
          <w:tcPr>
            <w:tcW w:w="0" w:type="auto"/>
          </w:tcPr>
          <w:p w:rsidRPr="00F760E1" w:rsidR="00F760E1" w:rsidP="001A7366" w:rsidRDefault="00F760E1" w14:paraId="02E89E04" w14:textId="77777777">
            <w:pPr>
              <w:pStyle w:val="TableParagraph"/>
              <w:rPr>
                <w:rFonts w:ascii="Arial" w:hAnsi="Arial" w:cs="Arial"/>
                <w:i/>
                <w:sz w:val="16"/>
                <w:szCs w:val="16"/>
              </w:rPr>
            </w:pPr>
          </w:p>
          <w:p w:rsidRPr="00F760E1" w:rsidR="00F760E1" w:rsidP="001A7366" w:rsidRDefault="00F760E1" w14:paraId="3102A658" w14:textId="77777777">
            <w:pPr>
              <w:pStyle w:val="TableParagraph"/>
              <w:spacing w:before="6"/>
              <w:rPr>
                <w:rFonts w:ascii="Arial" w:hAnsi="Arial" w:cs="Arial"/>
                <w:i/>
                <w:sz w:val="16"/>
                <w:szCs w:val="16"/>
              </w:rPr>
            </w:pPr>
          </w:p>
          <w:p w:rsidRPr="00F760E1" w:rsidR="00F760E1" w:rsidP="001A7366" w:rsidRDefault="00F760E1" w14:paraId="4DB43BDD" w14:textId="77777777">
            <w:pPr>
              <w:pStyle w:val="TableParagraph"/>
              <w:spacing w:before="1"/>
              <w:ind w:left="106"/>
              <w:rPr>
                <w:rFonts w:ascii="Arial" w:hAnsi="Arial" w:cs="Arial"/>
                <w:sz w:val="16"/>
                <w:szCs w:val="16"/>
              </w:rPr>
            </w:pPr>
            <w:r w:rsidRPr="00F760E1">
              <w:rPr>
                <w:rFonts w:ascii="Arial" w:hAnsi="Arial" w:cs="Arial"/>
                <w:sz w:val="16"/>
                <w:szCs w:val="16"/>
              </w:rPr>
              <w:t>Adresa</w:t>
            </w:r>
            <w:r w:rsidRPr="00F760E1">
              <w:rPr>
                <w:rFonts w:ascii="Arial" w:hAnsi="Arial" w:cs="Arial"/>
                <w:spacing w:val="-5"/>
                <w:sz w:val="16"/>
                <w:szCs w:val="16"/>
              </w:rPr>
              <w:t xml:space="preserve"> </w:t>
            </w:r>
            <w:r w:rsidRPr="00F760E1">
              <w:rPr>
                <w:rFonts w:ascii="Arial" w:hAnsi="Arial" w:cs="Arial"/>
                <w:sz w:val="16"/>
                <w:szCs w:val="16"/>
              </w:rPr>
              <w:t>vjerovnika</w:t>
            </w:r>
          </w:p>
        </w:tc>
        <w:tc>
          <w:tcPr>
            <w:tcW w:w="0" w:type="auto"/>
          </w:tcPr>
          <w:p w:rsidRPr="00F760E1" w:rsidR="00F760E1" w:rsidP="001A7366" w:rsidRDefault="00F760E1" w14:paraId="1669591E" w14:textId="77777777">
            <w:pPr>
              <w:pStyle w:val="TableParagraph"/>
              <w:rPr>
                <w:rFonts w:ascii="Arial" w:hAnsi="Arial" w:cs="Arial"/>
                <w:i/>
                <w:sz w:val="16"/>
                <w:szCs w:val="16"/>
              </w:rPr>
            </w:pPr>
          </w:p>
          <w:p w:rsidRPr="00F760E1" w:rsidR="00F760E1" w:rsidP="001A7366" w:rsidRDefault="00F760E1" w14:paraId="628C807B" w14:textId="77777777">
            <w:pPr>
              <w:pStyle w:val="TableParagraph"/>
              <w:spacing w:before="126"/>
              <w:ind w:left="107"/>
              <w:rPr>
                <w:rFonts w:ascii="Arial" w:hAnsi="Arial" w:cs="Arial"/>
                <w:sz w:val="16"/>
                <w:szCs w:val="16"/>
              </w:rPr>
            </w:pPr>
            <w:r w:rsidRPr="00F760E1">
              <w:rPr>
                <w:rFonts w:ascii="Arial" w:hAnsi="Arial" w:cs="Arial"/>
                <w:sz w:val="16"/>
                <w:szCs w:val="16"/>
              </w:rPr>
              <w:t>Iznos</w:t>
            </w:r>
          </w:p>
          <w:p w:rsidRPr="00F760E1" w:rsidR="00F760E1" w:rsidP="001A7366" w:rsidRDefault="00F760E1" w14:paraId="4329CB72" w14:textId="77777777">
            <w:pPr>
              <w:pStyle w:val="TableParagraph"/>
              <w:ind w:left="107"/>
              <w:rPr>
                <w:rFonts w:ascii="Arial" w:hAnsi="Arial" w:cs="Arial"/>
                <w:sz w:val="16"/>
                <w:szCs w:val="16"/>
              </w:rPr>
            </w:pPr>
            <w:r w:rsidRPr="00F760E1">
              <w:rPr>
                <w:rFonts w:ascii="Arial" w:hAnsi="Arial" w:cs="Arial"/>
                <w:sz w:val="16"/>
                <w:szCs w:val="16"/>
              </w:rPr>
              <w:t>tražbine</w:t>
            </w:r>
            <w:r w:rsidRPr="00F760E1">
              <w:rPr>
                <w:rFonts w:ascii="Arial" w:hAnsi="Arial" w:cs="Arial"/>
                <w:spacing w:val="23"/>
                <w:sz w:val="16"/>
                <w:szCs w:val="16"/>
              </w:rPr>
              <w:t xml:space="preserve"> </w:t>
            </w:r>
            <w:r w:rsidRPr="00F760E1">
              <w:rPr>
                <w:rFonts w:ascii="Arial" w:hAnsi="Arial" w:cs="Arial"/>
                <w:sz w:val="16"/>
                <w:szCs w:val="16"/>
              </w:rPr>
              <w:t>(u</w:t>
            </w:r>
            <w:r w:rsidRPr="00F760E1">
              <w:rPr>
                <w:rFonts w:ascii="Arial" w:hAnsi="Arial" w:cs="Arial"/>
                <w:spacing w:val="-36"/>
                <w:sz w:val="16"/>
                <w:szCs w:val="16"/>
              </w:rPr>
              <w:t xml:space="preserve"> </w:t>
            </w:r>
            <w:r w:rsidRPr="00F760E1">
              <w:rPr>
                <w:rFonts w:ascii="Arial" w:hAnsi="Arial" w:cs="Arial"/>
                <w:sz w:val="16"/>
                <w:szCs w:val="16"/>
              </w:rPr>
              <w:t>EUR)</w:t>
            </w:r>
          </w:p>
        </w:tc>
        <w:tc>
          <w:tcPr>
            <w:tcW w:w="0" w:type="auto"/>
          </w:tcPr>
          <w:p w:rsidRPr="00F760E1" w:rsidR="00F760E1" w:rsidP="001A7366" w:rsidRDefault="00F760E1" w14:paraId="356EA94F" w14:textId="77777777">
            <w:pPr>
              <w:pStyle w:val="TableParagraph"/>
              <w:rPr>
                <w:rFonts w:ascii="Arial" w:hAnsi="Arial" w:cs="Arial"/>
                <w:i/>
                <w:sz w:val="16"/>
                <w:szCs w:val="16"/>
              </w:rPr>
            </w:pPr>
          </w:p>
          <w:p w:rsidRPr="00F760E1" w:rsidR="00F760E1" w:rsidP="001A7366" w:rsidRDefault="00F760E1" w14:paraId="71620DD1" w14:textId="77777777">
            <w:pPr>
              <w:pStyle w:val="TableParagraph"/>
              <w:spacing w:before="10"/>
              <w:rPr>
                <w:rFonts w:ascii="Arial" w:hAnsi="Arial" w:cs="Arial"/>
                <w:i/>
                <w:sz w:val="16"/>
                <w:szCs w:val="16"/>
              </w:rPr>
            </w:pPr>
          </w:p>
          <w:p w:rsidRPr="00F760E1" w:rsidR="00F760E1" w:rsidP="001A7366" w:rsidRDefault="00F760E1" w14:paraId="59B90E20" w14:textId="77777777">
            <w:pPr>
              <w:pStyle w:val="TableParagraph"/>
              <w:ind w:left="103" w:right="129"/>
              <w:rPr>
                <w:rFonts w:ascii="Arial" w:hAnsi="Arial" w:cs="Arial"/>
                <w:sz w:val="16"/>
                <w:szCs w:val="16"/>
              </w:rPr>
            </w:pPr>
            <w:r w:rsidRPr="00F760E1">
              <w:rPr>
                <w:rFonts w:ascii="Arial" w:hAnsi="Arial" w:cs="Arial"/>
                <w:spacing w:val="-1"/>
                <w:sz w:val="16"/>
                <w:szCs w:val="16"/>
              </w:rPr>
              <w:t>Iznos tražbine</w:t>
            </w:r>
            <w:r w:rsidRPr="00F760E1">
              <w:rPr>
                <w:rFonts w:ascii="Arial" w:hAnsi="Arial" w:cs="Arial"/>
                <w:spacing w:val="-36"/>
                <w:sz w:val="16"/>
                <w:szCs w:val="16"/>
              </w:rPr>
              <w:t xml:space="preserve"> </w:t>
            </w:r>
            <w:r w:rsidRPr="00F760E1">
              <w:rPr>
                <w:rFonts w:ascii="Arial" w:hAnsi="Arial" w:cs="Arial"/>
                <w:sz w:val="16"/>
                <w:szCs w:val="16"/>
              </w:rPr>
              <w:t>(</w:t>
            </w:r>
            <w:r w:rsidRPr="00F760E1">
              <w:rPr>
                <w:rFonts w:ascii="Arial" w:hAnsi="Arial" w:cs="Arial"/>
                <w:spacing w:val="-2"/>
                <w:sz w:val="16"/>
                <w:szCs w:val="16"/>
              </w:rPr>
              <w:t xml:space="preserve"> </w:t>
            </w:r>
            <w:r w:rsidRPr="00F760E1">
              <w:rPr>
                <w:rFonts w:ascii="Arial" w:hAnsi="Arial" w:cs="Arial"/>
                <w:sz w:val="16"/>
                <w:szCs w:val="16"/>
              </w:rPr>
              <w:t>u</w:t>
            </w:r>
            <w:r w:rsidRPr="00F760E1">
              <w:rPr>
                <w:rFonts w:ascii="Arial" w:hAnsi="Arial" w:cs="Arial"/>
                <w:spacing w:val="-1"/>
                <w:sz w:val="16"/>
                <w:szCs w:val="16"/>
              </w:rPr>
              <w:t xml:space="preserve"> </w:t>
            </w:r>
            <w:r w:rsidRPr="00F760E1">
              <w:rPr>
                <w:rFonts w:ascii="Arial" w:hAnsi="Arial" w:cs="Arial"/>
                <w:sz w:val="16"/>
                <w:szCs w:val="16"/>
              </w:rPr>
              <w:t>kunama)</w:t>
            </w:r>
          </w:p>
        </w:tc>
        <w:tc>
          <w:tcPr>
            <w:tcW w:w="0" w:type="auto"/>
          </w:tcPr>
          <w:p w:rsidRPr="00F760E1" w:rsidR="00F760E1" w:rsidP="001A7366" w:rsidRDefault="00F760E1" w14:paraId="2B5FBD90" w14:textId="77777777">
            <w:pPr>
              <w:pStyle w:val="TableParagraph"/>
              <w:rPr>
                <w:rFonts w:ascii="Arial" w:hAnsi="Arial" w:cs="Arial"/>
                <w:i/>
                <w:sz w:val="16"/>
                <w:szCs w:val="16"/>
              </w:rPr>
            </w:pPr>
          </w:p>
          <w:p w:rsidRPr="00F760E1" w:rsidR="00F760E1" w:rsidP="001A7366" w:rsidRDefault="00F760E1" w14:paraId="12F81249" w14:textId="77777777">
            <w:pPr>
              <w:pStyle w:val="TableParagraph"/>
              <w:spacing w:before="126"/>
              <w:ind w:left="102"/>
              <w:rPr>
                <w:rFonts w:ascii="Arial" w:hAnsi="Arial" w:cs="Arial"/>
                <w:sz w:val="16"/>
                <w:szCs w:val="16"/>
              </w:rPr>
            </w:pPr>
            <w:r w:rsidRPr="00F760E1">
              <w:rPr>
                <w:rFonts w:ascii="Arial" w:hAnsi="Arial" w:cs="Arial"/>
                <w:sz w:val="16"/>
                <w:szCs w:val="16"/>
              </w:rPr>
              <w:t>Pravna</w:t>
            </w:r>
            <w:r w:rsidRPr="00F760E1">
              <w:rPr>
                <w:rFonts w:ascii="Arial" w:hAnsi="Arial" w:cs="Arial"/>
                <w:spacing w:val="-5"/>
                <w:sz w:val="16"/>
                <w:szCs w:val="16"/>
              </w:rPr>
              <w:t xml:space="preserve"> </w:t>
            </w:r>
            <w:r w:rsidRPr="00F760E1">
              <w:rPr>
                <w:rFonts w:ascii="Arial" w:hAnsi="Arial" w:cs="Arial"/>
                <w:sz w:val="16"/>
                <w:szCs w:val="16"/>
              </w:rPr>
              <w:t>osnova</w:t>
            </w:r>
          </w:p>
          <w:p w:rsidRPr="00F760E1" w:rsidR="00F760E1" w:rsidP="001A7366" w:rsidRDefault="00F760E1" w14:paraId="51E22D3F" w14:textId="77777777">
            <w:pPr>
              <w:pStyle w:val="TableParagraph"/>
              <w:ind w:left="102" w:right="185"/>
              <w:rPr>
                <w:rFonts w:ascii="Arial" w:hAnsi="Arial" w:cs="Arial"/>
                <w:sz w:val="16"/>
                <w:szCs w:val="16"/>
              </w:rPr>
            </w:pPr>
            <w:r w:rsidRPr="00F760E1">
              <w:rPr>
                <w:rFonts w:ascii="Arial" w:hAnsi="Arial" w:cs="Arial"/>
                <w:spacing w:val="-1"/>
                <w:sz w:val="16"/>
                <w:szCs w:val="16"/>
              </w:rPr>
              <w:t xml:space="preserve">prijavljene </w:t>
            </w:r>
            <w:r w:rsidRPr="00F760E1">
              <w:rPr>
                <w:rFonts w:ascii="Arial" w:hAnsi="Arial" w:cs="Arial"/>
                <w:sz w:val="16"/>
                <w:szCs w:val="16"/>
              </w:rPr>
              <w:t>tražbine</w:t>
            </w:r>
            <w:r w:rsidRPr="00F760E1">
              <w:rPr>
                <w:rFonts w:ascii="Arial" w:hAnsi="Arial" w:cs="Arial"/>
                <w:spacing w:val="-36"/>
                <w:sz w:val="16"/>
                <w:szCs w:val="16"/>
              </w:rPr>
              <w:t xml:space="preserve"> </w:t>
            </w:r>
            <w:r w:rsidRPr="00F760E1">
              <w:rPr>
                <w:rFonts w:ascii="Arial" w:hAnsi="Arial" w:cs="Arial"/>
                <w:sz w:val="16"/>
                <w:szCs w:val="16"/>
              </w:rPr>
              <w:t>tražbine</w:t>
            </w:r>
          </w:p>
        </w:tc>
        <w:tc>
          <w:tcPr>
            <w:tcW w:w="0" w:type="auto"/>
          </w:tcPr>
          <w:p w:rsidRPr="00F760E1" w:rsidR="00F760E1" w:rsidP="001A7366" w:rsidRDefault="00F760E1" w14:paraId="6CEEA299" w14:textId="77777777">
            <w:pPr>
              <w:pStyle w:val="TableParagraph"/>
              <w:spacing w:before="8"/>
              <w:rPr>
                <w:rFonts w:ascii="Arial" w:hAnsi="Arial" w:cs="Arial"/>
                <w:i/>
                <w:sz w:val="16"/>
                <w:szCs w:val="16"/>
              </w:rPr>
            </w:pPr>
          </w:p>
          <w:p w:rsidRPr="00F760E1" w:rsidR="00F760E1" w:rsidP="001A7366" w:rsidRDefault="00F760E1" w14:paraId="19E0CA2F" w14:textId="77777777">
            <w:pPr>
              <w:pStyle w:val="TableParagraph"/>
              <w:ind w:left="103" w:right="149"/>
              <w:rPr>
                <w:rFonts w:ascii="Arial" w:hAnsi="Arial" w:cs="Arial"/>
                <w:sz w:val="16"/>
                <w:szCs w:val="16"/>
              </w:rPr>
            </w:pPr>
            <w:r w:rsidRPr="00F760E1">
              <w:rPr>
                <w:rFonts w:ascii="Arial" w:hAnsi="Arial" w:cs="Arial"/>
                <w:sz w:val="16"/>
                <w:szCs w:val="16"/>
              </w:rPr>
              <w:t>Iznos</w:t>
            </w:r>
            <w:r w:rsidRPr="00F760E1">
              <w:rPr>
                <w:rFonts w:ascii="Arial" w:hAnsi="Arial" w:cs="Arial"/>
                <w:spacing w:val="1"/>
                <w:sz w:val="16"/>
                <w:szCs w:val="16"/>
              </w:rPr>
              <w:t xml:space="preserve"> </w:t>
            </w:r>
            <w:r w:rsidRPr="00F760E1">
              <w:rPr>
                <w:rFonts w:ascii="Arial" w:hAnsi="Arial" w:cs="Arial"/>
                <w:sz w:val="16"/>
                <w:szCs w:val="16"/>
              </w:rPr>
              <w:t>priznate</w:t>
            </w:r>
            <w:r w:rsidRPr="00F760E1">
              <w:rPr>
                <w:rFonts w:ascii="Arial" w:hAnsi="Arial" w:cs="Arial"/>
                <w:spacing w:val="1"/>
                <w:sz w:val="16"/>
                <w:szCs w:val="16"/>
              </w:rPr>
              <w:t xml:space="preserve"> </w:t>
            </w:r>
            <w:r w:rsidRPr="00F760E1">
              <w:rPr>
                <w:rFonts w:ascii="Arial" w:hAnsi="Arial" w:cs="Arial"/>
                <w:sz w:val="16"/>
                <w:szCs w:val="16"/>
              </w:rPr>
              <w:t>tražbine</w:t>
            </w:r>
            <w:r w:rsidRPr="00F760E1">
              <w:rPr>
                <w:rFonts w:ascii="Arial" w:hAnsi="Arial" w:cs="Arial"/>
                <w:spacing w:val="23"/>
                <w:sz w:val="16"/>
                <w:szCs w:val="16"/>
              </w:rPr>
              <w:t xml:space="preserve"> </w:t>
            </w:r>
            <w:r w:rsidRPr="00F760E1">
              <w:rPr>
                <w:rFonts w:ascii="Arial" w:hAnsi="Arial" w:cs="Arial"/>
                <w:sz w:val="16"/>
                <w:szCs w:val="16"/>
              </w:rPr>
              <w:t>(u</w:t>
            </w:r>
            <w:r w:rsidRPr="00F760E1">
              <w:rPr>
                <w:rFonts w:ascii="Arial" w:hAnsi="Arial" w:cs="Arial"/>
                <w:spacing w:val="-36"/>
                <w:sz w:val="16"/>
                <w:szCs w:val="16"/>
              </w:rPr>
              <w:t xml:space="preserve"> </w:t>
            </w:r>
            <w:r w:rsidRPr="00F760E1">
              <w:rPr>
                <w:rFonts w:ascii="Arial" w:hAnsi="Arial" w:cs="Arial"/>
                <w:sz w:val="16"/>
                <w:szCs w:val="16"/>
              </w:rPr>
              <w:t>EUR)</w:t>
            </w:r>
          </w:p>
        </w:tc>
        <w:tc>
          <w:tcPr>
            <w:tcW w:w="0" w:type="auto"/>
          </w:tcPr>
          <w:p w:rsidRPr="00F760E1" w:rsidR="00F760E1" w:rsidP="001A7366" w:rsidRDefault="00F760E1" w14:paraId="5FB937A0" w14:textId="77777777">
            <w:pPr>
              <w:pStyle w:val="TableParagraph"/>
              <w:rPr>
                <w:rFonts w:ascii="Arial" w:hAnsi="Arial" w:cs="Arial"/>
                <w:i/>
                <w:sz w:val="16"/>
                <w:szCs w:val="16"/>
              </w:rPr>
            </w:pPr>
          </w:p>
          <w:p w:rsidRPr="00F760E1" w:rsidR="00F760E1" w:rsidP="001A7366" w:rsidRDefault="00F760E1" w14:paraId="5F97EB0F" w14:textId="77777777">
            <w:pPr>
              <w:pStyle w:val="TableParagraph"/>
              <w:spacing w:before="126"/>
              <w:ind w:left="99" w:right="228"/>
              <w:rPr>
                <w:rFonts w:ascii="Arial" w:hAnsi="Arial" w:cs="Arial"/>
                <w:sz w:val="16"/>
                <w:szCs w:val="16"/>
              </w:rPr>
            </w:pPr>
            <w:r w:rsidRPr="00F760E1">
              <w:rPr>
                <w:rFonts w:ascii="Arial" w:hAnsi="Arial" w:cs="Arial"/>
                <w:spacing w:val="-1"/>
                <w:sz w:val="16"/>
                <w:szCs w:val="16"/>
              </w:rPr>
              <w:t>Iznos priznate</w:t>
            </w:r>
            <w:r w:rsidRPr="00F760E1">
              <w:rPr>
                <w:rFonts w:ascii="Arial" w:hAnsi="Arial" w:cs="Arial"/>
                <w:spacing w:val="-36"/>
                <w:sz w:val="16"/>
                <w:szCs w:val="16"/>
              </w:rPr>
              <w:t xml:space="preserve"> </w:t>
            </w:r>
            <w:r w:rsidRPr="00F760E1">
              <w:rPr>
                <w:rFonts w:ascii="Arial" w:hAnsi="Arial" w:cs="Arial"/>
                <w:sz w:val="16"/>
                <w:szCs w:val="16"/>
              </w:rPr>
              <w:t>tražbine</w:t>
            </w:r>
            <w:r w:rsidRPr="00F760E1">
              <w:rPr>
                <w:rFonts w:ascii="Arial" w:hAnsi="Arial" w:cs="Arial"/>
                <w:spacing w:val="1"/>
                <w:sz w:val="16"/>
                <w:szCs w:val="16"/>
              </w:rPr>
              <w:t xml:space="preserve"> </w:t>
            </w:r>
            <w:r w:rsidRPr="00F760E1">
              <w:rPr>
                <w:rFonts w:ascii="Arial" w:hAnsi="Arial" w:cs="Arial"/>
                <w:sz w:val="16"/>
                <w:szCs w:val="16"/>
              </w:rPr>
              <w:t>( u</w:t>
            </w:r>
            <w:r w:rsidRPr="00F760E1">
              <w:rPr>
                <w:rFonts w:ascii="Arial" w:hAnsi="Arial" w:cs="Arial"/>
                <w:spacing w:val="1"/>
                <w:sz w:val="16"/>
                <w:szCs w:val="16"/>
              </w:rPr>
              <w:t xml:space="preserve"> </w:t>
            </w:r>
            <w:r w:rsidRPr="00F760E1">
              <w:rPr>
                <w:rFonts w:ascii="Arial" w:hAnsi="Arial" w:cs="Arial"/>
                <w:sz w:val="16"/>
                <w:szCs w:val="16"/>
              </w:rPr>
              <w:t>kunama)</w:t>
            </w:r>
          </w:p>
        </w:tc>
        <w:tc>
          <w:tcPr>
            <w:tcW w:w="0" w:type="auto"/>
          </w:tcPr>
          <w:p w:rsidRPr="00F760E1" w:rsidR="00F760E1" w:rsidP="001A7366" w:rsidRDefault="00F760E1" w14:paraId="62219AE7" w14:textId="77777777">
            <w:pPr>
              <w:pStyle w:val="TableParagraph"/>
              <w:rPr>
                <w:rFonts w:ascii="Arial" w:hAnsi="Arial" w:cs="Arial"/>
                <w:i/>
                <w:sz w:val="16"/>
                <w:szCs w:val="16"/>
              </w:rPr>
            </w:pPr>
          </w:p>
          <w:p w:rsidRPr="00F760E1" w:rsidR="00F760E1" w:rsidP="001A7366" w:rsidRDefault="00F760E1" w14:paraId="3E4084CE" w14:textId="77777777">
            <w:pPr>
              <w:pStyle w:val="TableParagraph"/>
              <w:spacing w:before="126"/>
              <w:ind w:left="97" w:right="270"/>
              <w:rPr>
                <w:rFonts w:ascii="Arial" w:hAnsi="Arial" w:cs="Arial"/>
                <w:sz w:val="16"/>
                <w:szCs w:val="16"/>
              </w:rPr>
            </w:pPr>
            <w:r w:rsidRPr="00F760E1">
              <w:rPr>
                <w:rFonts w:ascii="Arial" w:hAnsi="Arial" w:cs="Arial"/>
                <w:sz w:val="16"/>
                <w:szCs w:val="16"/>
              </w:rPr>
              <w:t>Pravna osnova</w:t>
            </w:r>
            <w:r w:rsidRPr="00F760E1">
              <w:rPr>
                <w:rFonts w:ascii="Arial" w:hAnsi="Arial" w:cs="Arial"/>
                <w:spacing w:val="1"/>
                <w:sz w:val="16"/>
                <w:szCs w:val="16"/>
              </w:rPr>
              <w:t xml:space="preserve"> </w:t>
            </w:r>
            <w:r w:rsidRPr="00F760E1">
              <w:rPr>
                <w:rFonts w:ascii="Arial" w:hAnsi="Arial" w:cs="Arial"/>
                <w:sz w:val="16"/>
                <w:szCs w:val="16"/>
              </w:rPr>
              <w:t>priznate</w:t>
            </w:r>
            <w:r w:rsidRPr="00F760E1">
              <w:rPr>
                <w:rFonts w:ascii="Arial" w:hAnsi="Arial" w:cs="Arial"/>
                <w:spacing w:val="23"/>
                <w:sz w:val="16"/>
                <w:szCs w:val="16"/>
              </w:rPr>
              <w:t xml:space="preserve"> </w:t>
            </w:r>
            <w:r w:rsidRPr="00F760E1">
              <w:rPr>
                <w:rFonts w:ascii="Arial" w:hAnsi="Arial" w:cs="Arial"/>
                <w:sz w:val="16"/>
                <w:szCs w:val="16"/>
              </w:rPr>
              <w:t>tražbine</w:t>
            </w:r>
            <w:r w:rsidRPr="00F760E1">
              <w:rPr>
                <w:rFonts w:ascii="Arial" w:hAnsi="Arial" w:cs="Arial"/>
                <w:spacing w:val="-36"/>
                <w:sz w:val="16"/>
                <w:szCs w:val="16"/>
              </w:rPr>
              <w:t xml:space="preserve"> </w:t>
            </w:r>
            <w:r w:rsidRPr="00F760E1">
              <w:rPr>
                <w:rFonts w:ascii="Arial" w:hAnsi="Arial" w:cs="Arial"/>
                <w:sz w:val="16"/>
                <w:szCs w:val="16"/>
              </w:rPr>
              <w:t>tražbine</w:t>
            </w:r>
          </w:p>
        </w:tc>
        <w:tc>
          <w:tcPr>
            <w:tcW w:w="0" w:type="auto"/>
          </w:tcPr>
          <w:p w:rsidRPr="00F760E1" w:rsidR="00F760E1" w:rsidP="001A7366" w:rsidRDefault="00F760E1" w14:paraId="4C33BA76" w14:textId="77777777">
            <w:pPr>
              <w:pStyle w:val="TableParagraph"/>
              <w:spacing w:before="2"/>
              <w:rPr>
                <w:rFonts w:ascii="Arial" w:hAnsi="Arial" w:cs="Arial"/>
                <w:i/>
                <w:sz w:val="16"/>
                <w:szCs w:val="16"/>
              </w:rPr>
            </w:pPr>
          </w:p>
          <w:p w:rsidRPr="00F760E1" w:rsidR="00F760E1" w:rsidP="001A7366" w:rsidRDefault="00F760E1" w14:paraId="778522B8" w14:textId="77777777">
            <w:pPr>
              <w:pStyle w:val="TableParagraph"/>
              <w:ind w:left="107" w:right="127" w:firstLine="2"/>
              <w:jc w:val="center"/>
              <w:rPr>
                <w:rFonts w:ascii="Arial" w:hAnsi="Arial" w:cs="Arial"/>
                <w:sz w:val="16"/>
                <w:szCs w:val="16"/>
              </w:rPr>
            </w:pPr>
            <w:r w:rsidRPr="00F760E1">
              <w:rPr>
                <w:rFonts w:ascii="Arial" w:hAnsi="Arial" w:cs="Arial"/>
                <w:sz w:val="16"/>
                <w:szCs w:val="16"/>
              </w:rPr>
              <w:t>iznos</w:t>
            </w:r>
            <w:r w:rsidRPr="00F760E1">
              <w:rPr>
                <w:rFonts w:ascii="Arial" w:hAnsi="Arial" w:cs="Arial"/>
                <w:spacing w:val="1"/>
                <w:sz w:val="16"/>
                <w:szCs w:val="16"/>
              </w:rPr>
              <w:t xml:space="preserve"> </w:t>
            </w:r>
            <w:r w:rsidRPr="00F760E1">
              <w:rPr>
                <w:rFonts w:ascii="Arial" w:hAnsi="Arial" w:cs="Arial"/>
                <w:spacing w:val="-1"/>
                <w:sz w:val="16"/>
                <w:szCs w:val="16"/>
              </w:rPr>
              <w:t>ospore</w:t>
            </w:r>
            <w:r w:rsidRPr="00F760E1">
              <w:rPr>
                <w:rFonts w:ascii="Arial" w:hAnsi="Arial" w:cs="Arial"/>
                <w:spacing w:val="-36"/>
                <w:sz w:val="16"/>
                <w:szCs w:val="16"/>
              </w:rPr>
              <w:t xml:space="preserve"> </w:t>
            </w:r>
            <w:r w:rsidRPr="00F760E1">
              <w:rPr>
                <w:rFonts w:ascii="Arial" w:hAnsi="Arial" w:cs="Arial"/>
                <w:sz w:val="16"/>
                <w:szCs w:val="16"/>
              </w:rPr>
              <w:t>ne</w:t>
            </w:r>
            <w:r w:rsidRPr="00F760E1">
              <w:rPr>
                <w:rFonts w:ascii="Arial" w:hAnsi="Arial" w:cs="Arial"/>
                <w:spacing w:val="1"/>
                <w:sz w:val="16"/>
                <w:szCs w:val="16"/>
              </w:rPr>
              <w:t xml:space="preserve"> </w:t>
            </w:r>
            <w:r w:rsidRPr="00F760E1">
              <w:rPr>
                <w:rFonts w:ascii="Arial" w:hAnsi="Arial" w:cs="Arial"/>
                <w:sz w:val="16"/>
                <w:szCs w:val="16"/>
              </w:rPr>
              <w:t>tražbin</w:t>
            </w:r>
            <w:r w:rsidRPr="00F760E1">
              <w:rPr>
                <w:rFonts w:ascii="Arial" w:hAnsi="Arial" w:cs="Arial"/>
                <w:spacing w:val="-36"/>
                <w:sz w:val="16"/>
                <w:szCs w:val="16"/>
              </w:rPr>
              <w:t xml:space="preserve"> </w:t>
            </w:r>
            <w:r w:rsidRPr="00F760E1">
              <w:rPr>
                <w:rFonts w:ascii="Arial" w:hAnsi="Arial" w:cs="Arial"/>
                <w:sz w:val="16"/>
                <w:szCs w:val="16"/>
              </w:rPr>
              <w:t>e</w:t>
            </w:r>
          </w:p>
        </w:tc>
        <w:tc>
          <w:tcPr>
            <w:tcW w:w="0" w:type="auto"/>
          </w:tcPr>
          <w:p w:rsidRPr="00F760E1" w:rsidR="00F760E1" w:rsidP="001A7366" w:rsidRDefault="00F760E1" w14:paraId="4991F596" w14:textId="77777777">
            <w:pPr>
              <w:pStyle w:val="TableParagraph"/>
              <w:rPr>
                <w:rFonts w:ascii="Arial" w:hAnsi="Arial" w:cs="Arial"/>
                <w:i/>
                <w:sz w:val="16"/>
                <w:szCs w:val="16"/>
              </w:rPr>
            </w:pPr>
          </w:p>
          <w:p w:rsidRPr="00F760E1" w:rsidR="00F760E1" w:rsidP="001A7366" w:rsidRDefault="00F760E1" w14:paraId="7F87685C" w14:textId="77777777">
            <w:pPr>
              <w:pStyle w:val="TableParagraph"/>
              <w:spacing w:before="126"/>
              <w:ind w:left="95" w:right="134"/>
              <w:rPr>
                <w:rFonts w:ascii="Arial" w:hAnsi="Arial" w:cs="Arial"/>
                <w:sz w:val="16"/>
                <w:szCs w:val="16"/>
              </w:rPr>
            </w:pPr>
            <w:r w:rsidRPr="00F760E1">
              <w:rPr>
                <w:rFonts w:ascii="Arial" w:hAnsi="Arial" w:cs="Arial"/>
                <w:sz w:val="16"/>
                <w:szCs w:val="16"/>
              </w:rPr>
              <w:t>razlog</w:t>
            </w:r>
            <w:r w:rsidRPr="00F760E1">
              <w:rPr>
                <w:rFonts w:ascii="Arial" w:hAnsi="Arial" w:cs="Arial"/>
                <w:spacing w:val="1"/>
                <w:sz w:val="16"/>
                <w:szCs w:val="16"/>
              </w:rPr>
              <w:t xml:space="preserve"> </w:t>
            </w:r>
            <w:r w:rsidRPr="00F760E1">
              <w:rPr>
                <w:rFonts w:ascii="Arial" w:hAnsi="Arial" w:cs="Arial"/>
                <w:spacing w:val="-1"/>
                <w:sz w:val="16"/>
                <w:szCs w:val="16"/>
              </w:rPr>
              <w:t>osporavanj</w:t>
            </w:r>
            <w:r w:rsidRPr="00F760E1">
              <w:rPr>
                <w:rFonts w:ascii="Arial" w:hAnsi="Arial" w:cs="Arial"/>
                <w:spacing w:val="-36"/>
                <w:sz w:val="16"/>
                <w:szCs w:val="16"/>
              </w:rPr>
              <w:t xml:space="preserve"> </w:t>
            </w:r>
            <w:r w:rsidRPr="00F760E1">
              <w:rPr>
                <w:rFonts w:ascii="Arial" w:hAnsi="Arial" w:cs="Arial"/>
                <w:sz w:val="16"/>
                <w:szCs w:val="16"/>
              </w:rPr>
              <w:t>a</w:t>
            </w:r>
            <w:r w:rsidRPr="00F760E1">
              <w:rPr>
                <w:rFonts w:ascii="Arial" w:hAnsi="Arial" w:cs="Arial"/>
                <w:spacing w:val="-4"/>
                <w:sz w:val="16"/>
                <w:szCs w:val="16"/>
              </w:rPr>
              <w:t xml:space="preserve"> </w:t>
            </w:r>
            <w:r w:rsidRPr="00F760E1">
              <w:rPr>
                <w:rFonts w:ascii="Arial" w:hAnsi="Arial" w:cs="Arial"/>
                <w:sz w:val="16"/>
                <w:szCs w:val="16"/>
              </w:rPr>
              <w:t>tražbine</w:t>
            </w:r>
          </w:p>
        </w:tc>
        <w:tc>
          <w:tcPr>
            <w:tcW w:w="0" w:type="auto"/>
          </w:tcPr>
          <w:p w:rsidRPr="00F760E1" w:rsidR="00F760E1" w:rsidP="001A7366" w:rsidRDefault="00F760E1" w14:paraId="08BB8EB5" w14:textId="77777777">
            <w:pPr>
              <w:pStyle w:val="TableParagraph"/>
              <w:spacing w:before="8"/>
              <w:rPr>
                <w:rFonts w:ascii="Arial" w:hAnsi="Arial" w:cs="Arial"/>
                <w:i/>
                <w:sz w:val="16"/>
                <w:szCs w:val="16"/>
              </w:rPr>
            </w:pPr>
          </w:p>
          <w:p w:rsidRPr="00F760E1" w:rsidR="00F760E1" w:rsidP="001A7366" w:rsidRDefault="00F760E1" w14:paraId="1E5E5DD8" w14:textId="77777777">
            <w:pPr>
              <w:pStyle w:val="TableParagraph"/>
              <w:ind w:left="91" w:right="362"/>
              <w:rPr>
                <w:rFonts w:ascii="Arial" w:hAnsi="Arial" w:cs="Arial"/>
                <w:sz w:val="16"/>
                <w:szCs w:val="16"/>
              </w:rPr>
            </w:pPr>
            <w:r w:rsidRPr="00F760E1">
              <w:rPr>
                <w:rFonts w:ascii="Arial" w:hAnsi="Arial" w:cs="Arial"/>
                <w:spacing w:val="-1"/>
                <w:sz w:val="16"/>
                <w:szCs w:val="16"/>
              </w:rPr>
              <w:t xml:space="preserve">Oznaka </w:t>
            </w:r>
            <w:r w:rsidRPr="00F760E1">
              <w:rPr>
                <w:rFonts w:ascii="Arial" w:hAnsi="Arial" w:cs="Arial"/>
                <w:sz w:val="16"/>
                <w:szCs w:val="16"/>
              </w:rPr>
              <w:t>ovršne</w:t>
            </w:r>
            <w:r w:rsidRPr="00F760E1">
              <w:rPr>
                <w:rFonts w:ascii="Arial" w:hAnsi="Arial" w:cs="Arial"/>
                <w:spacing w:val="-36"/>
                <w:sz w:val="16"/>
                <w:szCs w:val="16"/>
              </w:rPr>
              <w:t xml:space="preserve"> </w:t>
            </w:r>
            <w:r w:rsidRPr="00F760E1">
              <w:rPr>
                <w:rFonts w:ascii="Arial" w:hAnsi="Arial" w:cs="Arial"/>
                <w:sz w:val="16"/>
                <w:szCs w:val="16"/>
              </w:rPr>
              <w:t>isprave</w:t>
            </w:r>
            <w:r w:rsidRPr="00F760E1">
              <w:rPr>
                <w:rFonts w:ascii="Arial" w:hAnsi="Arial" w:cs="Arial"/>
                <w:spacing w:val="-2"/>
                <w:sz w:val="16"/>
                <w:szCs w:val="16"/>
              </w:rPr>
              <w:t xml:space="preserve"> </w:t>
            </w:r>
            <w:r w:rsidRPr="00F760E1">
              <w:rPr>
                <w:rFonts w:ascii="Arial" w:hAnsi="Arial" w:cs="Arial"/>
                <w:sz w:val="16"/>
                <w:szCs w:val="16"/>
              </w:rPr>
              <w:t>ako</w:t>
            </w:r>
            <w:r w:rsidRPr="00F760E1">
              <w:rPr>
                <w:rFonts w:ascii="Arial" w:hAnsi="Arial" w:cs="Arial"/>
                <w:spacing w:val="-1"/>
                <w:sz w:val="16"/>
                <w:szCs w:val="16"/>
              </w:rPr>
              <w:t xml:space="preserve"> </w:t>
            </w:r>
            <w:r w:rsidRPr="00F760E1">
              <w:rPr>
                <w:rFonts w:ascii="Arial" w:hAnsi="Arial" w:cs="Arial"/>
                <w:sz w:val="16"/>
                <w:szCs w:val="16"/>
              </w:rPr>
              <w:t>se</w:t>
            </w:r>
          </w:p>
          <w:p w:rsidRPr="00F760E1" w:rsidR="00F760E1" w:rsidP="001A7366" w:rsidRDefault="00F760E1" w14:paraId="2542E1C4" w14:textId="77777777">
            <w:pPr>
              <w:pStyle w:val="TableParagraph"/>
              <w:ind w:left="91" w:right="224"/>
              <w:rPr>
                <w:rFonts w:ascii="Arial" w:hAnsi="Arial" w:cs="Arial"/>
                <w:sz w:val="16"/>
                <w:szCs w:val="16"/>
              </w:rPr>
            </w:pPr>
            <w:r w:rsidRPr="00F760E1">
              <w:rPr>
                <w:rFonts w:ascii="Arial" w:hAnsi="Arial" w:cs="Arial"/>
                <w:w w:val="99"/>
                <w:sz w:val="16"/>
                <w:szCs w:val="16"/>
              </w:rPr>
              <w:t>t</w:t>
            </w:r>
            <w:r w:rsidRPr="00F760E1">
              <w:rPr>
                <w:rFonts w:ascii="Arial" w:hAnsi="Arial" w:cs="Arial"/>
                <w:spacing w:val="-2"/>
                <w:w w:val="99"/>
                <w:sz w:val="16"/>
                <w:szCs w:val="16"/>
              </w:rPr>
              <w:t>r</w:t>
            </w:r>
            <w:r w:rsidRPr="00F760E1">
              <w:rPr>
                <w:rFonts w:ascii="Arial" w:hAnsi="Arial" w:cs="Arial"/>
                <w:spacing w:val="-1"/>
                <w:w w:val="99"/>
                <w:sz w:val="16"/>
                <w:szCs w:val="16"/>
              </w:rPr>
              <w:t>a</w:t>
            </w:r>
            <w:r w:rsidRPr="00F760E1">
              <w:rPr>
                <w:rFonts w:ascii="Arial" w:hAnsi="Arial" w:cs="Arial"/>
                <w:spacing w:val="2"/>
                <w:w w:val="49"/>
                <w:sz w:val="16"/>
                <w:szCs w:val="16"/>
              </w:rPr>
              <w:t>ž</w:t>
            </w:r>
            <w:r w:rsidRPr="00F760E1">
              <w:rPr>
                <w:rFonts w:ascii="Arial" w:hAnsi="Arial" w:cs="Arial"/>
                <w:spacing w:val="-1"/>
                <w:w w:val="99"/>
                <w:sz w:val="16"/>
                <w:szCs w:val="16"/>
              </w:rPr>
              <w:t>bi</w:t>
            </w:r>
            <w:r w:rsidRPr="00F760E1">
              <w:rPr>
                <w:rFonts w:ascii="Arial" w:hAnsi="Arial" w:cs="Arial"/>
                <w:spacing w:val="1"/>
                <w:w w:val="99"/>
                <w:sz w:val="16"/>
                <w:szCs w:val="16"/>
              </w:rPr>
              <w:t>n</w:t>
            </w:r>
            <w:r w:rsidRPr="00F760E1">
              <w:rPr>
                <w:rFonts w:ascii="Arial" w:hAnsi="Arial" w:cs="Arial"/>
                <w:w w:val="99"/>
                <w:sz w:val="16"/>
                <w:szCs w:val="16"/>
              </w:rPr>
              <w:t>a</w:t>
            </w:r>
            <w:r w:rsidRPr="00F760E1">
              <w:rPr>
                <w:rFonts w:ascii="Arial" w:hAnsi="Arial" w:cs="Arial"/>
                <w:spacing w:val="-1"/>
                <w:sz w:val="16"/>
                <w:szCs w:val="16"/>
              </w:rPr>
              <w:t xml:space="preserve"> </w:t>
            </w:r>
            <w:r w:rsidRPr="00F760E1">
              <w:rPr>
                <w:rFonts w:ascii="Arial" w:hAnsi="Arial" w:cs="Arial"/>
                <w:w w:val="99"/>
                <w:sz w:val="16"/>
                <w:szCs w:val="16"/>
              </w:rPr>
              <w:t>z</w:t>
            </w:r>
            <w:r w:rsidRPr="00F760E1">
              <w:rPr>
                <w:rFonts w:ascii="Arial" w:hAnsi="Arial" w:cs="Arial"/>
                <w:spacing w:val="1"/>
                <w:w w:val="99"/>
                <w:sz w:val="16"/>
                <w:szCs w:val="16"/>
              </w:rPr>
              <w:t>a</w:t>
            </w:r>
            <w:r w:rsidRPr="00F760E1">
              <w:rPr>
                <w:rFonts w:ascii="Arial" w:hAnsi="Arial" w:cs="Arial"/>
                <w:w w:val="99"/>
                <w:sz w:val="16"/>
                <w:szCs w:val="16"/>
              </w:rPr>
              <w:t>s</w:t>
            </w:r>
            <w:r w:rsidRPr="00F760E1">
              <w:rPr>
                <w:rFonts w:ascii="Arial" w:hAnsi="Arial" w:cs="Arial"/>
                <w:spacing w:val="-1"/>
                <w:w w:val="99"/>
                <w:sz w:val="16"/>
                <w:szCs w:val="16"/>
              </w:rPr>
              <w:t>ni</w:t>
            </w:r>
            <w:r w:rsidRPr="00F760E1">
              <w:rPr>
                <w:rFonts w:ascii="Arial" w:hAnsi="Arial" w:cs="Arial"/>
                <w:spacing w:val="2"/>
                <w:w w:val="99"/>
                <w:sz w:val="16"/>
                <w:szCs w:val="16"/>
              </w:rPr>
              <w:t>v</w:t>
            </w:r>
            <w:r w:rsidRPr="00F760E1">
              <w:rPr>
                <w:rFonts w:ascii="Arial" w:hAnsi="Arial" w:cs="Arial"/>
                <w:w w:val="99"/>
                <w:sz w:val="16"/>
                <w:szCs w:val="16"/>
              </w:rPr>
              <w:t xml:space="preserve">a </w:t>
            </w:r>
            <w:r w:rsidRPr="00F760E1">
              <w:rPr>
                <w:rFonts w:ascii="Arial" w:hAnsi="Arial" w:cs="Arial"/>
                <w:sz w:val="16"/>
                <w:szCs w:val="16"/>
              </w:rPr>
              <w:t>na</w:t>
            </w:r>
            <w:r w:rsidRPr="00F760E1">
              <w:rPr>
                <w:rFonts w:ascii="Arial" w:hAnsi="Arial" w:cs="Arial"/>
                <w:spacing w:val="-8"/>
                <w:sz w:val="16"/>
                <w:szCs w:val="16"/>
              </w:rPr>
              <w:t xml:space="preserve"> </w:t>
            </w:r>
            <w:r w:rsidRPr="00F760E1">
              <w:rPr>
                <w:rFonts w:ascii="Arial" w:hAnsi="Arial" w:cs="Arial"/>
                <w:sz w:val="16"/>
                <w:szCs w:val="16"/>
              </w:rPr>
              <w:t>ovršnoj</w:t>
            </w:r>
            <w:r w:rsidRPr="00F760E1">
              <w:rPr>
                <w:rFonts w:ascii="Arial" w:hAnsi="Arial" w:cs="Arial"/>
                <w:spacing w:val="-9"/>
                <w:sz w:val="16"/>
                <w:szCs w:val="16"/>
              </w:rPr>
              <w:t xml:space="preserve"> </w:t>
            </w:r>
            <w:r w:rsidRPr="00F760E1">
              <w:rPr>
                <w:rFonts w:ascii="Arial" w:hAnsi="Arial" w:cs="Arial"/>
                <w:sz w:val="16"/>
                <w:szCs w:val="16"/>
              </w:rPr>
              <w:t>ispravi</w:t>
            </w:r>
          </w:p>
        </w:tc>
      </w:tr>
      <w:tr w:rsidRPr="00F760E1" w:rsidR="001A75F4" w:rsidTr="00F760E1" w14:paraId="1BC103B9" w14:textId="77777777">
        <w:trPr>
          <w:trHeight w:val="1735"/>
        </w:trPr>
        <w:tc>
          <w:tcPr>
            <w:tcW w:w="0" w:type="auto"/>
          </w:tcPr>
          <w:p w:rsidRPr="00F760E1" w:rsidR="00F760E1" w:rsidP="001A7366" w:rsidRDefault="00F760E1" w14:paraId="3A8CC2EF" w14:textId="77777777">
            <w:pPr>
              <w:pStyle w:val="TableParagraph"/>
              <w:rPr>
                <w:rFonts w:ascii="Arial" w:hAnsi="Arial" w:cs="Arial"/>
                <w:i/>
                <w:sz w:val="16"/>
                <w:szCs w:val="16"/>
              </w:rPr>
            </w:pPr>
          </w:p>
          <w:p w:rsidRPr="00F760E1" w:rsidR="00F760E1" w:rsidP="001A7366" w:rsidRDefault="00F760E1" w14:paraId="451F14C7" w14:textId="77777777">
            <w:pPr>
              <w:pStyle w:val="TableParagraph"/>
              <w:rPr>
                <w:rFonts w:ascii="Arial" w:hAnsi="Arial" w:cs="Arial"/>
                <w:i/>
                <w:sz w:val="16"/>
                <w:szCs w:val="16"/>
              </w:rPr>
            </w:pPr>
          </w:p>
          <w:p w:rsidRPr="00F760E1" w:rsidR="00F760E1" w:rsidP="001A7366" w:rsidRDefault="00F760E1" w14:paraId="546CFAD9" w14:textId="77777777">
            <w:pPr>
              <w:pStyle w:val="TableParagraph"/>
              <w:spacing w:before="6"/>
              <w:rPr>
                <w:rFonts w:ascii="Arial" w:hAnsi="Arial" w:cs="Arial"/>
                <w:i/>
                <w:sz w:val="16"/>
                <w:szCs w:val="16"/>
              </w:rPr>
            </w:pPr>
          </w:p>
          <w:p w:rsidRPr="00F760E1" w:rsidR="00F760E1" w:rsidP="001A7366" w:rsidRDefault="00F760E1" w14:paraId="73E02787" w14:textId="77777777">
            <w:pPr>
              <w:pStyle w:val="TableParagraph"/>
              <w:ind w:left="6"/>
              <w:jc w:val="center"/>
              <w:rPr>
                <w:rFonts w:ascii="Arial" w:hAnsi="Arial" w:cs="Arial"/>
                <w:sz w:val="16"/>
                <w:szCs w:val="16"/>
              </w:rPr>
            </w:pPr>
            <w:r w:rsidRPr="00F760E1">
              <w:rPr>
                <w:rFonts w:ascii="Arial" w:hAnsi="Arial" w:cs="Arial"/>
                <w:w w:val="99"/>
                <w:sz w:val="16"/>
                <w:szCs w:val="16"/>
              </w:rPr>
              <w:t>1</w:t>
            </w:r>
          </w:p>
        </w:tc>
        <w:tc>
          <w:tcPr>
            <w:tcW w:w="0" w:type="auto"/>
          </w:tcPr>
          <w:p w:rsidRPr="00F760E1" w:rsidR="00F760E1" w:rsidP="001A7366" w:rsidRDefault="00F760E1" w14:paraId="795957EE" w14:textId="77777777">
            <w:pPr>
              <w:pStyle w:val="TableParagraph"/>
              <w:ind w:left="107" w:right="140"/>
              <w:rPr>
                <w:rFonts w:ascii="Arial" w:hAnsi="Arial" w:cs="Arial"/>
                <w:sz w:val="16"/>
                <w:szCs w:val="16"/>
              </w:rPr>
            </w:pPr>
            <w:r w:rsidRPr="00F760E1">
              <w:rPr>
                <w:rFonts w:ascii="Arial" w:hAnsi="Arial" w:cs="Arial"/>
                <w:sz w:val="16"/>
                <w:szCs w:val="16"/>
              </w:rPr>
              <w:t>RH Ministarstvo</w:t>
            </w:r>
            <w:r w:rsidRPr="00F760E1">
              <w:rPr>
                <w:rFonts w:ascii="Arial" w:hAnsi="Arial" w:cs="Arial"/>
                <w:spacing w:val="1"/>
                <w:sz w:val="16"/>
                <w:szCs w:val="16"/>
              </w:rPr>
              <w:t xml:space="preserve"> </w:t>
            </w:r>
            <w:r w:rsidRPr="00F760E1">
              <w:rPr>
                <w:rFonts w:ascii="Arial" w:hAnsi="Arial" w:cs="Arial"/>
                <w:sz w:val="16"/>
                <w:szCs w:val="16"/>
              </w:rPr>
              <w:t>financija, porezna</w:t>
            </w:r>
            <w:r w:rsidRPr="00F760E1">
              <w:rPr>
                <w:rFonts w:ascii="Arial" w:hAnsi="Arial" w:cs="Arial"/>
                <w:spacing w:val="-42"/>
                <w:sz w:val="16"/>
                <w:szCs w:val="16"/>
              </w:rPr>
              <w:t xml:space="preserve"> </w:t>
            </w:r>
            <w:r w:rsidRPr="00F760E1">
              <w:rPr>
                <w:rFonts w:ascii="Arial" w:hAnsi="Arial" w:cs="Arial"/>
                <w:spacing w:val="-1"/>
                <w:sz w:val="16"/>
                <w:szCs w:val="16"/>
              </w:rPr>
              <w:t>upra</w:t>
            </w:r>
            <w:r w:rsidRPr="00F760E1">
              <w:rPr>
                <w:rFonts w:ascii="Arial" w:hAnsi="Arial" w:cs="Arial"/>
                <w:sz w:val="16"/>
                <w:szCs w:val="16"/>
              </w:rPr>
              <w:t>v</w:t>
            </w:r>
            <w:r w:rsidRPr="00F760E1">
              <w:rPr>
                <w:rFonts w:ascii="Arial" w:hAnsi="Arial" w:cs="Arial"/>
                <w:spacing w:val="-1"/>
                <w:sz w:val="16"/>
                <w:szCs w:val="16"/>
              </w:rPr>
              <w:t>a</w:t>
            </w:r>
            <w:r w:rsidRPr="00F760E1">
              <w:rPr>
                <w:rFonts w:ascii="Arial" w:hAnsi="Arial" w:cs="Arial"/>
                <w:sz w:val="16"/>
                <w:szCs w:val="16"/>
              </w:rPr>
              <w:t>,</w:t>
            </w:r>
            <w:r w:rsidRPr="00F760E1">
              <w:rPr>
                <w:rFonts w:ascii="Arial" w:hAnsi="Arial" w:cs="Arial"/>
                <w:spacing w:val="-1"/>
                <w:sz w:val="16"/>
                <w:szCs w:val="16"/>
              </w:rPr>
              <w:t xml:space="preserve"> </w:t>
            </w:r>
            <w:r w:rsidRPr="00F760E1">
              <w:rPr>
                <w:rFonts w:ascii="Arial" w:hAnsi="Arial" w:cs="Arial"/>
                <w:sz w:val="16"/>
                <w:szCs w:val="16"/>
              </w:rPr>
              <w:t>P</w:t>
            </w:r>
            <w:r w:rsidRPr="00F760E1">
              <w:rPr>
                <w:rFonts w:ascii="Arial" w:hAnsi="Arial" w:cs="Arial"/>
                <w:spacing w:val="-1"/>
                <w:sz w:val="16"/>
                <w:szCs w:val="16"/>
              </w:rPr>
              <w:t>odru</w:t>
            </w:r>
            <w:r w:rsidRPr="00F760E1">
              <w:rPr>
                <w:rFonts w:ascii="Arial" w:hAnsi="Arial" w:cs="Arial"/>
                <w:w w:val="50"/>
                <w:sz w:val="16"/>
                <w:szCs w:val="16"/>
              </w:rPr>
              <w:t>č</w:t>
            </w:r>
            <w:r w:rsidRPr="00F760E1">
              <w:rPr>
                <w:rFonts w:ascii="Arial" w:hAnsi="Arial" w:cs="Arial"/>
                <w:spacing w:val="-1"/>
                <w:sz w:val="16"/>
                <w:szCs w:val="16"/>
              </w:rPr>
              <w:t>n</w:t>
            </w:r>
            <w:r w:rsidRPr="00F760E1">
              <w:rPr>
                <w:rFonts w:ascii="Arial" w:hAnsi="Arial" w:cs="Arial"/>
                <w:sz w:val="16"/>
                <w:szCs w:val="16"/>
              </w:rPr>
              <w:t>i ured Sisak,</w:t>
            </w:r>
            <w:r w:rsidRPr="00F760E1">
              <w:rPr>
                <w:rFonts w:ascii="Arial" w:hAnsi="Arial" w:cs="Arial"/>
                <w:spacing w:val="1"/>
                <w:sz w:val="16"/>
                <w:szCs w:val="16"/>
              </w:rPr>
              <w:t xml:space="preserve"> </w:t>
            </w:r>
            <w:r w:rsidRPr="00F760E1">
              <w:rPr>
                <w:rFonts w:ascii="Arial" w:hAnsi="Arial" w:cs="Arial"/>
                <w:sz w:val="16"/>
                <w:szCs w:val="16"/>
              </w:rPr>
              <w:t>zastupa</w:t>
            </w:r>
            <w:r w:rsidRPr="00F760E1">
              <w:rPr>
                <w:rFonts w:ascii="Arial" w:hAnsi="Arial" w:cs="Arial"/>
                <w:spacing w:val="-1"/>
                <w:sz w:val="16"/>
                <w:szCs w:val="16"/>
              </w:rPr>
              <w:t xml:space="preserve"> </w:t>
            </w:r>
            <w:r w:rsidRPr="00F760E1">
              <w:rPr>
                <w:rFonts w:ascii="Arial" w:hAnsi="Arial" w:cs="Arial"/>
                <w:sz w:val="16"/>
                <w:szCs w:val="16"/>
              </w:rPr>
              <w:t>RH</w:t>
            </w:r>
          </w:p>
          <w:p w:rsidRPr="00F760E1" w:rsidR="00F760E1" w:rsidP="001A7366" w:rsidRDefault="00F760E1" w14:paraId="738F4942" w14:textId="77777777">
            <w:pPr>
              <w:pStyle w:val="TableParagraph"/>
              <w:ind w:left="107" w:right="314"/>
              <w:rPr>
                <w:rFonts w:ascii="Arial" w:hAnsi="Arial" w:cs="Arial"/>
                <w:sz w:val="16"/>
                <w:szCs w:val="16"/>
              </w:rPr>
            </w:pPr>
            <w:r w:rsidRPr="00F760E1">
              <w:rPr>
                <w:rFonts w:ascii="Arial" w:hAnsi="Arial" w:cs="Arial"/>
                <w:sz w:val="16"/>
                <w:szCs w:val="16"/>
              </w:rPr>
              <w:t>Županijsko</w:t>
            </w:r>
            <w:r w:rsidRPr="00F760E1">
              <w:rPr>
                <w:rFonts w:ascii="Arial" w:hAnsi="Arial" w:cs="Arial"/>
                <w:spacing w:val="1"/>
                <w:sz w:val="16"/>
                <w:szCs w:val="16"/>
              </w:rPr>
              <w:t xml:space="preserve"> </w:t>
            </w:r>
            <w:r w:rsidRPr="00F760E1">
              <w:rPr>
                <w:rFonts w:ascii="Arial" w:hAnsi="Arial" w:cs="Arial"/>
                <w:spacing w:val="-1"/>
                <w:sz w:val="16"/>
                <w:szCs w:val="16"/>
              </w:rPr>
              <w:t>dr</w:t>
            </w:r>
            <w:r w:rsidRPr="00F760E1">
              <w:rPr>
                <w:rFonts w:ascii="Arial" w:hAnsi="Arial" w:cs="Arial"/>
                <w:w w:val="50"/>
                <w:sz w:val="16"/>
                <w:szCs w:val="16"/>
              </w:rPr>
              <w:t>ž</w:t>
            </w:r>
            <w:r w:rsidRPr="00F760E1">
              <w:rPr>
                <w:rFonts w:ascii="Arial" w:hAnsi="Arial" w:cs="Arial"/>
                <w:spacing w:val="-1"/>
                <w:sz w:val="16"/>
                <w:szCs w:val="16"/>
              </w:rPr>
              <w:t>a</w:t>
            </w:r>
            <w:r w:rsidRPr="00F760E1">
              <w:rPr>
                <w:rFonts w:ascii="Arial" w:hAnsi="Arial" w:cs="Arial"/>
                <w:sz w:val="16"/>
                <w:szCs w:val="16"/>
              </w:rPr>
              <w:t>v</w:t>
            </w:r>
            <w:r w:rsidRPr="00F760E1">
              <w:rPr>
                <w:rFonts w:ascii="Arial" w:hAnsi="Arial" w:cs="Arial"/>
                <w:spacing w:val="-1"/>
                <w:sz w:val="16"/>
                <w:szCs w:val="16"/>
              </w:rPr>
              <w:t>n</w:t>
            </w:r>
            <w:r w:rsidRPr="00F760E1">
              <w:rPr>
                <w:rFonts w:ascii="Arial" w:hAnsi="Arial" w:cs="Arial"/>
                <w:sz w:val="16"/>
                <w:szCs w:val="16"/>
              </w:rPr>
              <w:t>o odvjetništvo, S-</w:t>
            </w:r>
            <w:r w:rsidRPr="00F760E1">
              <w:rPr>
                <w:rFonts w:ascii="Arial" w:hAnsi="Arial" w:cs="Arial"/>
                <w:spacing w:val="-42"/>
                <w:sz w:val="16"/>
                <w:szCs w:val="16"/>
              </w:rPr>
              <w:t xml:space="preserve"> </w:t>
            </w:r>
            <w:r w:rsidRPr="00F760E1">
              <w:rPr>
                <w:rFonts w:ascii="Arial" w:hAnsi="Arial" w:cs="Arial"/>
                <w:sz w:val="16"/>
                <w:szCs w:val="16"/>
              </w:rPr>
              <w:t>DO-87/2023-3</w:t>
            </w:r>
          </w:p>
        </w:tc>
        <w:tc>
          <w:tcPr>
            <w:tcW w:w="0" w:type="auto"/>
          </w:tcPr>
          <w:p w:rsidRPr="00F760E1" w:rsidR="00F760E1" w:rsidP="001A7366" w:rsidRDefault="00F760E1" w14:paraId="5AFA564C" w14:textId="77777777">
            <w:pPr>
              <w:pStyle w:val="TableParagraph"/>
              <w:rPr>
                <w:rFonts w:ascii="Arial" w:hAnsi="Arial" w:cs="Arial"/>
                <w:i/>
                <w:sz w:val="16"/>
                <w:szCs w:val="16"/>
              </w:rPr>
            </w:pPr>
          </w:p>
          <w:p w:rsidRPr="00F760E1" w:rsidR="00F760E1" w:rsidP="001A7366" w:rsidRDefault="00F760E1" w14:paraId="50CD7C0C" w14:textId="77777777">
            <w:pPr>
              <w:pStyle w:val="TableParagraph"/>
              <w:rPr>
                <w:rFonts w:ascii="Arial" w:hAnsi="Arial" w:cs="Arial"/>
                <w:i/>
                <w:sz w:val="16"/>
                <w:szCs w:val="16"/>
              </w:rPr>
            </w:pPr>
          </w:p>
          <w:p w:rsidRPr="00F760E1" w:rsidR="00F760E1" w:rsidP="001A7366" w:rsidRDefault="00F760E1" w14:paraId="761CBB69" w14:textId="77777777">
            <w:pPr>
              <w:pStyle w:val="TableParagraph"/>
              <w:spacing w:before="3"/>
              <w:rPr>
                <w:rFonts w:ascii="Arial" w:hAnsi="Arial" w:cs="Arial"/>
                <w:i/>
                <w:sz w:val="16"/>
                <w:szCs w:val="16"/>
              </w:rPr>
            </w:pPr>
          </w:p>
          <w:p w:rsidRPr="00F760E1" w:rsidR="00F760E1" w:rsidP="001A7366" w:rsidRDefault="00F760E1" w14:paraId="474EB04B" w14:textId="77777777">
            <w:pPr>
              <w:pStyle w:val="TableParagraph"/>
              <w:ind w:left="85" w:right="81"/>
              <w:jc w:val="center"/>
              <w:rPr>
                <w:rFonts w:ascii="Arial" w:hAnsi="Arial" w:cs="Arial"/>
                <w:sz w:val="16"/>
                <w:szCs w:val="16"/>
              </w:rPr>
            </w:pPr>
            <w:r w:rsidRPr="00F760E1">
              <w:rPr>
                <w:rFonts w:ascii="Arial" w:hAnsi="Arial" w:cs="Arial"/>
                <w:sz w:val="16"/>
                <w:szCs w:val="16"/>
              </w:rPr>
              <w:t>18683136487</w:t>
            </w:r>
          </w:p>
        </w:tc>
        <w:tc>
          <w:tcPr>
            <w:tcW w:w="0" w:type="auto"/>
          </w:tcPr>
          <w:p w:rsidRPr="00F760E1" w:rsidR="00F760E1" w:rsidP="001A7366" w:rsidRDefault="00F760E1" w14:paraId="30CDFE8B" w14:textId="77777777">
            <w:pPr>
              <w:pStyle w:val="TableParagraph"/>
              <w:rPr>
                <w:rFonts w:ascii="Arial" w:hAnsi="Arial" w:cs="Arial"/>
                <w:i/>
                <w:sz w:val="16"/>
                <w:szCs w:val="16"/>
              </w:rPr>
            </w:pPr>
          </w:p>
          <w:p w:rsidRPr="00F760E1" w:rsidR="00F760E1" w:rsidP="001A7366" w:rsidRDefault="00F760E1" w14:paraId="69AAF768" w14:textId="77777777">
            <w:pPr>
              <w:pStyle w:val="TableParagraph"/>
              <w:rPr>
                <w:rFonts w:ascii="Arial" w:hAnsi="Arial" w:cs="Arial"/>
                <w:i/>
                <w:sz w:val="16"/>
                <w:szCs w:val="16"/>
              </w:rPr>
            </w:pPr>
          </w:p>
          <w:p w:rsidRPr="00F760E1" w:rsidR="00F760E1" w:rsidP="001A7366" w:rsidRDefault="00F760E1" w14:paraId="5EE2339C" w14:textId="77777777">
            <w:pPr>
              <w:pStyle w:val="TableParagraph"/>
              <w:spacing w:before="9"/>
              <w:rPr>
                <w:rFonts w:ascii="Arial" w:hAnsi="Arial" w:cs="Arial"/>
                <w:i/>
                <w:sz w:val="16"/>
                <w:szCs w:val="16"/>
              </w:rPr>
            </w:pPr>
          </w:p>
          <w:p w:rsidRPr="00F760E1" w:rsidR="00F760E1" w:rsidP="001A7366" w:rsidRDefault="00F760E1" w14:paraId="26E2D7EB" w14:textId="77777777">
            <w:pPr>
              <w:pStyle w:val="TableParagraph"/>
              <w:spacing w:before="1"/>
              <w:ind w:left="106" w:right="397"/>
              <w:rPr>
                <w:rFonts w:ascii="Arial" w:hAnsi="Arial" w:cs="Arial"/>
                <w:sz w:val="16"/>
                <w:szCs w:val="16"/>
              </w:rPr>
            </w:pPr>
            <w:r w:rsidRPr="00F760E1">
              <w:rPr>
                <w:rFonts w:ascii="Arial" w:hAnsi="Arial" w:cs="Arial"/>
                <w:sz w:val="16"/>
                <w:szCs w:val="16"/>
              </w:rPr>
              <w:t>Sisak,Ante</w:t>
            </w:r>
            <w:r w:rsidRPr="00F760E1">
              <w:rPr>
                <w:rFonts w:ascii="Arial" w:hAnsi="Arial" w:cs="Arial"/>
                <w:spacing w:val="1"/>
                <w:sz w:val="16"/>
                <w:szCs w:val="16"/>
              </w:rPr>
              <w:t xml:space="preserve"> </w:t>
            </w:r>
            <w:r w:rsidRPr="00F760E1">
              <w:rPr>
                <w:rFonts w:ascii="Arial" w:hAnsi="Arial" w:cs="Arial"/>
                <w:sz w:val="16"/>
                <w:szCs w:val="16"/>
              </w:rPr>
              <w:t>St</w:t>
            </w:r>
            <w:r w:rsidRPr="00F760E1">
              <w:rPr>
                <w:rFonts w:ascii="Arial" w:hAnsi="Arial" w:cs="Arial"/>
                <w:spacing w:val="-1"/>
                <w:sz w:val="16"/>
                <w:szCs w:val="16"/>
              </w:rPr>
              <w:t>ar</w:t>
            </w:r>
            <w:r w:rsidRPr="00F760E1">
              <w:rPr>
                <w:rFonts w:ascii="Arial" w:hAnsi="Arial" w:cs="Arial"/>
                <w:w w:val="50"/>
                <w:sz w:val="16"/>
                <w:szCs w:val="16"/>
              </w:rPr>
              <w:t>č</w:t>
            </w:r>
            <w:r w:rsidRPr="00F760E1">
              <w:rPr>
                <w:rFonts w:ascii="Arial" w:hAnsi="Arial" w:cs="Arial"/>
                <w:spacing w:val="-4"/>
                <w:sz w:val="16"/>
                <w:szCs w:val="16"/>
              </w:rPr>
              <w:t>e</w:t>
            </w:r>
            <w:r w:rsidRPr="00F760E1">
              <w:rPr>
                <w:rFonts w:ascii="Arial" w:hAnsi="Arial" w:cs="Arial"/>
                <w:sz w:val="16"/>
                <w:szCs w:val="16"/>
              </w:rPr>
              <w:t>v</w:t>
            </w:r>
            <w:r w:rsidRPr="00F760E1">
              <w:rPr>
                <w:rFonts w:ascii="Arial" w:hAnsi="Arial" w:cs="Arial"/>
                <w:spacing w:val="-3"/>
                <w:sz w:val="16"/>
                <w:szCs w:val="16"/>
              </w:rPr>
              <w:t>i</w:t>
            </w:r>
            <w:r w:rsidRPr="00F760E1">
              <w:rPr>
                <w:rFonts w:ascii="Arial" w:hAnsi="Arial" w:cs="Arial"/>
                <w:w w:val="50"/>
                <w:sz w:val="16"/>
                <w:szCs w:val="16"/>
              </w:rPr>
              <w:t>ć</w:t>
            </w:r>
            <w:r w:rsidRPr="00F760E1">
              <w:rPr>
                <w:rFonts w:ascii="Arial" w:hAnsi="Arial" w:cs="Arial"/>
                <w:sz w:val="16"/>
                <w:szCs w:val="16"/>
              </w:rPr>
              <w:t xml:space="preserve">a </w:t>
            </w:r>
            <w:r w:rsidRPr="00F760E1">
              <w:rPr>
                <w:rFonts w:ascii="Arial" w:hAnsi="Arial" w:cs="Arial"/>
                <w:spacing w:val="-1"/>
                <w:sz w:val="16"/>
                <w:szCs w:val="16"/>
              </w:rPr>
              <w:t>2</w:t>
            </w:r>
            <w:r w:rsidRPr="00F760E1">
              <w:rPr>
                <w:rFonts w:ascii="Arial" w:hAnsi="Arial" w:cs="Arial"/>
                <w:sz w:val="16"/>
                <w:szCs w:val="16"/>
              </w:rPr>
              <w:t>6</w:t>
            </w:r>
          </w:p>
        </w:tc>
        <w:tc>
          <w:tcPr>
            <w:tcW w:w="0" w:type="auto"/>
          </w:tcPr>
          <w:p w:rsidRPr="00F760E1" w:rsidR="00F760E1" w:rsidP="001A7366" w:rsidRDefault="00F760E1" w14:paraId="67820997" w14:textId="77777777">
            <w:pPr>
              <w:pStyle w:val="TableParagraph"/>
              <w:rPr>
                <w:rFonts w:ascii="Arial" w:hAnsi="Arial" w:cs="Arial"/>
                <w:i/>
                <w:sz w:val="16"/>
                <w:szCs w:val="16"/>
              </w:rPr>
            </w:pPr>
          </w:p>
          <w:p w:rsidRPr="00F760E1" w:rsidR="00F760E1" w:rsidP="001A7366" w:rsidRDefault="00F760E1" w14:paraId="02B6E10B" w14:textId="77777777">
            <w:pPr>
              <w:pStyle w:val="TableParagraph"/>
              <w:rPr>
                <w:rFonts w:ascii="Arial" w:hAnsi="Arial" w:cs="Arial"/>
                <w:i/>
                <w:sz w:val="16"/>
                <w:szCs w:val="16"/>
              </w:rPr>
            </w:pPr>
          </w:p>
          <w:p w:rsidRPr="00F760E1" w:rsidR="00F760E1" w:rsidP="001A7366" w:rsidRDefault="00F760E1" w14:paraId="3CE407C9" w14:textId="77777777">
            <w:pPr>
              <w:pStyle w:val="TableParagraph"/>
              <w:spacing w:before="3"/>
              <w:rPr>
                <w:rFonts w:ascii="Arial" w:hAnsi="Arial" w:cs="Arial"/>
                <w:i/>
                <w:sz w:val="16"/>
                <w:szCs w:val="16"/>
              </w:rPr>
            </w:pPr>
          </w:p>
          <w:p w:rsidRPr="00F760E1" w:rsidR="00F760E1" w:rsidP="001A7366" w:rsidRDefault="00F760E1" w14:paraId="130B8AFB" w14:textId="77777777">
            <w:pPr>
              <w:pStyle w:val="TableParagraph"/>
              <w:ind w:right="97"/>
              <w:jc w:val="right"/>
              <w:rPr>
                <w:rFonts w:ascii="Arial" w:hAnsi="Arial" w:cs="Arial"/>
                <w:sz w:val="16"/>
                <w:szCs w:val="16"/>
              </w:rPr>
            </w:pPr>
            <w:r w:rsidRPr="00F760E1">
              <w:rPr>
                <w:rFonts w:ascii="Arial" w:hAnsi="Arial" w:cs="Arial"/>
                <w:sz w:val="16"/>
                <w:szCs w:val="16"/>
              </w:rPr>
              <w:t>136.006,08</w:t>
            </w:r>
          </w:p>
        </w:tc>
        <w:tc>
          <w:tcPr>
            <w:tcW w:w="0" w:type="auto"/>
          </w:tcPr>
          <w:p w:rsidRPr="00F760E1" w:rsidR="00F760E1" w:rsidP="001A7366" w:rsidRDefault="00F760E1" w14:paraId="3CDF8B50" w14:textId="77777777">
            <w:pPr>
              <w:pStyle w:val="TableParagraph"/>
              <w:rPr>
                <w:rFonts w:ascii="Arial" w:hAnsi="Arial" w:cs="Arial"/>
                <w:i/>
                <w:sz w:val="16"/>
                <w:szCs w:val="16"/>
              </w:rPr>
            </w:pPr>
          </w:p>
          <w:p w:rsidRPr="00F760E1" w:rsidR="00F760E1" w:rsidP="001A7366" w:rsidRDefault="00F760E1" w14:paraId="66F04484" w14:textId="77777777">
            <w:pPr>
              <w:pStyle w:val="TableParagraph"/>
              <w:rPr>
                <w:rFonts w:ascii="Arial" w:hAnsi="Arial" w:cs="Arial"/>
                <w:i/>
                <w:sz w:val="16"/>
                <w:szCs w:val="16"/>
              </w:rPr>
            </w:pPr>
          </w:p>
          <w:p w:rsidRPr="00F760E1" w:rsidR="00F760E1" w:rsidP="001A7366" w:rsidRDefault="00F760E1" w14:paraId="2A816E98" w14:textId="77777777">
            <w:pPr>
              <w:pStyle w:val="TableParagraph"/>
              <w:spacing w:before="3"/>
              <w:rPr>
                <w:rFonts w:ascii="Arial" w:hAnsi="Arial" w:cs="Arial"/>
                <w:i/>
                <w:sz w:val="16"/>
                <w:szCs w:val="16"/>
              </w:rPr>
            </w:pPr>
          </w:p>
          <w:p w:rsidRPr="00F760E1" w:rsidR="00F760E1" w:rsidP="001A7366" w:rsidRDefault="00F760E1" w14:paraId="427C939C" w14:textId="77777777">
            <w:pPr>
              <w:pStyle w:val="TableParagraph"/>
              <w:ind w:right="99"/>
              <w:jc w:val="right"/>
              <w:rPr>
                <w:rFonts w:ascii="Arial" w:hAnsi="Arial" w:cs="Arial"/>
                <w:sz w:val="16"/>
                <w:szCs w:val="16"/>
              </w:rPr>
            </w:pPr>
            <w:r w:rsidRPr="00F760E1">
              <w:rPr>
                <w:rFonts w:ascii="Arial" w:hAnsi="Arial" w:cs="Arial"/>
                <w:sz w:val="16"/>
                <w:szCs w:val="16"/>
              </w:rPr>
              <w:t>1.024.737,81</w:t>
            </w:r>
          </w:p>
        </w:tc>
        <w:tc>
          <w:tcPr>
            <w:tcW w:w="0" w:type="auto"/>
          </w:tcPr>
          <w:p w:rsidRPr="00F760E1" w:rsidR="00F760E1" w:rsidP="001A7366" w:rsidRDefault="00F760E1" w14:paraId="4037B212" w14:textId="77777777">
            <w:pPr>
              <w:pStyle w:val="TableParagraph"/>
              <w:rPr>
                <w:rFonts w:ascii="Arial" w:hAnsi="Arial" w:cs="Arial"/>
                <w:i/>
                <w:sz w:val="16"/>
                <w:szCs w:val="16"/>
              </w:rPr>
            </w:pPr>
          </w:p>
          <w:p w:rsidRPr="00F760E1" w:rsidR="00F760E1" w:rsidP="001A7366" w:rsidRDefault="00F760E1" w14:paraId="33B733AF" w14:textId="77777777">
            <w:pPr>
              <w:pStyle w:val="TableParagraph"/>
              <w:spacing w:before="148"/>
              <w:ind w:left="102" w:right="240"/>
              <w:rPr>
                <w:rFonts w:ascii="Arial" w:hAnsi="Arial" w:cs="Arial"/>
                <w:sz w:val="16"/>
                <w:szCs w:val="16"/>
              </w:rPr>
            </w:pPr>
            <w:r w:rsidRPr="00F760E1">
              <w:rPr>
                <w:rFonts w:ascii="Arial" w:hAnsi="Arial" w:cs="Arial"/>
                <w:sz w:val="16"/>
                <w:szCs w:val="16"/>
              </w:rPr>
              <w:t>porez na dodanu</w:t>
            </w:r>
            <w:r w:rsidRPr="00F760E1">
              <w:rPr>
                <w:rFonts w:ascii="Arial" w:hAnsi="Arial" w:cs="Arial"/>
                <w:spacing w:val="-42"/>
                <w:sz w:val="16"/>
                <w:szCs w:val="16"/>
              </w:rPr>
              <w:t xml:space="preserve"> </w:t>
            </w:r>
            <w:r w:rsidRPr="00F760E1">
              <w:rPr>
                <w:rFonts w:ascii="Arial" w:hAnsi="Arial" w:cs="Arial"/>
                <w:sz w:val="16"/>
                <w:szCs w:val="16"/>
              </w:rPr>
              <w:t>vrijednost PDV</w:t>
            </w:r>
            <w:r w:rsidRPr="00F760E1">
              <w:rPr>
                <w:rFonts w:ascii="Arial" w:hAnsi="Arial" w:cs="Arial"/>
                <w:spacing w:val="1"/>
                <w:sz w:val="16"/>
                <w:szCs w:val="16"/>
              </w:rPr>
              <w:t xml:space="preserve"> </w:t>
            </w:r>
            <w:r w:rsidRPr="00F760E1">
              <w:rPr>
                <w:rFonts w:ascii="Arial" w:hAnsi="Arial" w:cs="Arial"/>
                <w:sz w:val="16"/>
                <w:szCs w:val="16"/>
              </w:rPr>
              <w:t>obrazac , trošak</w:t>
            </w:r>
            <w:r w:rsidRPr="00F760E1">
              <w:rPr>
                <w:rFonts w:ascii="Arial" w:hAnsi="Arial" w:cs="Arial"/>
                <w:spacing w:val="1"/>
                <w:sz w:val="16"/>
                <w:szCs w:val="16"/>
              </w:rPr>
              <w:t xml:space="preserve"> </w:t>
            </w:r>
            <w:r w:rsidRPr="00F760E1">
              <w:rPr>
                <w:rFonts w:ascii="Arial" w:hAnsi="Arial" w:cs="Arial"/>
                <w:sz w:val="16"/>
                <w:szCs w:val="16"/>
              </w:rPr>
              <w:t>prisilne naplate</w:t>
            </w:r>
            <w:r w:rsidRPr="00F760E1">
              <w:rPr>
                <w:rFonts w:ascii="Arial" w:hAnsi="Arial" w:cs="Arial"/>
                <w:spacing w:val="1"/>
                <w:sz w:val="16"/>
                <w:szCs w:val="16"/>
              </w:rPr>
              <w:t xml:space="preserve"> </w:t>
            </w:r>
            <w:r w:rsidRPr="00F760E1">
              <w:rPr>
                <w:rFonts w:ascii="Arial" w:hAnsi="Arial" w:cs="Arial"/>
                <w:sz w:val="16"/>
                <w:szCs w:val="16"/>
              </w:rPr>
              <w:t>koji</w:t>
            </w:r>
            <w:r w:rsidRPr="00F760E1">
              <w:rPr>
                <w:rFonts w:ascii="Arial" w:hAnsi="Arial" w:cs="Arial"/>
                <w:spacing w:val="-1"/>
                <w:sz w:val="16"/>
                <w:szCs w:val="16"/>
              </w:rPr>
              <w:t xml:space="preserve"> </w:t>
            </w:r>
            <w:r w:rsidRPr="00F760E1">
              <w:rPr>
                <w:rFonts w:ascii="Arial" w:hAnsi="Arial" w:cs="Arial"/>
                <w:sz w:val="16"/>
                <w:szCs w:val="16"/>
              </w:rPr>
              <w:t>provodi</w:t>
            </w:r>
            <w:r w:rsidRPr="00F760E1">
              <w:rPr>
                <w:rFonts w:ascii="Arial" w:hAnsi="Arial" w:cs="Arial"/>
                <w:spacing w:val="-2"/>
                <w:sz w:val="16"/>
                <w:szCs w:val="16"/>
              </w:rPr>
              <w:t xml:space="preserve"> </w:t>
            </w:r>
            <w:r w:rsidRPr="00F760E1">
              <w:rPr>
                <w:rFonts w:ascii="Arial" w:hAnsi="Arial" w:cs="Arial"/>
                <w:sz w:val="16"/>
                <w:szCs w:val="16"/>
              </w:rPr>
              <w:t>PU;</w:t>
            </w:r>
          </w:p>
        </w:tc>
        <w:tc>
          <w:tcPr>
            <w:tcW w:w="0" w:type="auto"/>
          </w:tcPr>
          <w:p w:rsidRPr="00F760E1" w:rsidR="00F760E1" w:rsidP="001A7366" w:rsidRDefault="00F760E1" w14:paraId="16467D92" w14:textId="77777777">
            <w:pPr>
              <w:pStyle w:val="TableParagraph"/>
              <w:rPr>
                <w:rFonts w:ascii="Arial" w:hAnsi="Arial" w:cs="Arial"/>
                <w:i/>
                <w:sz w:val="16"/>
                <w:szCs w:val="16"/>
              </w:rPr>
            </w:pPr>
          </w:p>
          <w:p w:rsidRPr="00F760E1" w:rsidR="00F760E1" w:rsidP="001A7366" w:rsidRDefault="00F760E1" w14:paraId="294BF7F9" w14:textId="77777777">
            <w:pPr>
              <w:pStyle w:val="TableParagraph"/>
              <w:rPr>
                <w:rFonts w:ascii="Arial" w:hAnsi="Arial" w:cs="Arial"/>
                <w:i/>
                <w:sz w:val="16"/>
                <w:szCs w:val="16"/>
              </w:rPr>
            </w:pPr>
          </w:p>
          <w:p w:rsidRPr="00F760E1" w:rsidR="00F760E1" w:rsidP="001A7366" w:rsidRDefault="00F760E1" w14:paraId="6274CC31" w14:textId="77777777">
            <w:pPr>
              <w:pStyle w:val="TableParagraph"/>
              <w:spacing w:before="3"/>
              <w:rPr>
                <w:rFonts w:ascii="Arial" w:hAnsi="Arial" w:cs="Arial"/>
                <w:i/>
                <w:sz w:val="16"/>
                <w:szCs w:val="16"/>
              </w:rPr>
            </w:pPr>
          </w:p>
          <w:p w:rsidRPr="00F760E1" w:rsidR="00F760E1" w:rsidP="001A7366" w:rsidRDefault="00F760E1" w14:paraId="35CA719B" w14:textId="77777777">
            <w:pPr>
              <w:pStyle w:val="TableParagraph"/>
              <w:ind w:right="104"/>
              <w:jc w:val="right"/>
              <w:rPr>
                <w:rFonts w:ascii="Arial" w:hAnsi="Arial" w:cs="Arial"/>
                <w:sz w:val="16"/>
                <w:szCs w:val="16"/>
              </w:rPr>
            </w:pPr>
            <w:r w:rsidRPr="00F760E1">
              <w:rPr>
                <w:rFonts w:ascii="Arial" w:hAnsi="Arial" w:cs="Arial"/>
                <w:sz w:val="16"/>
                <w:szCs w:val="16"/>
              </w:rPr>
              <w:t>136.006,08</w:t>
            </w:r>
          </w:p>
        </w:tc>
        <w:tc>
          <w:tcPr>
            <w:tcW w:w="0" w:type="auto"/>
          </w:tcPr>
          <w:p w:rsidRPr="00F760E1" w:rsidR="00F760E1" w:rsidP="001A7366" w:rsidRDefault="00F760E1" w14:paraId="3275202D" w14:textId="77777777">
            <w:pPr>
              <w:pStyle w:val="TableParagraph"/>
              <w:rPr>
                <w:rFonts w:ascii="Arial" w:hAnsi="Arial" w:cs="Arial"/>
                <w:i/>
                <w:sz w:val="16"/>
                <w:szCs w:val="16"/>
              </w:rPr>
            </w:pPr>
          </w:p>
          <w:p w:rsidRPr="00F760E1" w:rsidR="00F760E1" w:rsidP="001A7366" w:rsidRDefault="00F760E1" w14:paraId="52602228" w14:textId="77777777">
            <w:pPr>
              <w:pStyle w:val="TableParagraph"/>
              <w:rPr>
                <w:rFonts w:ascii="Arial" w:hAnsi="Arial" w:cs="Arial"/>
                <w:i/>
                <w:sz w:val="16"/>
                <w:szCs w:val="16"/>
              </w:rPr>
            </w:pPr>
          </w:p>
          <w:p w:rsidRPr="00F760E1" w:rsidR="00F760E1" w:rsidP="001A7366" w:rsidRDefault="00F760E1" w14:paraId="4D0B4121" w14:textId="77777777">
            <w:pPr>
              <w:pStyle w:val="TableParagraph"/>
              <w:spacing w:before="3"/>
              <w:rPr>
                <w:rFonts w:ascii="Arial" w:hAnsi="Arial" w:cs="Arial"/>
                <w:i/>
                <w:sz w:val="16"/>
                <w:szCs w:val="16"/>
              </w:rPr>
            </w:pPr>
          </w:p>
          <w:p w:rsidRPr="00F760E1" w:rsidR="00F760E1" w:rsidP="001A7366" w:rsidRDefault="00F760E1" w14:paraId="43CE7EB5" w14:textId="77777777">
            <w:pPr>
              <w:pStyle w:val="TableParagraph"/>
              <w:ind w:right="105"/>
              <w:jc w:val="right"/>
              <w:rPr>
                <w:rFonts w:ascii="Arial" w:hAnsi="Arial" w:cs="Arial"/>
                <w:sz w:val="16"/>
                <w:szCs w:val="16"/>
              </w:rPr>
            </w:pPr>
            <w:r w:rsidRPr="00F760E1">
              <w:rPr>
                <w:rFonts w:ascii="Arial" w:hAnsi="Arial" w:cs="Arial"/>
                <w:sz w:val="16"/>
                <w:szCs w:val="16"/>
              </w:rPr>
              <w:t>1.024.737,81</w:t>
            </w:r>
          </w:p>
        </w:tc>
        <w:tc>
          <w:tcPr>
            <w:tcW w:w="0" w:type="auto"/>
          </w:tcPr>
          <w:p w:rsidRPr="00F760E1" w:rsidR="00F760E1" w:rsidP="001A7366" w:rsidRDefault="00F760E1" w14:paraId="63DFB8EC" w14:textId="77777777">
            <w:pPr>
              <w:pStyle w:val="TableParagraph"/>
              <w:rPr>
                <w:rFonts w:ascii="Arial" w:hAnsi="Arial" w:cs="Arial"/>
                <w:i/>
                <w:sz w:val="16"/>
                <w:szCs w:val="16"/>
              </w:rPr>
            </w:pPr>
          </w:p>
          <w:p w:rsidRPr="00F760E1" w:rsidR="00F760E1" w:rsidP="001A7366" w:rsidRDefault="00F760E1" w14:paraId="18C62767" w14:textId="77777777">
            <w:pPr>
              <w:pStyle w:val="TableParagraph"/>
              <w:rPr>
                <w:rFonts w:ascii="Arial" w:hAnsi="Arial" w:cs="Arial"/>
                <w:i/>
                <w:sz w:val="16"/>
                <w:szCs w:val="16"/>
              </w:rPr>
            </w:pPr>
          </w:p>
          <w:p w:rsidRPr="00F760E1" w:rsidR="00F760E1" w:rsidP="001A7366" w:rsidRDefault="00F760E1" w14:paraId="04E262F4" w14:textId="77777777">
            <w:pPr>
              <w:pStyle w:val="TableParagraph"/>
              <w:spacing w:before="114"/>
              <w:ind w:left="97" w:right="233"/>
              <w:rPr>
                <w:rFonts w:ascii="Arial" w:hAnsi="Arial" w:cs="Arial"/>
                <w:sz w:val="16"/>
                <w:szCs w:val="16"/>
              </w:rPr>
            </w:pPr>
            <w:r w:rsidRPr="00F760E1">
              <w:rPr>
                <w:rFonts w:ascii="Arial" w:hAnsi="Arial" w:cs="Arial"/>
                <w:sz w:val="16"/>
                <w:szCs w:val="16"/>
              </w:rPr>
              <w:t>porez na dodanu</w:t>
            </w:r>
            <w:r w:rsidRPr="00F760E1">
              <w:rPr>
                <w:rFonts w:ascii="Arial" w:hAnsi="Arial" w:cs="Arial"/>
                <w:spacing w:val="1"/>
                <w:sz w:val="16"/>
                <w:szCs w:val="16"/>
              </w:rPr>
              <w:t xml:space="preserve"> </w:t>
            </w:r>
            <w:r w:rsidRPr="00F760E1">
              <w:rPr>
                <w:rFonts w:ascii="Arial" w:hAnsi="Arial" w:cs="Arial"/>
                <w:sz w:val="16"/>
                <w:szCs w:val="16"/>
              </w:rPr>
              <w:t>vrijednost , trošak</w:t>
            </w:r>
            <w:r w:rsidRPr="00F760E1">
              <w:rPr>
                <w:rFonts w:ascii="Arial" w:hAnsi="Arial" w:cs="Arial"/>
                <w:spacing w:val="1"/>
                <w:sz w:val="16"/>
                <w:szCs w:val="16"/>
              </w:rPr>
              <w:t xml:space="preserve"> </w:t>
            </w:r>
            <w:r w:rsidRPr="00F760E1">
              <w:rPr>
                <w:rFonts w:ascii="Arial" w:hAnsi="Arial" w:cs="Arial"/>
                <w:sz w:val="16"/>
                <w:szCs w:val="16"/>
              </w:rPr>
              <w:t>prisilne</w:t>
            </w:r>
            <w:r w:rsidRPr="00F760E1">
              <w:rPr>
                <w:rFonts w:ascii="Arial" w:hAnsi="Arial" w:cs="Arial"/>
                <w:spacing w:val="-10"/>
                <w:sz w:val="16"/>
                <w:szCs w:val="16"/>
              </w:rPr>
              <w:t xml:space="preserve"> </w:t>
            </w:r>
            <w:r w:rsidRPr="00F760E1">
              <w:rPr>
                <w:rFonts w:ascii="Arial" w:hAnsi="Arial" w:cs="Arial"/>
                <w:sz w:val="16"/>
                <w:szCs w:val="16"/>
              </w:rPr>
              <w:t>naplate</w:t>
            </w:r>
            <w:r w:rsidRPr="00F760E1">
              <w:rPr>
                <w:rFonts w:ascii="Arial" w:hAnsi="Arial" w:cs="Arial"/>
                <w:spacing w:val="-8"/>
                <w:sz w:val="16"/>
                <w:szCs w:val="16"/>
              </w:rPr>
              <w:t xml:space="preserve"> </w:t>
            </w:r>
            <w:r w:rsidRPr="00F760E1">
              <w:rPr>
                <w:rFonts w:ascii="Arial" w:hAnsi="Arial" w:cs="Arial"/>
                <w:sz w:val="16"/>
                <w:szCs w:val="16"/>
              </w:rPr>
              <w:t>koji</w:t>
            </w:r>
            <w:r w:rsidRPr="00F760E1">
              <w:rPr>
                <w:rFonts w:ascii="Arial" w:hAnsi="Arial" w:cs="Arial"/>
                <w:spacing w:val="-36"/>
                <w:sz w:val="16"/>
                <w:szCs w:val="16"/>
              </w:rPr>
              <w:t xml:space="preserve"> </w:t>
            </w:r>
            <w:r w:rsidRPr="00F760E1">
              <w:rPr>
                <w:rFonts w:ascii="Arial" w:hAnsi="Arial" w:cs="Arial"/>
                <w:sz w:val="16"/>
                <w:szCs w:val="16"/>
              </w:rPr>
              <w:t>provodi</w:t>
            </w:r>
            <w:r w:rsidRPr="00F760E1">
              <w:rPr>
                <w:rFonts w:ascii="Arial" w:hAnsi="Arial" w:cs="Arial"/>
                <w:spacing w:val="1"/>
                <w:sz w:val="16"/>
                <w:szCs w:val="16"/>
              </w:rPr>
              <w:t xml:space="preserve"> </w:t>
            </w:r>
            <w:r w:rsidRPr="00F760E1">
              <w:rPr>
                <w:rFonts w:ascii="Arial" w:hAnsi="Arial" w:cs="Arial"/>
                <w:sz w:val="16"/>
                <w:szCs w:val="16"/>
              </w:rPr>
              <w:t>PU</w:t>
            </w:r>
          </w:p>
        </w:tc>
        <w:tc>
          <w:tcPr>
            <w:tcW w:w="0" w:type="auto"/>
          </w:tcPr>
          <w:p w:rsidRPr="00F760E1" w:rsidR="00F760E1" w:rsidP="001A7366" w:rsidRDefault="00F760E1" w14:paraId="7BFAD785" w14:textId="77777777">
            <w:pPr>
              <w:pStyle w:val="TableParagraph"/>
              <w:rPr>
                <w:rFonts w:ascii="Arial" w:hAnsi="Arial" w:cs="Arial"/>
                <w:i/>
                <w:sz w:val="16"/>
                <w:szCs w:val="16"/>
              </w:rPr>
            </w:pPr>
          </w:p>
          <w:p w:rsidRPr="00F760E1" w:rsidR="00F760E1" w:rsidP="001A7366" w:rsidRDefault="00F760E1" w14:paraId="612B01F3" w14:textId="77777777">
            <w:pPr>
              <w:pStyle w:val="TableParagraph"/>
              <w:rPr>
                <w:rFonts w:ascii="Arial" w:hAnsi="Arial" w:cs="Arial"/>
                <w:i/>
                <w:sz w:val="16"/>
                <w:szCs w:val="16"/>
              </w:rPr>
            </w:pPr>
          </w:p>
          <w:p w:rsidRPr="00F760E1" w:rsidR="00F760E1" w:rsidP="001A7366" w:rsidRDefault="00F760E1" w14:paraId="49F6B233" w14:textId="77777777">
            <w:pPr>
              <w:pStyle w:val="TableParagraph"/>
              <w:rPr>
                <w:rFonts w:ascii="Arial" w:hAnsi="Arial" w:cs="Arial"/>
                <w:i/>
                <w:sz w:val="16"/>
                <w:szCs w:val="16"/>
              </w:rPr>
            </w:pPr>
          </w:p>
          <w:p w:rsidRPr="00F760E1" w:rsidR="00F760E1" w:rsidP="001A7366" w:rsidRDefault="00F760E1" w14:paraId="181F3016" w14:textId="77777777">
            <w:pPr>
              <w:pStyle w:val="TableParagraph"/>
              <w:spacing w:before="1"/>
              <w:ind w:left="95"/>
              <w:rPr>
                <w:rFonts w:ascii="Arial" w:hAnsi="Arial" w:cs="Arial"/>
                <w:sz w:val="16"/>
                <w:szCs w:val="16"/>
              </w:rPr>
            </w:pPr>
            <w:r w:rsidRPr="00F760E1">
              <w:rPr>
                <w:rFonts w:ascii="Arial" w:hAnsi="Arial" w:cs="Arial"/>
                <w:sz w:val="16"/>
                <w:szCs w:val="16"/>
              </w:rPr>
              <w:t>0</w:t>
            </w:r>
          </w:p>
        </w:tc>
        <w:tc>
          <w:tcPr>
            <w:tcW w:w="0" w:type="auto"/>
          </w:tcPr>
          <w:p w:rsidRPr="00F760E1" w:rsidR="00F760E1" w:rsidP="001A7366" w:rsidRDefault="00F760E1" w14:paraId="7F84827F" w14:textId="77777777">
            <w:pPr>
              <w:pStyle w:val="TableParagraph"/>
              <w:rPr>
                <w:rFonts w:ascii="Arial" w:hAnsi="Arial" w:cs="Arial"/>
                <w:sz w:val="16"/>
                <w:szCs w:val="16"/>
              </w:rPr>
            </w:pPr>
          </w:p>
        </w:tc>
        <w:tc>
          <w:tcPr>
            <w:tcW w:w="0" w:type="auto"/>
          </w:tcPr>
          <w:p w:rsidRPr="00F760E1" w:rsidR="00F760E1" w:rsidP="001A7366" w:rsidRDefault="00F760E1" w14:paraId="198F3F6B" w14:textId="77777777">
            <w:pPr>
              <w:pStyle w:val="TableParagraph"/>
              <w:spacing w:before="8"/>
              <w:rPr>
                <w:rFonts w:ascii="Arial" w:hAnsi="Arial" w:cs="Arial"/>
                <w:i/>
                <w:sz w:val="16"/>
                <w:szCs w:val="16"/>
              </w:rPr>
            </w:pPr>
          </w:p>
          <w:p w:rsidRPr="00F760E1" w:rsidR="00F760E1" w:rsidP="001A7366" w:rsidRDefault="00F760E1" w14:paraId="2780BA53" w14:textId="77777777">
            <w:pPr>
              <w:pStyle w:val="TableParagraph"/>
              <w:spacing w:line="171" w:lineRule="exact"/>
              <w:ind w:left="91"/>
              <w:rPr>
                <w:rFonts w:ascii="Arial" w:hAnsi="Arial" w:cs="Arial"/>
                <w:sz w:val="16"/>
                <w:szCs w:val="16"/>
              </w:rPr>
            </w:pPr>
            <w:r w:rsidRPr="00F760E1">
              <w:rPr>
                <w:rFonts w:ascii="Arial" w:hAnsi="Arial" w:cs="Arial"/>
                <w:sz w:val="16"/>
                <w:szCs w:val="16"/>
              </w:rPr>
              <w:t>rješenje</w:t>
            </w:r>
            <w:r w:rsidRPr="00F760E1">
              <w:rPr>
                <w:rFonts w:ascii="Arial" w:hAnsi="Arial" w:cs="Arial"/>
                <w:spacing w:val="-3"/>
                <w:sz w:val="16"/>
                <w:szCs w:val="16"/>
              </w:rPr>
              <w:t xml:space="preserve"> </w:t>
            </w:r>
            <w:r w:rsidRPr="00F760E1">
              <w:rPr>
                <w:rFonts w:ascii="Arial" w:hAnsi="Arial" w:cs="Arial"/>
                <w:sz w:val="16"/>
                <w:szCs w:val="16"/>
              </w:rPr>
              <w:t>PU</w:t>
            </w:r>
          </w:p>
          <w:p w:rsidRPr="00F760E1" w:rsidR="00F760E1" w:rsidP="001A7366" w:rsidRDefault="00F760E1" w14:paraId="1078BC73" w14:textId="77777777">
            <w:pPr>
              <w:pStyle w:val="TableParagraph"/>
              <w:ind w:left="91" w:right="163"/>
              <w:rPr>
                <w:rFonts w:ascii="Arial" w:hAnsi="Arial" w:cs="Arial"/>
                <w:sz w:val="16"/>
                <w:szCs w:val="16"/>
              </w:rPr>
            </w:pPr>
            <w:r w:rsidRPr="00F760E1">
              <w:rPr>
                <w:rFonts w:ascii="Arial" w:hAnsi="Arial" w:cs="Arial"/>
                <w:sz w:val="16"/>
                <w:szCs w:val="16"/>
              </w:rPr>
              <w:t>,Područni</w:t>
            </w:r>
            <w:r w:rsidRPr="00F760E1">
              <w:rPr>
                <w:rFonts w:ascii="Arial" w:hAnsi="Arial" w:cs="Arial"/>
                <w:spacing w:val="-8"/>
                <w:sz w:val="16"/>
                <w:szCs w:val="16"/>
              </w:rPr>
              <w:t xml:space="preserve"> </w:t>
            </w:r>
            <w:r w:rsidRPr="00F760E1">
              <w:rPr>
                <w:rFonts w:ascii="Arial" w:hAnsi="Arial" w:cs="Arial"/>
                <w:sz w:val="16"/>
                <w:szCs w:val="16"/>
              </w:rPr>
              <w:t>ured</w:t>
            </w:r>
            <w:r w:rsidRPr="00F760E1">
              <w:rPr>
                <w:rFonts w:ascii="Arial" w:hAnsi="Arial" w:cs="Arial"/>
                <w:spacing w:val="-7"/>
                <w:sz w:val="16"/>
                <w:szCs w:val="16"/>
              </w:rPr>
              <w:t xml:space="preserve"> </w:t>
            </w:r>
            <w:r w:rsidRPr="00F760E1">
              <w:rPr>
                <w:rFonts w:ascii="Arial" w:hAnsi="Arial" w:cs="Arial"/>
                <w:sz w:val="16"/>
                <w:szCs w:val="16"/>
              </w:rPr>
              <w:t>Sisak</w:t>
            </w:r>
            <w:r w:rsidRPr="00F760E1">
              <w:rPr>
                <w:rFonts w:ascii="Arial" w:hAnsi="Arial" w:cs="Arial"/>
                <w:spacing w:val="-28"/>
                <w:sz w:val="16"/>
                <w:szCs w:val="16"/>
              </w:rPr>
              <w:t xml:space="preserve"> </w:t>
            </w:r>
            <w:r w:rsidRPr="00F760E1">
              <w:rPr>
                <w:rFonts w:ascii="Arial" w:hAnsi="Arial" w:cs="Arial"/>
                <w:sz w:val="16"/>
                <w:szCs w:val="16"/>
              </w:rPr>
              <w:t>Klasa:UP/I-415-</w:t>
            </w:r>
            <w:r w:rsidRPr="00F760E1">
              <w:rPr>
                <w:rFonts w:ascii="Arial" w:hAnsi="Arial" w:cs="Arial"/>
                <w:spacing w:val="1"/>
                <w:sz w:val="16"/>
                <w:szCs w:val="16"/>
              </w:rPr>
              <w:t xml:space="preserve"> </w:t>
            </w:r>
            <w:r w:rsidRPr="00F760E1">
              <w:rPr>
                <w:rFonts w:ascii="Arial" w:hAnsi="Arial" w:cs="Arial"/>
                <w:sz w:val="16"/>
                <w:szCs w:val="16"/>
              </w:rPr>
              <w:t>02/2023-</w:t>
            </w:r>
          </w:p>
          <w:p w:rsidRPr="00F760E1" w:rsidR="00F760E1" w:rsidP="001A7366" w:rsidRDefault="00F760E1" w14:paraId="02E24765" w14:textId="77777777">
            <w:pPr>
              <w:pStyle w:val="TableParagraph"/>
              <w:spacing w:before="1" w:line="171" w:lineRule="exact"/>
              <w:ind w:left="91"/>
              <w:rPr>
                <w:rFonts w:ascii="Arial" w:hAnsi="Arial" w:cs="Arial"/>
                <w:sz w:val="16"/>
                <w:szCs w:val="16"/>
              </w:rPr>
            </w:pPr>
            <w:r w:rsidRPr="00F760E1">
              <w:rPr>
                <w:rFonts w:ascii="Arial" w:hAnsi="Arial" w:cs="Arial"/>
                <w:sz w:val="16"/>
                <w:szCs w:val="16"/>
              </w:rPr>
              <w:t>001/00888Ur</w:t>
            </w:r>
          </w:p>
          <w:p w:rsidRPr="00F760E1" w:rsidR="00F760E1" w:rsidP="001A7366" w:rsidRDefault="00F760E1" w14:paraId="3DD9A956" w14:textId="77777777">
            <w:pPr>
              <w:pStyle w:val="TableParagraph"/>
              <w:ind w:left="91" w:right="473"/>
              <w:rPr>
                <w:rFonts w:ascii="Arial" w:hAnsi="Arial" w:cs="Arial"/>
                <w:sz w:val="16"/>
                <w:szCs w:val="16"/>
              </w:rPr>
            </w:pPr>
            <w:r w:rsidRPr="00F760E1">
              <w:rPr>
                <w:rFonts w:ascii="Arial" w:hAnsi="Arial" w:cs="Arial"/>
                <w:sz w:val="16"/>
                <w:szCs w:val="16"/>
              </w:rPr>
              <w:t>broj:513-007-</w:t>
            </w:r>
            <w:r w:rsidRPr="00F760E1">
              <w:rPr>
                <w:rFonts w:ascii="Arial" w:hAnsi="Arial" w:cs="Arial"/>
                <w:spacing w:val="1"/>
                <w:sz w:val="16"/>
                <w:szCs w:val="16"/>
              </w:rPr>
              <w:t xml:space="preserve"> </w:t>
            </w:r>
            <w:r w:rsidRPr="00F760E1">
              <w:rPr>
                <w:rFonts w:ascii="Arial" w:hAnsi="Arial" w:cs="Arial"/>
                <w:spacing w:val="-1"/>
                <w:sz w:val="16"/>
                <w:szCs w:val="16"/>
              </w:rPr>
              <w:t>03/2023-01</w:t>
            </w:r>
            <w:r w:rsidRPr="00F760E1">
              <w:rPr>
                <w:rFonts w:ascii="Arial" w:hAnsi="Arial" w:cs="Arial"/>
                <w:spacing w:val="-7"/>
                <w:sz w:val="16"/>
                <w:szCs w:val="16"/>
              </w:rPr>
              <w:t xml:space="preserve"> </w:t>
            </w:r>
            <w:r w:rsidRPr="00F760E1">
              <w:rPr>
                <w:rFonts w:ascii="Arial" w:hAnsi="Arial" w:cs="Arial"/>
                <w:sz w:val="16"/>
                <w:szCs w:val="16"/>
              </w:rPr>
              <w:t>od</w:t>
            </w:r>
          </w:p>
          <w:p w:rsidRPr="00F760E1" w:rsidR="00F760E1" w:rsidP="001A7366" w:rsidRDefault="00F760E1" w14:paraId="62421232" w14:textId="77777777">
            <w:pPr>
              <w:pStyle w:val="TableParagraph"/>
              <w:spacing w:before="1"/>
              <w:ind w:left="91"/>
              <w:rPr>
                <w:rFonts w:ascii="Arial" w:hAnsi="Arial" w:cs="Arial"/>
                <w:sz w:val="16"/>
                <w:szCs w:val="16"/>
              </w:rPr>
            </w:pPr>
            <w:r w:rsidRPr="00F760E1">
              <w:rPr>
                <w:rFonts w:ascii="Arial" w:hAnsi="Arial" w:cs="Arial"/>
                <w:sz w:val="16"/>
                <w:szCs w:val="16"/>
              </w:rPr>
              <w:t>5.6.23</w:t>
            </w:r>
          </w:p>
        </w:tc>
      </w:tr>
      <w:tr w:rsidRPr="00F760E1" w:rsidR="001A75F4" w:rsidTr="00F760E1" w14:paraId="1F2749E7" w14:textId="77777777">
        <w:trPr>
          <w:trHeight w:val="1689"/>
        </w:trPr>
        <w:tc>
          <w:tcPr>
            <w:tcW w:w="0" w:type="auto"/>
          </w:tcPr>
          <w:p w:rsidRPr="00F760E1" w:rsidR="00F760E1" w:rsidP="001A7366" w:rsidRDefault="00F760E1" w14:paraId="56B897D6" w14:textId="77777777">
            <w:pPr>
              <w:pStyle w:val="TableParagraph"/>
              <w:rPr>
                <w:rFonts w:ascii="Arial" w:hAnsi="Arial" w:cs="Arial"/>
                <w:i/>
                <w:sz w:val="16"/>
                <w:szCs w:val="16"/>
              </w:rPr>
            </w:pPr>
          </w:p>
          <w:p w:rsidRPr="00F760E1" w:rsidR="00F760E1" w:rsidP="001A7366" w:rsidRDefault="00F760E1" w14:paraId="02A5DF76" w14:textId="77777777">
            <w:pPr>
              <w:pStyle w:val="TableParagraph"/>
              <w:rPr>
                <w:rFonts w:ascii="Arial" w:hAnsi="Arial" w:cs="Arial"/>
                <w:i/>
                <w:sz w:val="16"/>
                <w:szCs w:val="16"/>
              </w:rPr>
            </w:pPr>
          </w:p>
          <w:p w:rsidRPr="00F760E1" w:rsidR="00F760E1" w:rsidP="001A7366" w:rsidRDefault="00F760E1" w14:paraId="307A68DE" w14:textId="77777777">
            <w:pPr>
              <w:pStyle w:val="TableParagraph"/>
              <w:spacing w:before="6"/>
              <w:rPr>
                <w:rFonts w:ascii="Arial" w:hAnsi="Arial" w:cs="Arial"/>
                <w:i/>
                <w:sz w:val="16"/>
                <w:szCs w:val="16"/>
              </w:rPr>
            </w:pPr>
          </w:p>
          <w:p w:rsidRPr="00F760E1" w:rsidR="00F760E1" w:rsidP="001A7366" w:rsidRDefault="00F760E1" w14:paraId="6315CC90" w14:textId="77777777">
            <w:pPr>
              <w:pStyle w:val="TableParagraph"/>
              <w:ind w:left="6"/>
              <w:jc w:val="center"/>
              <w:rPr>
                <w:rFonts w:ascii="Arial" w:hAnsi="Arial" w:cs="Arial"/>
                <w:sz w:val="16"/>
                <w:szCs w:val="16"/>
              </w:rPr>
            </w:pPr>
            <w:r w:rsidRPr="00F760E1">
              <w:rPr>
                <w:rFonts w:ascii="Arial" w:hAnsi="Arial" w:cs="Arial"/>
                <w:w w:val="99"/>
                <w:sz w:val="16"/>
                <w:szCs w:val="16"/>
              </w:rPr>
              <w:t>2</w:t>
            </w:r>
          </w:p>
        </w:tc>
        <w:tc>
          <w:tcPr>
            <w:tcW w:w="0" w:type="auto"/>
          </w:tcPr>
          <w:p w:rsidRPr="00F760E1" w:rsidR="00F760E1" w:rsidP="001A7366" w:rsidRDefault="00F760E1" w14:paraId="56559ED5" w14:textId="77777777">
            <w:pPr>
              <w:pStyle w:val="TableParagraph"/>
              <w:rPr>
                <w:rFonts w:ascii="Arial" w:hAnsi="Arial" w:cs="Arial"/>
                <w:i/>
                <w:sz w:val="16"/>
                <w:szCs w:val="16"/>
              </w:rPr>
            </w:pPr>
          </w:p>
          <w:p w:rsidRPr="00F760E1" w:rsidR="00F760E1" w:rsidP="001A7366" w:rsidRDefault="00F760E1" w14:paraId="2DBB2826" w14:textId="77777777">
            <w:pPr>
              <w:pStyle w:val="TableParagraph"/>
              <w:spacing w:before="126" w:line="183" w:lineRule="exact"/>
              <w:ind w:left="107"/>
              <w:rPr>
                <w:rFonts w:ascii="Arial" w:hAnsi="Arial" w:cs="Arial"/>
                <w:sz w:val="16"/>
                <w:szCs w:val="16"/>
              </w:rPr>
            </w:pPr>
            <w:r w:rsidRPr="00F760E1">
              <w:rPr>
                <w:rFonts w:ascii="Arial" w:hAnsi="Arial" w:cs="Arial"/>
                <w:sz w:val="16"/>
                <w:szCs w:val="16"/>
              </w:rPr>
              <w:t>HRVATSKE</w:t>
            </w:r>
          </w:p>
          <w:p w:rsidRPr="00F760E1" w:rsidR="00F760E1" w:rsidP="001A7366" w:rsidRDefault="00F760E1" w14:paraId="7FFFFA50" w14:textId="77777777">
            <w:pPr>
              <w:pStyle w:val="TableParagraph"/>
              <w:ind w:left="107" w:right="363"/>
              <w:rPr>
                <w:rFonts w:ascii="Arial" w:hAnsi="Arial" w:cs="Arial"/>
                <w:sz w:val="16"/>
                <w:szCs w:val="16"/>
              </w:rPr>
            </w:pPr>
            <w:r w:rsidRPr="00F760E1">
              <w:rPr>
                <w:rFonts w:ascii="Arial" w:hAnsi="Arial" w:cs="Arial"/>
                <w:sz w:val="16"/>
                <w:szCs w:val="16"/>
              </w:rPr>
              <w:t>VODE, pravna</w:t>
            </w:r>
            <w:r w:rsidRPr="00F760E1">
              <w:rPr>
                <w:rFonts w:ascii="Arial" w:hAnsi="Arial" w:cs="Arial"/>
                <w:spacing w:val="-42"/>
                <w:sz w:val="16"/>
                <w:szCs w:val="16"/>
              </w:rPr>
              <w:t xml:space="preserve"> </w:t>
            </w:r>
            <w:r w:rsidRPr="00F760E1">
              <w:rPr>
                <w:rFonts w:ascii="Arial" w:hAnsi="Arial" w:cs="Arial"/>
                <w:sz w:val="16"/>
                <w:szCs w:val="16"/>
              </w:rPr>
              <w:t>osoba za</w:t>
            </w:r>
            <w:r w:rsidRPr="00F760E1">
              <w:rPr>
                <w:rFonts w:ascii="Arial" w:hAnsi="Arial" w:cs="Arial"/>
                <w:spacing w:val="1"/>
                <w:sz w:val="16"/>
                <w:szCs w:val="16"/>
              </w:rPr>
              <w:t xml:space="preserve"> </w:t>
            </w:r>
            <w:r w:rsidRPr="00F760E1">
              <w:rPr>
                <w:rFonts w:ascii="Arial" w:hAnsi="Arial" w:cs="Arial"/>
                <w:sz w:val="16"/>
                <w:szCs w:val="16"/>
              </w:rPr>
              <w:t>upravljanje</w:t>
            </w:r>
            <w:r w:rsidRPr="00F760E1">
              <w:rPr>
                <w:rFonts w:ascii="Arial" w:hAnsi="Arial" w:cs="Arial"/>
                <w:spacing w:val="1"/>
                <w:sz w:val="16"/>
                <w:szCs w:val="16"/>
              </w:rPr>
              <w:t xml:space="preserve"> </w:t>
            </w:r>
            <w:r w:rsidRPr="00F760E1">
              <w:rPr>
                <w:rFonts w:ascii="Arial" w:hAnsi="Arial" w:cs="Arial"/>
                <w:sz w:val="16"/>
                <w:szCs w:val="16"/>
              </w:rPr>
              <w:t>vodama</w:t>
            </w:r>
          </w:p>
        </w:tc>
        <w:tc>
          <w:tcPr>
            <w:tcW w:w="0" w:type="auto"/>
          </w:tcPr>
          <w:p w:rsidRPr="00F760E1" w:rsidR="00F760E1" w:rsidP="001A7366" w:rsidRDefault="00F760E1" w14:paraId="1A32DE54" w14:textId="77777777">
            <w:pPr>
              <w:pStyle w:val="TableParagraph"/>
              <w:rPr>
                <w:rFonts w:ascii="Arial" w:hAnsi="Arial" w:cs="Arial"/>
                <w:i/>
                <w:sz w:val="16"/>
                <w:szCs w:val="16"/>
              </w:rPr>
            </w:pPr>
          </w:p>
          <w:p w:rsidRPr="00F760E1" w:rsidR="00F760E1" w:rsidP="001A7366" w:rsidRDefault="00F760E1" w14:paraId="2C87FB62" w14:textId="77777777">
            <w:pPr>
              <w:pStyle w:val="TableParagraph"/>
              <w:rPr>
                <w:rFonts w:ascii="Arial" w:hAnsi="Arial" w:cs="Arial"/>
                <w:i/>
                <w:sz w:val="16"/>
                <w:szCs w:val="16"/>
              </w:rPr>
            </w:pPr>
          </w:p>
          <w:p w:rsidRPr="00F760E1" w:rsidR="00F760E1" w:rsidP="001A7366" w:rsidRDefault="00F760E1" w14:paraId="77C3A149" w14:textId="77777777">
            <w:pPr>
              <w:pStyle w:val="TableParagraph"/>
              <w:spacing w:before="5"/>
              <w:rPr>
                <w:rFonts w:ascii="Arial" w:hAnsi="Arial" w:cs="Arial"/>
                <w:i/>
                <w:sz w:val="16"/>
                <w:szCs w:val="16"/>
              </w:rPr>
            </w:pPr>
          </w:p>
          <w:p w:rsidRPr="00F760E1" w:rsidR="00F760E1" w:rsidP="001A7366" w:rsidRDefault="00F760E1" w14:paraId="270F60B0" w14:textId="77777777">
            <w:pPr>
              <w:pStyle w:val="TableParagraph"/>
              <w:ind w:left="85" w:right="81"/>
              <w:jc w:val="center"/>
              <w:rPr>
                <w:rFonts w:ascii="Arial" w:hAnsi="Arial" w:cs="Arial"/>
                <w:sz w:val="16"/>
                <w:szCs w:val="16"/>
              </w:rPr>
            </w:pPr>
            <w:r w:rsidRPr="00F760E1">
              <w:rPr>
                <w:rFonts w:ascii="Arial" w:hAnsi="Arial" w:cs="Arial"/>
                <w:sz w:val="16"/>
                <w:szCs w:val="16"/>
              </w:rPr>
              <w:t>28921383001</w:t>
            </w:r>
          </w:p>
        </w:tc>
        <w:tc>
          <w:tcPr>
            <w:tcW w:w="0" w:type="auto"/>
          </w:tcPr>
          <w:p w:rsidRPr="00F760E1" w:rsidR="00F760E1" w:rsidP="001A7366" w:rsidRDefault="00F760E1" w14:paraId="13FCFA76" w14:textId="77777777">
            <w:pPr>
              <w:pStyle w:val="TableParagraph"/>
              <w:rPr>
                <w:rFonts w:ascii="Arial" w:hAnsi="Arial" w:cs="Arial"/>
                <w:i/>
                <w:sz w:val="16"/>
                <w:szCs w:val="16"/>
              </w:rPr>
            </w:pPr>
          </w:p>
          <w:p w:rsidRPr="00F760E1" w:rsidR="00F760E1" w:rsidP="001A7366" w:rsidRDefault="00F760E1" w14:paraId="6B212F05" w14:textId="77777777">
            <w:pPr>
              <w:pStyle w:val="TableParagraph"/>
              <w:spacing w:before="4"/>
              <w:rPr>
                <w:rFonts w:ascii="Arial" w:hAnsi="Arial" w:cs="Arial"/>
                <w:i/>
                <w:sz w:val="16"/>
                <w:szCs w:val="16"/>
              </w:rPr>
            </w:pPr>
          </w:p>
          <w:p w:rsidRPr="00F760E1" w:rsidR="00F760E1" w:rsidP="001A7366" w:rsidRDefault="00F760E1" w14:paraId="7315CED2" w14:textId="77777777">
            <w:pPr>
              <w:pStyle w:val="TableParagraph"/>
              <w:ind w:left="106" w:right="237"/>
              <w:rPr>
                <w:rFonts w:ascii="Arial" w:hAnsi="Arial" w:cs="Arial"/>
                <w:sz w:val="16"/>
                <w:szCs w:val="16"/>
              </w:rPr>
            </w:pPr>
            <w:r w:rsidRPr="00F760E1">
              <w:rPr>
                <w:rFonts w:ascii="Arial" w:hAnsi="Arial" w:cs="Arial"/>
                <w:sz w:val="16"/>
                <w:szCs w:val="16"/>
              </w:rPr>
              <w:t>Zagreb, Ulica</w:t>
            </w:r>
            <w:r w:rsidRPr="00F760E1">
              <w:rPr>
                <w:rFonts w:ascii="Arial" w:hAnsi="Arial" w:cs="Arial"/>
                <w:spacing w:val="1"/>
                <w:sz w:val="16"/>
                <w:szCs w:val="16"/>
              </w:rPr>
              <w:t xml:space="preserve"> </w:t>
            </w:r>
            <w:r w:rsidRPr="00F760E1">
              <w:rPr>
                <w:rFonts w:ascii="Arial" w:hAnsi="Arial" w:cs="Arial"/>
                <w:spacing w:val="-1"/>
                <w:sz w:val="16"/>
                <w:szCs w:val="16"/>
              </w:rPr>
              <w:t xml:space="preserve">grada </w:t>
            </w:r>
            <w:r w:rsidRPr="00F760E1">
              <w:rPr>
                <w:rFonts w:ascii="Arial" w:hAnsi="Arial" w:cs="Arial"/>
                <w:sz w:val="16"/>
                <w:szCs w:val="16"/>
              </w:rPr>
              <w:t>Vukovara</w:t>
            </w:r>
            <w:r w:rsidRPr="00F760E1">
              <w:rPr>
                <w:rFonts w:ascii="Arial" w:hAnsi="Arial" w:cs="Arial"/>
                <w:spacing w:val="-42"/>
                <w:sz w:val="16"/>
                <w:szCs w:val="16"/>
              </w:rPr>
              <w:t xml:space="preserve"> </w:t>
            </w:r>
            <w:r w:rsidRPr="00F760E1">
              <w:rPr>
                <w:rFonts w:ascii="Arial" w:hAnsi="Arial" w:cs="Arial"/>
                <w:sz w:val="16"/>
                <w:szCs w:val="16"/>
              </w:rPr>
              <w:t>220</w:t>
            </w:r>
          </w:p>
        </w:tc>
        <w:tc>
          <w:tcPr>
            <w:tcW w:w="0" w:type="auto"/>
          </w:tcPr>
          <w:p w:rsidRPr="00F760E1" w:rsidR="00F760E1" w:rsidP="001A7366" w:rsidRDefault="00F760E1" w14:paraId="26AC3FCF" w14:textId="77777777">
            <w:pPr>
              <w:pStyle w:val="TableParagraph"/>
              <w:rPr>
                <w:rFonts w:ascii="Arial" w:hAnsi="Arial" w:cs="Arial"/>
                <w:i/>
                <w:sz w:val="16"/>
                <w:szCs w:val="16"/>
              </w:rPr>
            </w:pPr>
          </w:p>
          <w:p w:rsidRPr="00F760E1" w:rsidR="00F760E1" w:rsidP="001A7366" w:rsidRDefault="00F760E1" w14:paraId="3918A2DE" w14:textId="77777777">
            <w:pPr>
              <w:pStyle w:val="TableParagraph"/>
              <w:rPr>
                <w:rFonts w:ascii="Arial" w:hAnsi="Arial" w:cs="Arial"/>
                <w:i/>
                <w:sz w:val="16"/>
                <w:szCs w:val="16"/>
              </w:rPr>
            </w:pPr>
          </w:p>
          <w:p w:rsidRPr="00F760E1" w:rsidR="00F760E1" w:rsidP="001A7366" w:rsidRDefault="00F760E1" w14:paraId="012D011C" w14:textId="77777777">
            <w:pPr>
              <w:pStyle w:val="TableParagraph"/>
              <w:spacing w:before="5"/>
              <w:rPr>
                <w:rFonts w:ascii="Arial" w:hAnsi="Arial" w:cs="Arial"/>
                <w:i/>
                <w:sz w:val="16"/>
                <w:szCs w:val="16"/>
              </w:rPr>
            </w:pPr>
          </w:p>
          <w:p w:rsidRPr="00F760E1" w:rsidR="00F760E1" w:rsidP="001A7366" w:rsidRDefault="00F760E1" w14:paraId="36903636" w14:textId="77777777">
            <w:pPr>
              <w:pStyle w:val="TableParagraph"/>
              <w:ind w:right="97"/>
              <w:jc w:val="right"/>
              <w:rPr>
                <w:rFonts w:ascii="Arial" w:hAnsi="Arial" w:cs="Arial"/>
                <w:sz w:val="16"/>
                <w:szCs w:val="16"/>
              </w:rPr>
            </w:pPr>
            <w:r w:rsidRPr="00F760E1">
              <w:rPr>
                <w:rFonts w:ascii="Arial" w:hAnsi="Arial" w:cs="Arial"/>
                <w:sz w:val="16"/>
                <w:szCs w:val="16"/>
              </w:rPr>
              <w:t>2.597,59</w:t>
            </w:r>
          </w:p>
        </w:tc>
        <w:tc>
          <w:tcPr>
            <w:tcW w:w="0" w:type="auto"/>
          </w:tcPr>
          <w:p w:rsidRPr="00F760E1" w:rsidR="00F760E1" w:rsidP="001A7366" w:rsidRDefault="00F760E1" w14:paraId="557C8172" w14:textId="77777777">
            <w:pPr>
              <w:pStyle w:val="TableParagraph"/>
              <w:rPr>
                <w:rFonts w:ascii="Arial" w:hAnsi="Arial" w:cs="Arial"/>
                <w:i/>
                <w:sz w:val="16"/>
                <w:szCs w:val="16"/>
              </w:rPr>
            </w:pPr>
          </w:p>
          <w:p w:rsidRPr="00F760E1" w:rsidR="00F760E1" w:rsidP="001A7366" w:rsidRDefault="00F760E1" w14:paraId="247ED0D3" w14:textId="77777777">
            <w:pPr>
              <w:pStyle w:val="TableParagraph"/>
              <w:rPr>
                <w:rFonts w:ascii="Arial" w:hAnsi="Arial" w:cs="Arial"/>
                <w:i/>
                <w:sz w:val="16"/>
                <w:szCs w:val="16"/>
              </w:rPr>
            </w:pPr>
          </w:p>
          <w:p w:rsidRPr="00F760E1" w:rsidR="00F760E1" w:rsidP="001A7366" w:rsidRDefault="00F760E1" w14:paraId="301E0366" w14:textId="77777777">
            <w:pPr>
              <w:pStyle w:val="TableParagraph"/>
              <w:spacing w:before="5"/>
              <w:rPr>
                <w:rFonts w:ascii="Arial" w:hAnsi="Arial" w:cs="Arial"/>
                <w:i/>
                <w:sz w:val="16"/>
                <w:szCs w:val="16"/>
              </w:rPr>
            </w:pPr>
          </w:p>
          <w:p w:rsidRPr="00F760E1" w:rsidR="00F760E1" w:rsidP="001A7366" w:rsidRDefault="00F760E1" w14:paraId="0A75243E" w14:textId="77777777">
            <w:pPr>
              <w:pStyle w:val="TableParagraph"/>
              <w:ind w:right="101"/>
              <w:jc w:val="right"/>
              <w:rPr>
                <w:rFonts w:ascii="Arial" w:hAnsi="Arial" w:cs="Arial"/>
                <w:sz w:val="16"/>
                <w:szCs w:val="16"/>
              </w:rPr>
            </w:pPr>
            <w:r w:rsidRPr="00F760E1">
              <w:rPr>
                <w:rFonts w:ascii="Arial" w:hAnsi="Arial" w:cs="Arial"/>
                <w:sz w:val="16"/>
                <w:szCs w:val="16"/>
              </w:rPr>
              <w:t>19.571,54</w:t>
            </w:r>
          </w:p>
        </w:tc>
        <w:tc>
          <w:tcPr>
            <w:tcW w:w="0" w:type="auto"/>
          </w:tcPr>
          <w:p w:rsidRPr="00F760E1" w:rsidR="00F760E1" w:rsidP="001A7366" w:rsidRDefault="00F760E1" w14:paraId="4AFC1D3D" w14:textId="77777777">
            <w:pPr>
              <w:pStyle w:val="TableParagraph"/>
              <w:ind w:left="102" w:right="147"/>
              <w:rPr>
                <w:rFonts w:ascii="Arial" w:hAnsi="Arial" w:cs="Arial"/>
                <w:sz w:val="16"/>
                <w:szCs w:val="16"/>
              </w:rPr>
            </w:pPr>
            <w:r w:rsidRPr="00F760E1">
              <w:rPr>
                <w:rFonts w:ascii="Arial" w:hAnsi="Arial" w:cs="Arial"/>
                <w:sz w:val="16"/>
                <w:szCs w:val="16"/>
              </w:rPr>
              <w:t>konačno izvršno</w:t>
            </w:r>
            <w:r w:rsidRPr="00F760E1">
              <w:rPr>
                <w:rFonts w:ascii="Arial" w:hAnsi="Arial" w:cs="Arial"/>
                <w:spacing w:val="1"/>
                <w:sz w:val="16"/>
                <w:szCs w:val="16"/>
              </w:rPr>
              <w:t xml:space="preserve"> </w:t>
            </w:r>
            <w:r w:rsidRPr="00F760E1">
              <w:rPr>
                <w:rFonts w:ascii="Arial" w:hAnsi="Arial" w:cs="Arial"/>
                <w:sz w:val="16"/>
                <w:szCs w:val="16"/>
              </w:rPr>
              <w:t>rješenje HrvatskiH</w:t>
            </w:r>
            <w:r w:rsidRPr="00F760E1">
              <w:rPr>
                <w:rFonts w:ascii="Arial" w:hAnsi="Arial" w:cs="Arial"/>
                <w:spacing w:val="1"/>
                <w:sz w:val="16"/>
                <w:szCs w:val="16"/>
              </w:rPr>
              <w:t xml:space="preserve"> </w:t>
            </w:r>
            <w:r w:rsidRPr="00F760E1">
              <w:rPr>
                <w:rFonts w:ascii="Arial" w:hAnsi="Arial" w:cs="Arial"/>
                <w:sz w:val="16"/>
                <w:szCs w:val="16"/>
              </w:rPr>
              <w:t>voda, Vodno</w:t>
            </w:r>
            <w:r w:rsidRPr="00F760E1">
              <w:rPr>
                <w:rFonts w:ascii="Arial" w:hAnsi="Arial" w:cs="Arial"/>
                <w:spacing w:val="1"/>
                <w:sz w:val="16"/>
                <w:szCs w:val="16"/>
              </w:rPr>
              <w:t xml:space="preserve"> </w:t>
            </w:r>
            <w:r w:rsidRPr="00F760E1">
              <w:rPr>
                <w:rFonts w:ascii="Arial" w:hAnsi="Arial" w:cs="Arial"/>
                <w:sz w:val="16"/>
                <w:szCs w:val="16"/>
              </w:rPr>
              <w:t>gospodarska</w:t>
            </w:r>
            <w:r w:rsidRPr="00F760E1">
              <w:rPr>
                <w:rFonts w:ascii="Arial" w:hAnsi="Arial" w:cs="Arial"/>
                <w:spacing w:val="1"/>
                <w:sz w:val="16"/>
                <w:szCs w:val="16"/>
              </w:rPr>
              <w:t xml:space="preserve"> </w:t>
            </w:r>
            <w:r w:rsidRPr="00F760E1">
              <w:rPr>
                <w:rFonts w:ascii="Arial" w:hAnsi="Arial" w:cs="Arial"/>
                <w:sz w:val="16"/>
                <w:szCs w:val="16"/>
              </w:rPr>
              <w:t>ispostava</w:t>
            </w:r>
            <w:r w:rsidRPr="00F760E1">
              <w:rPr>
                <w:rFonts w:ascii="Arial" w:hAnsi="Arial" w:cs="Arial"/>
                <w:spacing w:val="-5"/>
                <w:sz w:val="16"/>
                <w:szCs w:val="16"/>
              </w:rPr>
              <w:t xml:space="preserve"> </w:t>
            </w:r>
            <w:r w:rsidRPr="00F760E1">
              <w:rPr>
                <w:rFonts w:ascii="Arial" w:hAnsi="Arial" w:cs="Arial"/>
                <w:sz w:val="16"/>
                <w:szCs w:val="16"/>
              </w:rPr>
              <w:t>za</w:t>
            </w:r>
            <w:r w:rsidRPr="00F760E1">
              <w:rPr>
                <w:rFonts w:ascii="Arial" w:hAnsi="Arial" w:cs="Arial"/>
                <w:spacing w:val="-7"/>
                <w:sz w:val="16"/>
                <w:szCs w:val="16"/>
              </w:rPr>
              <w:t xml:space="preserve"> </w:t>
            </w:r>
            <w:r w:rsidRPr="00F760E1">
              <w:rPr>
                <w:rFonts w:ascii="Arial" w:hAnsi="Arial" w:cs="Arial"/>
                <w:sz w:val="16"/>
                <w:szCs w:val="16"/>
              </w:rPr>
              <w:t>mali</w:t>
            </w:r>
            <w:r w:rsidRPr="00F760E1">
              <w:rPr>
                <w:rFonts w:ascii="Arial" w:hAnsi="Arial" w:cs="Arial"/>
                <w:spacing w:val="-6"/>
                <w:sz w:val="16"/>
                <w:szCs w:val="16"/>
              </w:rPr>
              <w:t xml:space="preserve"> </w:t>
            </w:r>
            <w:r w:rsidRPr="00F760E1">
              <w:rPr>
                <w:rFonts w:ascii="Arial" w:hAnsi="Arial" w:cs="Arial"/>
                <w:sz w:val="16"/>
                <w:szCs w:val="16"/>
              </w:rPr>
              <w:t>sliv</w:t>
            </w:r>
            <w:r w:rsidRPr="00F760E1">
              <w:rPr>
                <w:rFonts w:ascii="Arial" w:hAnsi="Arial" w:cs="Arial"/>
                <w:spacing w:val="-35"/>
                <w:sz w:val="16"/>
                <w:szCs w:val="16"/>
              </w:rPr>
              <w:t xml:space="preserve"> </w:t>
            </w:r>
            <w:r w:rsidRPr="00F760E1">
              <w:rPr>
                <w:rFonts w:ascii="Arial" w:hAnsi="Arial" w:cs="Arial"/>
                <w:sz w:val="16"/>
                <w:szCs w:val="16"/>
              </w:rPr>
              <w:t>Banovina,</w:t>
            </w:r>
            <w:r w:rsidRPr="00F760E1">
              <w:rPr>
                <w:rFonts w:ascii="Arial" w:hAnsi="Arial" w:cs="Arial"/>
                <w:spacing w:val="1"/>
                <w:sz w:val="16"/>
                <w:szCs w:val="16"/>
              </w:rPr>
              <w:t xml:space="preserve"> </w:t>
            </w:r>
            <w:r w:rsidRPr="00F760E1">
              <w:rPr>
                <w:rFonts w:ascii="Arial" w:hAnsi="Arial" w:cs="Arial"/>
                <w:sz w:val="16"/>
                <w:szCs w:val="16"/>
              </w:rPr>
              <w:t>Klasa:UP/I-325-</w:t>
            </w:r>
            <w:r w:rsidRPr="00F760E1">
              <w:rPr>
                <w:rFonts w:ascii="Arial" w:hAnsi="Arial" w:cs="Arial"/>
                <w:spacing w:val="1"/>
                <w:sz w:val="16"/>
                <w:szCs w:val="16"/>
              </w:rPr>
              <w:t xml:space="preserve"> </w:t>
            </w:r>
            <w:r w:rsidRPr="00F760E1">
              <w:rPr>
                <w:rFonts w:ascii="Arial" w:hAnsi="Arial" w:cs="Arial"/>
                <w:sz w:val="16"/>
                <w:szCs w:val="16"/>
              </w:rPr>
              <w:t>10/22-04/0017888 ,</w:t>
            </w:r>
            <w:r w:rsidRPr="00F760E1">
              <w:rPr>
                <w:rFonts w:ascii="Arial" w:hAnsi="Arial" w:cs="Arial"/>
                <w:spacing w:val="1"/>
                <w:sz w:val="16"/>
                <w:szCs w:val="16"/>
              </w:rPr>
              <w:t xml:space="preserve"> </w:t>
            </w:r>
            <w:r w:rsidRPr="00F760E1">
              <w:rPr>
                <w:rFonts w:ascii="Arial" w:hAnsi="Arial" w:cs="Arial"/>
                <w:sz w:val="16"/>
                <w:szCs w:val="16"/>
              </w:rPr>
              <w:t>Ur</w:t>
            </w:r>
            <w:r w:rsidRPr="00F760E1">
              <w:rPr>
                <w:rFonts w:ascii="Arial" w:hAnsi="Arial" w:cs="Arial"/>
                <w:spacing w:val="-4"/>
                <w:sz w:val="16"/>
                <w:szCs w:val="16"/>
              </w:rPr>
              <w:t xml:space="preserve"> </w:t>
            </w:r>
            <w:r w:rsidRPr="00F760E1">
              <w:rPr>
                <w:rFonts w:ascii="Arial" w:hAnsi="Arial" w:cs="Arial"/>
                <w:sz w:val="16"/>
                <w:szCs w:val="16"/>
              </w:rPr>
              <w:t>broj</w:t>
            </w:r>
            <w:r w:rsidRPr="00F760E1">
              <w:rPr>
                <w:rFonts w:ascii="Arial" w:hAnsi="Arial" w:cs="Arial"/>
                <w:spacing w:val="-3"/>
                <w:sz w:val="16"/>
                <w:szCs w:val="16"/>
              </w:rPr>
              <w:t xml:space="preserve"> </w:t>
            </w:r>
            <w:r w:rsidRPr="00F760E1">
              <w:rPr>
                <w:rFonts w:ascii="Arial" w:hAnsi="Arial" w:cs="Arial"/>
                <w:sz w:val="16"/>
                <w:szCs w:val="16"/>
              </w:rPr>
              <w:t>:374-3110-2-</w:t>
            </w:r>
          </w:p>
          <w:p w:rsidRPr="00F760E1" w:rsidR="00F760E1" w:rsidP="001A7366" w:rsidRDefault="00F760E1" w14:paraId="44FA8846" w14:textId="77777777">
            <w:pPr>
              <w:pStyle w:val="TableParagraph"/>
              <w:spacing w:before="1"/>
              <w:ind w:left="102"/>
              <w:rPr>
                <w:rFonts w:ascii="Arial" w:hAnsi="Arial" w:cs="Arial"/>
                <w:sz w:val="16"/>
                <w:szCs w:val="16"/>
              </w:rPr>
            </w:pPr>
            <w:r w:rsidRPr="00F760E1">
              <w:rPr>
                <w:rFonts w:ascii="Arial" w:hAnsi="Arial" w:cs="Arial"/>
                <w:sz w:val="16"/>
                <w:szCs w:val="16"/>
              </w:rPr>
              <w:t>22-1</w:t>
            </w:r>
            <w:r w:rsidRPr="00F760E1">
              <w:rPr>
                <w:rFonts w:ascii="Arial" w:hAnsi="Arial" w:cs="Arial"/>
                <w:spacing w:val="-5"/>
                <w:sz w:val="16"/>
                <w:szCs w:val="16"/>
              </w:rPr>
              <w:t xml:space="preserve"> </w:t>
            </w:r>
            <w:r w:rsidRPr="00F760E1">
              <w:rPr>
                <w:rFonts w:ascii="Arial" w:hAnsi="Arial" w:cs="Arial"/>
                <w:sz w:val="16"/>
                <w:szCs w:val="16"/>
              </w:rPr>
              <w:t>od</w:t>
            </w:r>
            <w:r w:rsidRPr="00F760E1">
              <w:rPr>
                <w:rFonts w:ascii="Arial" w:hAnsi="Arial" w:cs="Arial"/>
                <w:spacing w:val="-2"/>
                <w:sz w:val="16"/>
                <w:szCs w:val="16"/>
              </w:rPr>
              <w:t xml:space="preserve"> </w:t>
            </w:r>
            <w:r w:rsidRPr="00F760E1">
              <w:rPr>
                <w:rFonts w:ascii="Arial" w:hAnsi="Arial" w:cs="Arial"/>
                <w:sz w:val="16"/>
                <w:szCs w:val="16"/>
              </w:rPr>
              <w:t>15.09.22.</w:t>
            </w:r>
          </w:p>
        </w:tc>
        <w:tc>
          <w:tcPr>
            <w:tcW w:w="0" w:type="auto"/>
          </w:tcPr>
          <w:p w:rsidRPr="00F760E1" w:rsidR="00F760E1" w:rsidP="001A7366" w:rsidRDefault="00F760E1" w14:paraId="5A4ABA79" w14:textId="77777777">
            <w:pPr>
              <w:pStyle w:val="TableParagraph"/>
              <w:rPr>
                <w:rFonts w:ascii="Arial" w:hAnsi="Arial" w:cs="Arial"/>
                <w:i/>
                <w:sz w:val="16"/>
                <w:szCs w:val="16"/>
              </w:rPr>
            </w:pPr>
          </w:p>
          <w:p w:rsidRPr="00F760E1" w:rsidR="00F760E1" w:rsidP="001A7366" w:rsidRDefault="00F760E1" w14:paraId="7FE09403" w14:textId="77777777">
            <w:pPr>
              <w:pStyle w:val="TableParagraph"/>
              <w:rPr>
                <w:rFonts w:ascii="Arial" w:hAnsi="Arial" w:cs="Arial"/>
                <w:i/>
                <w:sz w:val="16"/>
                <w:szCs w:val="16"/>
              </w:rPr>
            </w:pPr>
          </w:p>
          <w:p w:rsidRPr="00F760E1" w:rsidR="00F760E1" w:rsidP="001A7366" w:rsidRDefault="00F760E1" w14:paraId="659B320C" w14:textId="77777777">
            <w:pPr>
              <w:pStyle w:val="TableParagraph"/>
              <w:spacing w:before="5"/>
              <w:rPr>
                <w:rFonts w:ascii="Arial" w:hAnsi="Arial" w:cs="Arial"/>
                <w:i/>
                <w:sz w:val="16"/>
                <w:szCs w:val="16"/>
              </w:rPr>
            </w:pPr>
          </w:p>
          <w:p w:rsidRPr="00F760E1" w:rsidR="00F760E1" w:rsidP="001A7366" w:rsidRDefault="00F760E1" w14:paraId="0DDBD30D" w14:textId="77777777">
            <w:pPr>
              <w:pStyle w:val="TableParagraph"/>
              <w:ind w:right="104"/>
              <w:jc w:val="right"/>
              <w:rPr>
                <w:rFonts w:ascii="Arial" w:hAnsi="Arial" w:cs="Arial"/>
                <w:sz w:val="16"/>
                <w:szCs w:val="16"/>
              </w:rPr>
            </w:pPr>
            <w:r w:rsidRPr="00F760E1">
              <w:rPr>
                <w:rFonts w:ascii="Arial" w:hAnsi="Arial" w:cs="Arial"/>
                <w:sz w:val="16"/>
                <w:szCs w:val="16"/>
              </w:rPr>
              <w:t>2.597,59</w:t>
            </w:r>
          </w:p>
        </w:tc>
        <w:tc>
          <w:tcPr>
            <w:tcW w:w="0" w:type="auto"/>
          </w:tcPr>
          <w:p w:rsidRPr="00F760E1" w:rsidR="00F760E1" w:rsidP="001A7366" w:rsidRDefault="00F760E1" w14:paraId="453C4149" w14:textId="77777777">
            <w:pPr>
              <w:pStyle w:val="TableParagraph"/>
              <w:rPr>
                <w:rFonts w:ascii="Arial" w:hAnsi="Arial" w:cs="Arial"/>
                <w:i/>
                <w:sz w:val="16"/>
                <w:szCs w:val="16"/>
              </w:rPr>
            </w:pPr>
          </w:p>
          <w:p w:rsidRPr="00F760E1" w:rsidR="00F760E1" w:rsidP="001A7366" w:rsidRDefault="00F760E1" w14:paraId="33A163C3" w14:textId="77777777">
            <w:pPr>
              <w:pStyle w:val="TableParagraph"/>
              <w:rPr>
                <w:rFonts w:ascii="Arial" w:hAnsi="Arial" w:cs="Arial"/>
                <w:i/>
                <w:sz w:val="16"/>
                <w:szCs w:val="16"/>
              </w:rPr>
            </w:pPr>
          </w:p>
          <w:p w:rsidRPr="00F760E1" w:rsidR="00F760E1" w:rsidP="001A7366" w:rsidRDefault="00F760E1" w14:paraId="517D0C4D" w14:textId="77777777">
            <w:pPr>
              <w:pStyle w:val="TableParagraph"/>
              <w:spacing w:before="5"/>
              <w:rPr>
                <w:rFonts w:ascii="Arial" w:hAnsi="Arial" w:cs="Arial"/>
                <w:i/>
                <w:sz w:val="16"/>
                <w:szCs w:val="16"/>
              </w:rPr>
            </w:pPr>
          </w:p>
          <w:p w:rsidRPr="00F760E1" w:rsidR="00F760E1" w:rsidP="001A7366" w:rsidRDefault="00F760E1" w14:paraId="454DC55B" w14:textId="77777777">
            <w:pPr>
              <w:pStyle w:val="TableParagraph"/>
              <w:ind w:right="107"/>
              <w:jc w:val="right"/>
              <w:rPr>
                <w:rFonts w:ascii="Arial" w:hAnsi="Arial" w:cs="Arial"/>
                <w:sz w:val="16"/>
                <w:szCs w:val="16"/>
              </w:rPr>
            </w:pPr>
            <w:r w:rsidRPr="00F760E1">
              <w:rPr>
                <w:rFonts w:ascii="Arial" w:hAnsi="Arial" w:cs="Arial"/>
                <w:sz w:val="16"/>
                <w:szCs w:val="16"/>
              </w:rPr>
              <w:t>19.571,54</w:t>
            </w:r>
          </w:p>
        </w:tc>
        <w:tc>
          <w:tcPr>
            <w:tcW w:w="0" w:type="auto"/>
          </w:tcPr>
          <w:p w:rsidRPr="00F760E1" w:rsidR="00F760E1" w:rsidP="001A7366" w:rsidRDefault="00F760E1" w14:paraId="539916AA" w14:textId="77777777">
            <w:pPr>
              <w:pStyle w:val="TableParagraph"/>
              <w:spacing w:before="10"/>
              <w:rPr>
                <w:rFonts w:ascii="Arial" w:hAnsi="Arial" w:cs="Arial"/>
                <w:i/>
                <w:sz w:val="16"/>
                <w:szCs w:val="16"/>
              </w:rPr>
            </w:pPr>
          </w:p>
          <w:p w:rsidRPr="00F760E1" w:rsidR="00F760E1" w:rsidP="001A7366" w:rsidRDefault="00F760E1" w14:paraId="33075319" w14:textId="77777777">
            <w:pPr>
              <w:pStyle w:val="TableParagraph"/>
              <w:spacing w:before="1"/>
              <w:ind w:left="97" w:right="336"/>
              <w:rPr>
                <w:rFonts w:ascii="Arial" w:hAnsi="Arial" w:cs="Arial"/>
                <w:sz w:val="16"/>
                <w:szCs w:val="16"/>
              </w:rPr>
            </w:pPr>
            <w:r w:rsidRPr="00F760E1">
              <w:rPr>
                <w:rFonts w:ascii="Arial" w:hAnsi="Arial" w:cs="Arial"/>
                <w:w w:val="95"/>
                <w:sz w:val="16"/>
                <w:szCs w:val="16"/>
              </w:rPr>
              <w:t>konačno izvršno</w:t>
            </w:r>
            <w:r w:rsidRPr="00F760E1">
              <w:rPr>
                <w:rFonts w:ascii="Arial" w:hAnsi="Arial" w:cs="Arial"/>
                <w:spacing w:val="1"/>
                <w:w w:val="95"/>
                <w:sz w:val="16"/>
                <w:szCs w:val="16"/>
              </w:rPr>
              <w:t xml:space="preserve"> </w:t>
            </w:r>
            <w:r w:rsidRPr="00F760E1">
              <w:rPr>
                <w:rFonts w:ascii="Arial" w:hAnsi="Arial" w:cs="Arial"/>
                <w:sz w:val="16"/>
                <w:szCs w:val="16"/>
              </w:rPr>
              <w:t>rješenje Hrvatski</w:t>
            </w:r>
            <w:r w:rsidRPr="00F760E1">
              <w:rPr>
                <w:rFonts w:ascii="Arial" w:hAnsi="Arial" w:cs="Arial"/>
                <w:spacing w:val="1"/>
                <w:sz w:val="16"/>
                <w:szCs w:val="16"/>
              </w:rPr>
              <w:t xml:space="preserve"> </w:t>
            </w:r>
            <w:r w:rsidRPr="00F760E1">
              <w:rPr>
                <w:rFonts w:ascii="Arial" w:hAnsi="Arial" w:cs="Arial"/>
                <w:spacing w:val="-1"/>
                <w:sz w:val="16"/>
                <w:szCs w:val="16"/>
              </w:rPr>
              <w:t>voda, Klasa:UP/I-</w:t>
            </w:r>
            <w:r w:rsidRPr="00F760E1">
              <w:rPr>
                <w:rFonts w:ascii="Arial" w:hAnsi="Arial" w:cs="Arial"/>
                <w:spacing w:val="-36"/>
                <w:sz w:val="16"/>
                <w:szCs w:val="16"/>
              </w:rPr>
              <w:t xml:space="preserve"> </w:t>
            </w:r>
            <w:r w:rsidRPr="00F760E1">
              <w:rPr>
                <w:rFonts w:ascii="Arial" w:hAnsi="Arial" w:cs="Arial"/>
                <w:sz w:val="16"/>
                <w:szCs w:val="16"/>
              </w:rPr>
              <w:t>325-10/22-</w:t>
            </w:r>
          </w:p>
          <w:p w:rsidRPr="00F760E1" w:rsidR="00F760E1" w:rsidP="001A7366" w:rsidRDefault="00F760E1" w14:paraId="3B0BA9AB" w14:textId="77777777">
            <w:pPr>
              <w:pStyle w:val="TableParagraph"/>
              <w:spacing w:line="160" w:lineRule="exact"/>
              <w:ind w:left="97"/>
              <w:rPr>
                <w:rFonts w:ascii="Arial" w:hAnsi="Arial" w:cs="Arial"/>
                <w:sz w:val="16"/>
                <w:szCs w:val="16"/>
              </w:rPr>
            </w:pPr>
            <w:r w:rsidRPr="00F760E1">
              <w:rPr>
                <w:rFonts w:ascii="Arial" w:hAnsi="Arial" w:cs="Arial"/>
                <w:sz w:val="16"/>
                <w:szCs w:val="16"/>
              </w:rPr>
              <w:t>04/0017888</w:t>
            </w:r>
            <w:r w:rsidRPr="00F760E1">
              <w:rPr>
                <w:rFonts w:ascii="Arial" w:hAnsi="Arial" w:cs="Arial"/>
                <w:spacing w:val="-3"/>
                <w:sz w:val="16"/>
                <w:szCs w:val="16"/>
              </w:rPr>
              <w:t xml:space="preserve"> </w:t>
            </w:r>
            <w:r w:rsidRPr="00F760E1">
              <w:rPr>
                <w:rFonts w:ascii="Arial" w:hAnsi="Arial" w:cs="Arial"/>
                <w:sz w:val="16"/>
                <w:szCs w:val="16"/>
              </w:rPr>
              <w:t>,</w:t>
            </w:r>
            <w:r w:rsidRPr="00F760E1">
              <w:rPr>
                <w:rFonts w:ascii="Arial" w:hAnsi="Arial" w:cs="Arial"/>
                <w:spacing w:val="-5"/>
                <w:sz w:val="16"/>
                <w:szCs w:val="16"/>
              </w:rPr>
              <w:t xml:space="preserve"> </w:t>
            </w:r>
            <w:r w:rsidRPr="00F760E1">
              <w:rPr>
                <w:rFonts w:ascii="Arial" w:hAnsi="Arial" w:cs="Arial"/>
                <w:sz w:val="16"/>
                <w:szCs w:val="16"/>
              </w:rPr>
              <w:t>Ur</w:t>
            </w:r>
            <w:r w:rsidRPr="00F760E1">
              <w:rPr>
                <w:rFonts w:ascii="Arial" w:hAnsi="Arial" w:cs="Arial"/>
                <w:spacing w:val="-2"/>
                <w:sz w:val="16"/>
                <w:szCs w:val="16"/>
              </w:rPr>
              <w:t xml:space="preserve"> </w:t>
            </w:r>
            <w:r w:rsidRPr="00F760E1">
              <w:rPr>
                <w:rFonts w:ascii="Arial" w:hAnsi="Arial" w:cs="Arial"/>
                <w:sz w:val="16"/>
                <w:szCs w:val="16"/>
              </w:rPr>
              <w:t>broj</w:t>
            </w:r>
          </w:p>
          <w:p w:rsidRPr="00F760E1" w:rsidR="00F760E1" w:rsidP="001A7366" w:rsidRDefault="00F760E1" w14:paraId="4978D8D1" w14:textId="77777777">
            <w:pPr>
              <w:pStyle w:val="TableParagraph"/>
              <w:ind w:left="97"/>
              <w:rPr>
                <w:rFonts w:ascii="Arial" w:hAnsi="Arial" w:cs="Arial"/>
                <w:sz w:val="16"/>
                <w:szCs w:val="16"/>
              </w:rPr>
            </w:pPr>
            <w:r w:rsidRPr="00F760E1">
              <w:rPr>
                <w:rFonts w:ascii="Arial" w:hAnsi="Arial" w:cs="Arial"/>
                <w:sz w:val="16"/>
                <w:szCs w:val="16"/>
              </w:rPr>
              <w:t>:374-3110-2-22-1</w:t>
            </w:r>
            <w:r w:rsidRPr="00F760E1">
              <w:rPr>
                <w:rFonts w:ascii="Arial" w:hAnsi="Arial" w:cs="Arial"/>
                <w:spacing w:val="-10"/>
                <w:sz w:val="16"/>
                <w:szCs w:val="16"/>
              </w:rPr>
              <w:t xml:space="preserve"> </w:t>
            </w:r>
            <w:r w:rsidRPr="00F760E1">
              <w:rPr>
                <w:rFonts w:ascii="Arial" w:hAnsi="Arial" w:cs="Arial"/>
                <w:sz w:val="16"/>
                <w:szCs w:val="16"/>
              </w:rPr>
              <w:t>od</w:t>
            </w:r>
          </w:p>
          <w:p w:rsidRPr="00F760E1" w:rsidR="00F760E1" w:rsidP="001A7366" w:rsidRDefault="00F760E1" w14:paraId="3C229FA5" w14:textId="77777777">
            <w:pPr>
              <w:pStyle w:val="TableParagraph"/>
              <w:ind w:left="97"/>
              <w:rPr>
                <w:rFonts w:ascii="Arial" w:hAnsi="Arial" w:cs="Arial"/>
                <w:sz w:val="16"/>
                <w:szCs w:val="16"/>
              </w:rPr>
            </w:pPr>
            <w:r w:rsidRPr="00F760E1">
              <w:rPr>
                <w:rFonts w:ascii="Arial" w:hAnsi="Arial" w:cs="Arial"/>
                <w:sz w:val="16"/>
                <w:szCs w:val="16"/>
              </w:rPr>
              <w:t>15.09.22.</w:t>
            </w:r>
          </w:p>
        </w:tc>
        <w:tc>
          <w:tcPr>
            <w:tcW w:w="0" w:type="auto"/>
          </w:tcPr>
          <w:p w:rsidRPr="00F760E1" w:rsidR="00F760E1" w:rsidP="001A7366" w:rsidRDefault="00F760E1" w14:paraId="17534EFE" w14:textId="77777777">
            <w:pPr>
              <w:pStyle w:val="TableParagraph"/>
              <w:rPr>
                <w:rFonts w:ascii="Arial" w:hAnsi="Arial" w:cs="Arial"/>
                <w:i/>
                <w:sz w:val="16"/>
                <w:szCs w:val="16"/>
              </w:rPr>
            </w:pPr>
          </w:p>
          <w:p w:rsidRPr="00F760E1" w:rsidR="00F760E1" w:rsidP="001A7366" w:rsidRDefault="00F760E1" w14:paraId="720A15C6" w14:textId="77777777">
            <w:pPr>
              <w:pStyle w:val="TableParagraph"/>
              <w:rPr>
                <w:rFonts w:ascii="Arial" w:hAnsi="Arial" w:cs="Arial"/>
                <w:i/>
                <w:sz w:val="16"/>
                <w:szCs w:val="16"/>
              </w:rPr>
            </w:pPr>
          </w:p>
          <w:p w:rsidRPr="00F760E1" w:rsidR="00F760E1" w:rsidP="001A7366" w:rsidRDefault="00F760E1" w14:paraId="07F25348" w14:textId="77777777">
            <w:pPr>
              <w:pStyle w:val="TableParagraph"/>
              <w:spacing w:before="3"/>
              <w:rPr>
                <w:rFonts w:ascii="Arial" w:hAnsi="Arial" w:cs="Arial"/>
                <w:i/>
                <w:sz w:val="16"/>
                <w:szCs w:val="16"/>
              </w:rPr>
            </w:pPr>
          </w:p>
          <w:p w:rsidRPr="00F760E1" w:rsidR="00F760E1" w:rsidP="001A7366" w:rsidRDefault="00F760E1" w14:paraId="7671987E" w14:textId="77777777">
            <w:pPr>
              <w:pStyle w:val="TableParagraph"/>
              <w:ind w:left="95"/>
              <w:rPr>
                <w:rFonts w:ascii="Arial" w:hAnsi="Arial" w:cs="Arial"/>
                <w:sz w:val="16"/>
                <w:szCs w:val="16"/>
              </w:rPr>
            </w:pPr>
            <w:r w:rsidRPr="00F760E1">
              <w:rPr>
                <w:rFonts w:ascii="Arial" w:hAnsi="Arial" w:cs="Arial"/>
                <w:sz w:val="16"/>
                <w:szCs w:val="16"/>
              </w:rPr>
              <w:t>0</w:t>
            </w:r>
          </w:p>
        </w:tc>
        <w:tc>
          <w:tcPr>
            <w:tcW w:w="0" w:type="auto"/>
          </w:tcPr>
          <w:p w:rsidRPr="00F760E1" w:rsidR="00F760E1" w:rsidP="001A7366" w:rsidRDefault="00F760E1" w14:paraId="7EF40178" w14:textId="77777777">
            <w:pPr>
              <w:pStyle w:val="TableParagraph"/>
              <w:rPr>
                <w:rFonts w:ascii="Arial" w:hAnsi="Arial" w:cs="Arial"/>
                <w:sz w:val="16"/>
                <w:szCs w:val="16"/>
              </w:rPr>
            </w:pPr>
          </w:p>
        </w:tc>
        <w:tc>
          <w:tcPr>
            <w:tcW w:w="0" w:type="auto"/>
          </w:tcPr>
          <w:p w:rsidRPr="00F760E1" w:rsidR="00F760E1" w:rsidP="001A7366" w:rsidRDefault="00F760E1" w14:paraId="71E967C7" w14:textId="77777777">
            <w:pPr>
              <w:pStyle w:val="TableParagraph"/>
              <w:rPr>
                <w:rFonts w:ascii="Arial" w:hAnsi="Arial" w:cs="Arial"/>
                <w:i/>
                <w:sz w:val="16"/>
                <w:szCs w:val="16"/>
              </w:rPr>
            </w:pPr>
          </w:p>
          <w:p w:rsidRPr="00F760E1" w:rsidR="00F760E1" w:rsidP="001A7366" w:rsidRDefault="00F760E1" w14:paraId="223F41FE" w14:textId="77777777">
            <w:pPr>
              <w:pStyle w:val="TableParagraph"/>
              <w:spacing w:before="120"/>
              <w:ind w:left="91" w:right="151"/>
              <w:rPr>
                <w:rFonts w:ascii="Arial" w:hAnsi="Arial" w:cs="Arial"/>
                <w:sz w:val="16"/>
                <w:szCs w:val="16"/>
              </w:rPr>
            </w:pPr>
            <w:r w:rsidRPr="00F760E1">
              <w:rPr>
                <w:rFonts w:ascii="Arial" w:hAnsi="Arial" w:cs="Arial"/>
                <w:sz w:val="16"/>
                <w:szCs w:val="16"/>
              </w:rPr>
              <w:t>izvršno rješenje</w:t>
            </w:r>
            <w:r w:rsidRPr="00F760E1">
              <w:rPr>
                <w:rFonts w:ascii="Arial" w:hAnsi="Arial" w:cs="Arial"/>
                <w:spacing w:val="1"/>
                <w:sz w:val="16"/>
                <w:szCs w:val="16"/>
              </w:rPr>
              <w:t xml:space="preserve"> </w:t>
            </w:r>
            <w:r w:rsidRPr="00F760E1">
              <w:rPr>
                <w:rFonts w:ascii="Arial" w:hAnsi="Arial" w:cs="Arial"/>
                <w:sz w:val="16"/>
                <w:szCs w:val="16"/>
              </w:rPr>
              <w:t>Hrvatski voda,</w:t>
            </w:r>
            <w:r w:rsidRPr="00F760E1">
              <w:rPr>
                <w:rFonts w:ascii="Arial" w:hAnsi="Arial" w:cs="Arial"/>
                <w:spacing w:val="1"/>
                <w:sz w:val="16"/>
                <w:szCs w:val="16"/>
              </w:rPr>
              <w:t xml:space="preserve"> </w:t>
            </w:r>
            <w:r w:rsidRPr="00F760E1">
              <w:rPr>
                <w:rFonts w:ascii="Arial" w:hAnsi="Arial" w:cs="Arial"/>
                <w:sz w:val="16"/>
                <w:szCs w:val="16"/>
              </w:rPr>
              <w:t>Klasa:UP/I-325-</w:t>
            </w:r>
            <w:r w:rsidRPr="00F760E1">
              <w:rPr>
                <w:rFonts w:ascii="Arial" w:hAnsi="Arial" w:cs="Arial"/>
                <w:spacing w:val="1"/>
                <w:sz w:val="16"/>
                <w:szCs w:val="16"/>
              </w:rPr>
              <w:t xml:space="preserve"> </w:t>
            </w:r>
            <w:r w:rsidRPr="00F760E1">
              <w:rPr>
                <w:rFonts w:ascii="Arial" w:hAnsi="Arial" w:cs="Arial"/>
                <w:sz w:val="16"/>
                <w:szCs w:val="16"/>
              </w:rPr>
              <w:t>10/22-04/0017888 ,</w:t>
            </w:r>
            <w:r w:rsidRPr="00F760E1">
              <w:rPr>
                <w:rFonts w:ascii="Arial" w:hAnsi="Arial" w:cs="Arial"/>
                <w:spacing w:val="-29"/>
                <w:sz w:val="16"/>
                <w:szCs w:val="16"/>
              </w:rPr>
              <w:t xml:space="preserve"> </w:t>
            </w:r>
            <w:r w:rsidRPr="00F760E1">
              <w:rPr>
                <w:rFonts w:ascii="Arial" w:hAnsi="Arial" w:cs="Arial"/>
                <w:sz w:val="16"/>
                <w:szCs w:val="16"/>
              </w:rPr>
              <w:t>Ur</w:t>
            </w:r>
            <w:r w:rsidRPr="00F760E1">
              <w:rPr>
                <w:rFonts w:ascii="Arial" w:hAnsi="Arial" w:cs="Arial"/>
                <w:spacing w:val="-8"/>
                <w:sz w:val="16"/>
                <w:szCs w:val="16"/>
              </w:rPr>
              <w:t xml:space="preserve"> </w:t>
            </w:r>
            <w:r w:rsidRPr="00F760E1">
              <w:rPr>
                <w:rFonts w:ascii="Arial" w:hAnsi="Arial" w:cs="Arial"/>
                <w:sz w:val="16"/>
                <w:szCs w:val="16"/>
              </w:rPr>
              <w:t>broj</w:t>
            </w:r>
            <w:r w:rsidRPr="00F760E1">
              <w:rPr>
                <w:rFonts w:ascii="Arial" w:hAnsi="Arial" w:cs="Arial"/>
                <w:spacing w:val="-8"/>
                <w:sz w:val="16"/>
                <w:szCs w:val="16"/>
              </w:rPr>
              <w:t xml:space="preserve"> </w:t>
            </w:r>
            <w:r w:rsidRPr="00F760E1">
              <w:rPr>
                <w:rFonts w:ascii="Arial" w:hAnsi="Arial" w:cs="Arial"/>
                <w:sz w:val="16"/>
                <w:szCs w:val="16"/>
              </w:rPr>
              <w:t>:374-3110-2-</w:t>
            </w:r>
          </w:p>
          <w:p w:rsidRPr="00F760E1" w:rsidR="00F760E1" w:rsidP="001A7366" w:rsidRDefault="00F760E1" w14:paraId="6FD37B1F" w14:textId="77777777">
            <w:pPr>
              <w:pStyle w:val="TableParagraph"/>
              <w:spacing w:before="2"/>
              <w:ind w:left="91"/>
              <w:rPr>
                <w:rFonts w:ascii="Arial" w:hAnsi="Arial" w:cs="Arial"/>
                <w:sz w:val="16"/>
                <w:szCs w:val="16"/>
              </w:rPr>
            </w:pPr>
            <w:r w:rsidRPr="00F760E1">
              <w:rPr>
                <w:rFonts w:ascii="Arial" w:hAnsi="Arial" w:cs="Arial"/>
                <w:sz w:val="16"/>
                <w:szCs w:val="16"/>
              </w:rPr>
              <w:t>22-1</w:t>
            </w:r>
            <w:r w:rsidRPr="00F760E1">
              <w:rPr>
                <w:rFonts w:ascii="Arial" w:hAnsi="Arial" w:cs="Arial"/>
                <w:spacing w:val="-4"/>
                <w:sz w:val="16"/>
                <w:szCs w:val="16"/>
              </w:rPr>
              <w:t xml:space="preserve"> </w:t>
            </w:r>
            <w:r w:rsidRPr="00F760E1">
              <w:rPr>
                <w:rFonts w:ascii="Arial" w:hAnsi="Arial" w:cs="Arial"/>
                <w:sz w:val="16"/>
                <w:szCs w:val="16"/>
              </w:rPr>
              <w:t>od</w:t>
            </w:r>
            <w:r w:rsidRPr="00F760E1">
              <w:rPr>
                <w:rFonts w:ascii="Arial" w:hAnsi="Arial" w:cs="Arial"/>
                <w:spacing w:val="-2"/>
                <w:sz w:val="16"/>
                <w:szCs w:val="16"/>
              </w:rPr>
              <w:t xml:space="preserve"> </w:t>
            </w:r>
            <w:r w:rsidRPr="00F760E1">
              <w:rPr>
                <w:rFonts w:ascii="Arial" w:hAnsi="Arial" w:cs="Arial"/>
                <w:sz w:val="16"/>
                <w:szCs w:val="16"/>
              </w:rPr>
              <w:t>15.09.22.</w:t>
            </w:r>
          </w:p>
        </w:tc>
      </w:tr>
      <w:tr w:rsidRPr="00F760E1" w:rsidR="001A75F4" w:rsidTr="00F760E1" w14:paraId="1557C2B7" w14:textId="77777777">
        <w:trPr>
          <w:trHeight w:val="1528"/>
        </w:trPr>
        <w:tc>
          <w:tcPr>
            <w:tcW w:w="0" w:type="auto"/>
          </w:tcPr>
          <w:p w:rsidRPr="00F760E1" w:rsidR="00F760E1" w:rsidP="001A7366" w:rsidRDefault="00F760E1" w14:paraId="414ADD4A" w14:textId="77777777">
            <w:pPr>
              <w:pStyle w:val="TableParagraph"/>
              <w:rPr>
                <w:rFonts w:ascii="Arial" w:hAnsi="Arial" w:cs="Arial"/>
                <w:i/>
                <w:sz w:val="16"/>
                <w:szCs w:val="16"/>
              </w:rPr>
            </w:pPr>
          </w:p>
          <w:p w:rsidRPr="00F760E1" w:rsidR="00F760E1" w:rsidP="001A7366" w:rsidRDefault="00F760E1" w14:paraId="70182676" w14:textId="77777777">
            <w:pPr>
              <w:pStyle w:val="TableParagraph"/>
              <w:rPr>
                <w:rFonts w:ascii="Arial" w:hAnsi="Arial" w:cs="Arial"/>
                <w:i/>
                <w:sz w:val="16"/>
                <w:szCs w:val="16"/>
              </w:rPr>
            </w:pPr>
          </w:p>
          <w:p w:rsidRPr="00F760E1" w:rsidR="00F760E1" w:rsidP="001A7366" w:rsidRDefault="00F760E1" w14:paraId="6988811D" w14:textId="77777777">
            <w:pPr>
              <w:pStyle w:val="TableParagraph"/>
              <w:spacing w:before="134"/>
              <w:ind w:left="6"/>
              <w:jc w:val="center"/>
              <w:rPr>
                <w:rFonts w:ascii="Arial" w:hAnsi="Arial" w:cs="Arial"/>
                <w:sz w:val="16"/>
                <w:szCs w:val="16"/>
              </w:rPr>
            </w:pPr>
            <w:r w:rsidRPr="00F760E1">
              <w:rPr>
                <w:rFonts w:ascii="Arial" w:hAnsi="Arial" w:cs="Arial"/>
                <w:w w:val="99"/>
                <w:sz w:val="16"/>
                <w:szCs w:val="16"/>
              </w:rPr>
              <w:t>3</w:t>
            </w:r>
          </w:p>
        </w:tc>
        <w:tc>
          <w:tcPr>
            <w:tcW w:w="0" w:type="auto"/>
          </w:tcPr>
          <w:p w:rsidRPr="00F760E1" w:rsidR="00F760E1" w:rsidP="001A7366" w:rsidRDefault="00F760E1" w14:paraId="34CE264E" w14:textId="77777777">
            <w:pPr>
              <w:pStyle w:val="TableParagraph"/>
              <w:spacing w:before="82"/>
              <w:ind w:left="107" w:right="363"/>
              <w:rPr>
                <w:rFonts w:ascii="Arial" w:hAnsi="Arial" w:cs="Arial"/>
                <w:sz w:val="16"/>
                <w:szCs w:val="16"/>
              </w:rPr>
            </w:pPr>
            <w:r w:rsidRPr="00F760E1">
              <w:rPr>
                <w:rFonts w:ascii="Arial" w:hAnsi="Arial" w:cs="Arial"/>
                <w:sz w:val="16"/>
                <w:szCs w:val="16"/>
              </w:rPr>
              <w:t>KOS</w:t>
            </w:r>
            <w:r w:rsidRPr="00F760E1">
              <w:rPr>
                <w:rFonts w:ascii="Arial" w:hAnsi="Arial" w:cs="Arial"/>
                <w:spacing w:val="1"/>
                <w:sz w:val="16"/>
                <w:szCs w:val="16"/>
              </w:rPr>
              <w:t xml:space="preserve"> </w:t>
            </w:r>
            <w:r w:rsidRPr="00F760E1">
              <w:rPr>
                <w:rFonts w:ascii="Arial" w:hAnsi="Arial" w:cs="Arial"/>
                <w:sz w:val="16"/>
                <w:szCs w:val="16"/>
              </w:rPr>
              <w:t>TRANSPORTI</w:t>
            </w:r>
          </w:p>
          <w:p w:rsidRPr="00F760E1" w:rsidR="00F760E1" w:rsidP="001A7366" w:rsidRDefault="00F760E1" w14:paraId="63A03FF9" w14:textId="77777777">
            <w:pPr>
              <w:pStyle w:val="TableParagraph"/>
              <w:ind w:left="107" w:right="192"/>
              <w:rPr>
                <w:rFonts w:ascii="Arial" w:hAnsi="Arial" w:cs="Arial"/>
                <w:sz w:val="16"/>
                <w:szCs w:val="16"/>
              </w:rPr>
            </w:pPr>
            <w:r w:rsidRPr="00F760E1">
              <w:rPr>
                <w:rFonts w:ascii="Arial" w:hAnsi="Arial" w:cs="Arial"/>
                <w:sz w:val="16"/>
                <w:szCs w:val="16"/>
              </w:rPr>
              <w:t>d.o.o. zastupa</w:t>
            </w:r>
            <w:r w:rsidRPr="00F760E1">
              <w:rPr>
                <w:rFonts w:ascii="Arial" w:hAnsi="Arial" w:cs="Arial"/>
                <w:spacing w:val="1"/>
                <w:sz w:val="16"/>
                <w:szCs w:val="16"/>
              </w:rPr>
              <w:t xml:space="preserve"> </w:t>
            </w:r>
            <w:r w:rsidRPr="00F760E1">
              <w:rPr>
                <w:rFonts w:ascii="Arial" w:hAnsi="Arial" w:cs="Arial"/>
                <w:spacing w:val="-1"/>
                <w:sz w:val="16"/>
                <w:szCs w:val="16"/>
              </w:rPr>
              <w:t>od</w:t>
            </w:r>
            <w:r w:rsidRPr="00F760E1">
              <w:rPr>
                <w:rFonts w:ascii="Arial" w:hAnsi="Arial" w:cs="Arial"/>
                <w:sz w:val="16"/>
                <w:szCs w:val="16"/>
              </w:rPr>
              <w:t>vj</w:t>
            </w:r>
            <w:r w:rsidRPr="00F760E1">
              <w:rPr>
                <w:rFonts w:ascii="Arial" w:hAnsi="Arial" w:cs="Arial"/>
                <w:spacing w:val="-1"/>
                <w:sz w:val="16"/>
                <w:szCs w:val="16"/>
              </w:rPr>
              <w:t>e</w:t>
            </w:r>
            <w:r w:rsidRPr="00F760E1">
              <w:rPr>
                <w:rFonts w:ascii="Arial" w:hAnsi="Arial" w:cs="Arial"/>
                <w:sz w:val="16"/>
                <w:szCs w:val="16"/>
              </w:rPr>
              <w:t>t</w:t>
            </w:r>
            <w:r w:rsidRPr="00F760E1">
              <w:rPr>
                <w:rFonts w:ascii="Arial" w:hAnsi="Arial" w:cs="Arial"/>
                <w:spacing w:val="-1"/>
                <w:sz w:val="16"/>
                <w:szCs w:val="16"/>
              </w:rPr>
              <w:t>n</w:t>
            </w:r>
            <w:r w:rsidRPr="00F760E1">
              <w:rPr>
                <w:rFonts w:ascii="Arial" w:hAnsi="Arial" w:cs="Arial"/>
                <w:spacing w:val="-3"/>
                <w:sz w:val="16"/>
                <w:szCs w:val="16"/>
              </w:rPr>
              <w:t>i</w:t>
            </w:r>
            <w:r w:rsidRPr="00F760E1">
              <w:rPr>
                <w:rFonts w:ascii="Arial" w:hAnsi="Arial" w:cs="Arial"/>
                <w:spacing w:val="-2"/>
                <w:w w:val="50"/>
                <w:sz w:val="16"/>
                <w:szCs w:val="16"/>
              </w:rPr>
              <w:t>č</w:t>
            </w:r>
            <w:r w:rsidRPr="00F760E1">
              <w:rPr>
                <w:rFonts w:ascii="Arial" w:hAnsi="Arial" w:cs="Arial"/>
                <w:sz w:val="16"/>
                <w:szCs w:val="16"/>
              </w:rPr>
              <w:t xml:space="preserve">ko </w:t>
            </w:r>
            <w:r w:rsidRPr="00F760E1">
              <w:rPr>
                <w:rFonts w:ascii="Arial" w:hAnsi="Arial" w:cs="Arial"/>
                <w:spacing w:val="-1"/>
                <w:sz w:val="16"/>
                <w:szCs w:val="16"/>
              </w:rPr>
              <w:t>dru</w:t>
            </w:r>
            <w:r w:rsidRPr="00F760E1">
              <w:rPr>
                <w:rFonts w:ascii="Arial" w:hAnsi="Arial" w:cs="Arial"/>
                <w:sz w:val="16"/>
                <w:szCs w:val="16"/>
              </w:rPr>
              <w:t>štvo</w:t>
            </w:r>
            <w:r w:rsidRPr="00F760E1">
              <w:rPr>
                <w:rFonts w:ascii="Arial" w:hAnsi="Arial" w:cs="Arial"/>
                <w:spacing w:val="-3"/>
                <w:sz w:val="16"/>
                <w:szCs w:val="16"/>
              </w:rPr>
              <w:t xml:space="preserve"> </w:t>
            </w:r>
            <w:r w:rsidRPr="00F760E1">
              <w:rPr>
                <w:rFonts w:ascii="Arial" w:hAnsi="Arial" w:cs="Arial"/>
                <w:spacing w:val="-2"/>
                <w:sz w:val="16"/>
                <w:szCs w:val="16"/>
              </w:rPr>
              <w:t>S</w:t>
            </w:r>
            <w:r w:rsidRPr="00F760E1">
              <w:rPr>
                <w:rFonts w:ascii="Arial" w:hAnsi="Arial" w:cs="Arial"/>
                <w:sz w:val="16"/>
                <w:szCs w:val="16"/>
              </w:rPr>
              <w:t>mo</w:t>
            </w:r>
            <w:r w:rsidRPr="00F760E1">
              <w:rPr>
                <w:rFonts w:ascii="Arial" w:hAnsi="Arial" w:cs="Arial"/>
                <w:spacing w:val="-3"/>
                <w:sz w:val="16"/>
                <w:szCs w:val="16"/>
              </w:rPr>
              <w:t>l</w:t>
            </w:r>
            <w:r w:rsidRPr="00F760E1">
              <w:rPr>
                <w:rFonts w:ascii="Arial" w:hAnsi="Arial" w:cs="Arial"/>
                <w:w w:val="50"/>
                <w:sz w:val="16"/>
                <w:szCs w:val="16"/>
              </w:rPr>
              <w:t>č</w:t>
            </w:r>
            <w:r w:rsidRPr="00F760E1">
              <w:rPr>
                <w:rFonts w:ascii="Arial" w:hAnsi="Arial" w:cs="Arial"/>
                <w:spacing w:val="-1"/>
                <w:w w:val="59"/>
                <w:sz w:val="16"/>
                <w:szCs w:val="16"/>
              </w:rPr>
              <w:t>i</w:t>
            </w:r>
            <w:r w:rsidRPr="00F760E1">
              <w:rPr>
                <w:rFonts w:ascii="Arial" w:hAnsi="Arial" w:cs="Arial"/>
                <w:w w:val="59"/>
                <w:sz w:val="16"/>
                <w:szCs w:val="16"/>
              </w:rPr>
              <w:t>ć</w:t>
            </w:r>
            <w:r w:rsidRPr="00F760E1">
              <w:rPr>
                <w:rFonts w:ascii="Arial" w:hAnsi="Arial" w:cs="Arial"/>
                <w:sz w:val="16"/>
                <w:szCs w:val="16"/>
              </w:rPr>
              <w:t xml:space="preserve"> i partneri d.o.o. iz</w:t>
            </w:r>
            <w:r w:rsidRPr="00F760E1">
              <w:rPr>
                <w:rFonts w:ascii="Arial" w:hAnsi="Arial" w:cs="Arial"/>
                <w:spacing w:val="1"/>
                <w:sz w:val="16"/>
                <w:szCs w:val="16"/>
              </w:rPr>
              <w:t xml:space="preserve"> </w:t>
            </w:r>
            <w:r w:rsidRPr="00F760E1">
              <w:rPr>
                <w:rFonts w:ascii="Arial" w:hAnsi="Arial" w:cs="Arial"/>
                <w:sz w:val="16"/>
                <w:szCs w:val="16"/>
              </w:rPr>
              <w:t>Zagreba</w:t>
            </w:r>
          </w:p>
        </w:tc>
        <w:tc>
          <w:tcPr>
            <w:tcW w:w="0" w:type="auto"/>
          </w:tcPr>
          <w:p w:rsidRPr="00F760E1" w:rsidR="00F760E1" w:rsidP="001A7366" w:rsidRDefault="00F760E1" w14:paraId="15C311CB" w14:textId="77777777">
            <w:pPr>
              <w:pStyle w:val="TableParagraph"/>
              <w:rPr>
                <w:rFonts w:ascii="Arial" w:hAnsi="Arial" w:cs="Arial"/>
                <w:i/>
                <w:sz w:val="16"/>
                <w:szCs w:val="16"/>
              </w:rPr>
            </w:pPr>
          </w:p>
          <w:p w:rsidRPr="00F760E1" w:rsidR="00F760E1" w:rsidP="001A7366" w:rsidRDefault="00F760E1" w14:paraId="778E6685" w14:textId="77777777">
            <w:pPr>
              <w:pStyle w:val="TableParagraph"/>
              <w:rPr>
                <w:rFonts w:ascii="Arial" w:hAnsi="Arial" w:cs="Arial"/>
                <w:i/>
                <w:sz w:val="16"/>
                <w:szCs w:val="16"/>
              </w:rPr>
            </w:pPr>
          </w:p>
          <w:p w:rsidRPr="00F760E1" w:rsidR="00F760E1" w:rsidP="001A7366" w:rsidRDefault="00F760E1" w14:paraId="2CFFEAFD" w14:textId="77777777">
            <w:pPr>
              <w:pStyle w:val="TableParagraph"/>
              <w:spacing w:before="11"/>
              <w:rPr>
                <w:rFonts w:ascii="Arial" w:hAnsi="Arial" w:cs="Arial"/>
                <w:i/>
                <w:sz w:val="16"/>
                <w:szCs w:val="16"/>
              </w:rPr>
            </w:pPr>
          </w:p>
          <w:p w:rsidRPr="00F760E1" w:rsidR="00F760E1" w:rsidP="001A7366" w:rsidRDefault="00F760E1" w14:paraId="70E6AA53" w14:textId="77777777">
            <w:pPr>
              <w:pStyle w:val="TableParagraph"/>
              <w:spacing w:before="1"/>
              <w:ind w:left="85" w:right="81"/>
              <w:jc w:val="center"/>
              <w:rPr>
                <w:rFonts w:ascii="Arial" w:hAnsi="Arial" w:cs="Arial"/>
                <w:sz w:val="16"/>
                <w:szCs w:val="16"/>
              </w:rPr>
            </w:pPr>
            <w:r w:rsidRPr="00F760E1">
              <w:rPr>
                <w:rFonts w:ascii="Arial" w:hAnsi="Arial" w:cs="Arial"/>
                <w:sz w:val="16"/>
                <w:szCs w:val="16"/>
              </w:rPr>
              <w:t>99654943646</w:t>
            </w:r>
          </w:p>
        </w:tc>
        <w:tc>
          <w:tcPr>
            <w:tcW w:w="0" w:type="auto"/>
          </w:tcPr>
          <w:p w:rsidRPr="00F760E1" w:rsidR="00F760E1" w:rsidP="001A7366" w:rsidRDefault="00F760E1" w14:paraId="5C2117C1" w14:textId="77777777">
            <w:pPr>
              <w:pStyle w:val="TableParagraph"/>
              <w:rPr>
                <w:rFonts w:ascii="Arial" w:hAnsi="Arial" w:cs="Arial"/>
                <w:i/>
                <w:sz w:val="16"/>
                <w:szCs w:val="16"/>
              </w:rPr>
            </w:pPr>
          </w:p>
          <w:p w:rsidRPr="00F760E1" w:rsidR="00F760E1" w:rsidP="001A7366" w:rsidRDefault="00F760E1" w14:paraId="7C992CA3" w14:textId="77777777">
            <w:pPr>
              <w:pStyle w:val="TableParagraph"/>
              <w:spacing w:before="10"/>
              <w:rPr>
                <w:rFonts w:ascii="Arial" w:hAnsi="Arial" w:cs="Arial"/>
                <w:i/>
                <w:sz w:val="16"/>
                <w:szCs w:val="16"/>
              </w:rPr>
            </w:pPr>
          </w:p>
          <w:p w:rsidRPr="00F760E1" w:rsidR="00F760E1" w:rsidP="001A7366" w:rsidRDefault="00F760E1" w14:paraId="1B526E24" w14:textId="77777777">
            <w:pPr>
              <w:pStyle w:val="TableParagraph"/>
              <w:ind w:left="106" w:right="276"/>
              <w:rPr>
                <w:rFonts w:ascii="Arial" w:hAnsi="Arial" w:cs="Arial"/>
                <w:sz w:val="16"/>
                <w:szCs w:val="16"/>
              </w:rPr>
            </w:pPr>
            <w:r w:rsidRPr="00F760E1">
              <w:rPr>
                <w:rFonts w:ascii="Arial" w:hAnsi="Arial" w:cs="Arial"/>
                <w:sz w:val="16"/>
                <w:szCs w:val="16"/>
              </w:rPr>
              <w:t>V</w:t>
            </w:r>
            <w:r w:rsidRPr="00F760E1">
              <w:rPr>
                <w:rFonts w:ascii="Arial" w:hAnsi="Arial" w:cs="Arial"/>
                <w:spacing w:val="-1"/>
                <w:sz w:val="16"/>
                <w:szCs w:val="16"/>
              </w:rPr>
              <w:t>ara</w:t>
            </w:r>
            <w:r w:rsidRPr="00F760E1">
              <w:rPr>
                <w:rFonts w:ascii="Arial" w:hAnsi="Arial" w:cs="Arial"/>
                <w:w w:val="50"/>
                <w:sz w:val="16"/>
                <w:szCs w:val="16"/>
              </w:rPr>
              <w:t>ž</w:t>
            </w:r>
            <w:r w:rsidRPr="00F760E1">
              <w:rPr>
                <w:rFonts w:ascii="Arial" w:hAnsi="Arial" w:cs="Arial"/>
                <w:spacing w:val="-1"/>
                <w:sz w:val="16"/>
                <w:szCs w:val="16"/>
              </w:rPr>
              <w:t xml:space="preserve">din, </w:t>
            </w:r>
            <w:r w:rsidRPr="00F760E1">
              <w:rPr>
                <w:rFonts w:ascii="Arial" w:hAnsi="Arial" w:cs="Arial"/>
                <w:sz w:val="16"/>
                <w:szCs w:val="16"/>
              </w:rPr>
              <w:t>Cehovska ulica</w:t>
            </w:r>
            <w:r w:rsidRPr="00F760E1">
              <w:rPr>
                <w:rFonts w:ascii="Arial" w:hAnsi="Arial" w:cs="Arial"/>
                <w:spacing w:val="-42"/>
                <w:sz w:val="16"/>
                <w:szCs w:val="16"/>
              </w:rPr>
              <w:t xml:space="preserve"> </w:t>
            </w:r>
            <w:r w:rsidRPr="00F760E1">
              <w:rPr>
                <w:rFonts w:ascii="Arial" w:hAnsi="Arial" w:cs="Arial"/>
                <w:sz w:val="16"/>
                <w:szCs w:val="16"/>
              </w:rPr>
              <w:t>13</w:t>
            </w:r>
          </w:p>
        </w:tc>
        <w:tc>
          <w:tcPr>
            <w:tcW w:w="0" w:type="auto"/>
          </w:tcPr>
          <w:p w:rsidRPr="00F760E1" w:rsidR="00F760E1" w:rsidP="001A7366" w:rsidRDefault="00F760E1" w14:paraId="4458178C" w14:textId="77777777">
            <w:pPr>
              <w:pStyle w:val="TableParagraph"/>
              <w:rPr>
                <w:rFonts w:ascii="Arial" w:hAnsi="Arial" w:cs="Arial"/>
                <w:i/>
                <w:sz w:val="16"/>
                <w:szCs w:val="16"/>
              </w:rPr>
            </w:pPr>
          </w:p>
          <w:p w:rsidRPr="00F760E1" w:rsidR="00F760E1" w:rsidP="001A7366" w:rsidRDefault="00F760E1" w14:paraId="028C1FBE" w14:textId="77777777">
            <w:pPr>
              <w:pStyle w:val="TableParagraph"/>
              <w:rPr>
                <w:rFonts w:ascii="Arial" w:hAnsi="Arial" w:cs="Arial"/>
                <w:i/>
                <w:sz w:val="16"/>
                <w:szCs w:val="16"/>
              </w:rPr>
            </w:pPr>
          </w:p>
          <w:p w:rsidRPr="00F760E1" w:rsidR="00F760E1" w:rsidP="001A7366" w:rsidRDefault="00F760E1" w14:paraId="54AA733F" w14:textId="77777777">
            <w:pPr>
              <w:pStyle w:val="TableParagraph"/>
              <w:spacing w:before="11"/>
              <w:rPr>
                <w:rFonts w:ascii="Arial" w:hAnsi="Arial" w:cs="Arial"/>
                <w:i/>
                <w:sz w:val="16"/>
                <w:szCs w:val="16"/>
              </w:rPr>
            </w:pPr>
          </w:p>
          <w:p w:rsidRPr="00F760E1" w:rsidR="00F760E1" w:rsidP="001A7366" w:rsidRDefault="00F760E1" w14:paraId="2A140CB6" w14:textId="77777777">
            <w:pPr>
              <w:pStyle w:val="TableParagraph"/>
              <w:spacing w:before="1"/>
              <w:ind w:right="97"/>
              <w:jc w:val="right"/>
              <w:rPr>
                <w:rFonts w:ascii="Arial" w:hAnsi="Arial" w:cs="Arial"/>
                <w:sz w:val="16"/>
                <w:szCs w:val="16"/>
              </w:rPr>
            </w:pPr>
            <w:r w:rsidRPr="00F760E1">
              <w:rPr>
                <w:rFonts w:ascii="Arial" w:hAnsi="Arial" w:cs="Arial"/>
                <w:sz w:val="16"/>
                <w:szCs w:val="16"/>
              </w:rPr>
              <w:t>4.915,46</w:t>
            </w:r>
          </w:p>
        </w:tc>
        <w:tc>
          <w:tcPr>
            <w:tcW w:w="0" w:type="auto"/>
          </w:tcPr>
          <w:p w:rsidRPr="00F760E1" w:rsidR="00F760E1" w:rsidP="001A7366" w:rsidRDefault="00F760E1" w14:paraId="5E385DE9" w14:textId="77777777">
            <w:pPr>
              <w:pStyle w:val="TableParagraph"/>
              <w:rPr>
                <w:rFonts w:ascii="Arial" w:hAnsi="Arial" w:cs="Arial"/>
                <w:i/>
                <w:sz w:val="16"/>
                <w:szCs w:val="16"/>
              </w:rPr>
            </w:pPr>
          </w:p>
          <w:p w:rsidRPr="00F760E1" w:rsidR="00F760E1" w:rsidP="001A7366" w:rsidRDefault="00F760E1" w14:paraId="33778B89" w14:textId="77777777">
            <w:pPr>
              <w:pStyle w:val="TableParagraph"/>
              <w:rPr>
                <w:rFonts w:ascii="Arial" w:hAnsi="Arial" w:cs="Arial"/>
                <w:i/>
                <w:sz w:val="16"/>
                <w:szCs w:val="16"/>
              </w:rPr>
            </w:pPr>
          </w:p>
          <w:p w:rsidRPr="00F760E1" w:rsidR="00F760E1" w:rsidP="001A7366" w:rsidRDefault="00F760E1" w14:paraId="0C30E316" w14:textId="77777777">
            <w:pPr>
              <w:pStyle w:val="TableParagraph"/>
              <w:spacing w:before="11"/>
              <w:rPr>
                <w:rFonts w:ascii="Arial" w:hAnsi="Arial" w:cs="Arial"/>
                <w:i/>
                <w:sz w:val="16"/>
                <w:szCs w:val="16"/>
              </w:rPr>
            </w:pPr>
          </w:p>
          <w:p w:rsidRPr="00F760E1" w:rsidR="00F760E1" w:rsidP="001A7366" w:rsidRDefault="00F760E1" w14:paraId="4A846E13" w14:textId="77777777">
            <w:pPr>
              <w:pStyle w:val="TableParagraph"/>
              <w:spacing w:before="1"/>
              <w:ind w:right="101"/>
              <w:jc w:val="right"/>
              <w:rPr>
                <w:rFonts w:ascii="Arial" w:hAnsi="Arial" w:cs="Arial"/>
                <w:sz w:val="16"/>
                <w:szCs w:val="16"/>
              </w:rPr>
            </w:pPr>
            <w:r w:rsidRPr="00F760E1">
              <w:rPr>
                <w:rFonts w:ascii="Arial" w:hAnsi="Arial" w:cs="Arial"/>
                <w:sz w:val="16"/>
                <w:szCs w:val="16"/>
              </w:rPr>
              <w:t>37.039,30</w:t>
            </w:r>
          </w:p>
        </w:tc>
        <w:tc>
          <w:tcPr>
            <w:tcW w:w="0" w:type="auto"/>
          </w:tcPr>
          <w:p w:rsidRPr="00F760E1" w:rsidR="00F760E1" w:rsidP="001A7366" w:rsidRDefault="00F760E1" w14:paraId="557FB9C0" w14:textId="77777777">
            <w:pPr>
              <w:pStyle w:val="TableParagraph"/>
              <w:ind w:left="102" w:right="107"/>
              <w:rPr>
                <w:rFonts w:ascii="Arial" w:hAnsi="Arial" w:cs="Arial"/>
                <w:sz w:val="16"/>
                <w:szCs w:val="16"/>
              </w:rPr>
            </w:pPr>
            <w:r w:rsidRPr="00F760E1">
              <w:rPr>
                <w:rFonts w:ascii="Arial" w:hAnsi="Arial" w:cs="Arial"/>
                <w:sz w:val="16"/>
                <w:szCs w:val="16"/>
              </w:rPr>
              <w:t>Rješenje o ovrsi:Ovr-</w:t>
            </w:r>
            <w:r w:rsidRPr="00F760E1">
              <w:rPr>
                <w:rFonts w:ascii="Arial" w:hAnsi="Arial" w:cs="Arial"/>
                <w:spacing w:val="1"/>
                <w:sz w:val="16"/>
                <w:szCs w:val="16"/>
              </w:rPr>
              <w:t xml:space="preserve"> </w:t>
            </w:r>
            <w:r w:rsidRPr="00F760E1">
              <w:rPr>
                <w:rFonts w:ascii="Arial" w:hAnsi="Arial" w:cs="Arial"/>
                <w:w w:val="95"/>
                <w:sz w:val="16"/>
                <w:szCs w:val="16"/>
              </w:rPr>
              <w:t>728/2022 Općinski</w:t>
            </w:r>
            <w:r w:rsidRPr="00F760E1">
              <w:rPr>
                <w:rFonts w:ascii="Arial" w:hAnsi="Arial" w:cs="Arial"/>
                <w:spacing w:val="1"/>
                <w:w w:val="95"/>
                <w:sz w:val="16"/>
                <w:szCs w:val="16"/>
              </w:rPr>
              <w:t xml:space="preserve"> </w:t>
            </w:r>
            <w:r w:rsidRPr="00F760E1">
              <w:rPr>
                <w:rFonts w:ascii="Arial" w:hAnsi="Arial" w:cs="Arial"/>
                <w:sz w:val="16"/>
                <w:szCs w:val="16"/>
              </w:rPr>
              <w:t>sud u Sisku</w:t>
            </w:r>
            <w:r w:rsidRPr="00F760E1">
              <w:rPr>
                <w:rFonts w:ascii="Arial" w:hAnsi="Arial" w:cs="Arial"/>
                <w:spacing w:val="1"/>
                <w:sz w:val="16"/>
                <w:szCs w:val="16"/>
              </w:rPr>
              <w:t xml:space="preserve"> </w:t>
            </w:r>
            <w:r w:rsidRPr="00F760E1">
              <w:rPr>
                <w:rFonts w:ascii="Arial" w:hAnsi="Arial" w:cs="Arial"/>
                <w:spacing w:val="-1"/>
                <w:w w:val="99"/>
                <w:sz w:val="16"/>
                <w:szCs w:val="16"/>
              </w:rPr>
              <w:t>pra</w:t>
            </w:r>
            <w:r w:rsidRPr="00F760E1">
              <w:rPr>
                <w:rFonts w:ascii="Arial" w:hAnsi="Arial" w:cs="Arial"/>
                <w:spacing w:val="2"/>
                <w:w w:val="99"/>
                <w:sz w:val="16"/>
                <w:szCs w:val="16"/>
              </w:rPr>
              <w:t>v</w:t>
            </w:r>
            <w:r w:rsidRPr="00F760E1">
              <w:rPr>
                <w:rFonts w:ascii="Arial" w:hAnsi="Arial" w:cs="Arial"/>
                <w:spacing w:val="-1"/>
                <w:w w:val="99"/>
                <w:sz w:val="16"/>
                <w:szCs w:val="16"/>
              </w:rPr>
              <w:t>o</w:t>
            </w:r>
            <w:r w:rsidRPr="00F760E1">
              <w:rPr>
                <w:rFonts w:ascii="Arial" w:hAnsi="Arial" w:cs="Arial"/>
                <w:spacing w:val="1"/>
                <w:w w:val="99"/>
                <w:sz w:val="16"/>
                <w:szCs w:val="16"/>
              </w:rPr>
              <w:t>m</w:t>
            </w:r>
            <w:r w:rsidRPr="00F760E1">
              <w:rPr>
                <w:rFonts w:ascii="Arial" w:hAnsi="Arial" w:cs="Arial"/>
                <w:spacing w:val="-1"/>
                <w:w w:val="99"/>
                <w:sz w:val="16"/>
                <w:szCs w:val="16"/>
              </w:rPr>
              <w:t>o</w:t>
            </w:r>
            <w:r w:rsidRPr="00F760E1">
              <w:rPr>
                <w:rFonts w:ascii="Arial" w:hAnsi="Arial" w:cs="Arial"/>
                <w:spacing w:val="2"/>
                <w:w w:val="49"/>
                <w:sz w:val="16"/>
                <w:szCs w:val="16"/>
              </w:rPr>
              <w:t>ć</w:t>
            </w:r>
            <w:r w:rsidRPr="00F760E1">
              <w:rPr>
                <w:rFonts w:ascii="Arial" w:hAnsi="Arial" w:cs="Arial"/>
                <w:spacing w:val="-1"/>
                <w:w w:val="99"/>
                <w:sz w:val="16"/>
                <w:szCs w:val="16"/>
              </w:rPr>
              <w:t>n</w:t>
            </w:r>
            <w:r w:rsidRPr="00F760E1">
              <w:rPr>
                <w:rFonts w:ascii="Arial" w:hAnsi="Arial" w:cs="Arial"/>
                <w:w w:val="99"/>
                <w:sz w:val="16"/>
                <w:szCs w:val="16"/>
              </w:rPr>
              <w:t>o</w:t>
            </w:r>
            <w:r w:rsidRPr="00F760E1">
              <w:rPr>
                <w:rFonts w:ascii="Arial" w:hAnsi="Arial" w:cs="Arial"/>
                <w:spacing w:val="1"/>
                <w:sz w:val="16"/>
                <w:szCs w:val="16"/>
              </w:rPr>
              <w:t xml:space="preserve"> </w:t>
            </w:r>
            <w:r w:rsidRPr="00F760E1">
              <w:rPr>
                <w:rFonts w:ascii="Arial" w:hAnsi="Arial" w:cs="Arial"/>
                <w:spacing w:val="-3"/>
                <w:w w:val="99"/>
                <w:sz w:val="16"/>
                <w:szCs w:val="16"/>
              </w:rPr>
              <w:t>27</w:t>
            </w:r>
            <w:r w:rsidRPr="00F760E1">
              <w:rPr>
                <w:rFonts w:ascii="Arial" w:hAnsi="Arial" w:cs="Arial"/>
                <w:spacing w:val="-1"/>
                <w:w w:val="99"/>
                <w:sz w:val="16"/>
                <w:szCs w:val="16"/>
              </w:rPr>
              <w:t>.</w:t>
            </w:r>
            <w:r w:rsidRPr="00F760E1">
              <w:rPr>
                <w:rFonts w:ascii="Arial" w:hAnsi="Arial" w:cs="Arial"/>
                <w:spacing w:val="-3"/>
                <w:w w:val="99"/>
                <w:sz w:val="16"/>
                <w:szCs w:val="16"/>
              </w:rPr>
              <w:t>5</w:t>
            </w:r>
            <w:r w:rsidRPr="00F760E1">
              <w:rPr>
                <w:rFonts w:ascii="Arial" w:hAnsi="Arial" w:cs="Arial"/>
                <w:spacing w:val="-2"/>
                <w:w w:val="99"/>
                <w:sz w:val="16"/>
                <w:szCs w:val="16"/>
              </w:rPr>
              <w:t>.</w:t>
            </w:r>
            <w:r w:rsidRPr="00F760E1">
              <w:rPr>
                <w:rFonts w:ascii="Arial" w:hAnsi="Arial" w:cs="Arial"/>
                <w:spacing w:val="-1"/>
                <w:w w:val="99"/>
                <w:sz w:val="16"/>
                <w:szCs w:val="16"/>
              </w:rPr>
              <w:t>2</w:t>
            </w:r>
            <w:r w:rsidRPr="00F760E1">
              <w:rPr>
                <w:rFonts w:ascii="Arial" w:hAnsi="Arial" w:cs="Arial"/>
                <w:spacing w:val="-3"/>
                <w:w w:val="99"/>
                <w:sz w:val="16"/>
                <w:szCs w:val="16"/>
              </w:rPr>
              <w:t>2</w:t>
            </w:r>
            <w:r w:rsidRPr="00F760E1">
              <w:rPr>
                <w:rFonts w:ascii="Arial" w:hAnsi="Arial" w:cs="Arial"/>
                <w:spacing w:val="-2"/>
                <w:w w:val="99"/>
                <w:sz w:val="16"/>
                <w:szCs w:val="16"/>
              </w:rPr>
              <w:t>.;</w:t>
            </w:r>
          </w:p>
          <w:p w:rsidRPr="00F760E1" w:rsidR="00F760E1" w:rsidP="001A7366" w:rsidRDefault="00F760E1" w14:paraId="2005D557" w14:textId="77777777">
            <w:pPr>
              <w:pStyle w:val="TableParagraph"/>
              <w:spacing w:before="2"/>
              <w:ind w:left="102"/>
              <w:rPr>
                <w:rFonts w:ascii="Arial" w:hAnsi="Arial" w:cs="Arial"/>
                <w:sz w:val="16"/>
                <w:szCs w:val="16"/>
              </w:rPr>
            </w:pPr>
            <w:r w:rsidRPr="00F760E1">
              <w:rPr>
                <w:rFonts w:ascii="Arial" w:hAnsi="Arial" w:cs="Arial"/>
                <w:sz w:val="16"/>
                <w:szCs w:val="16"/>
              </w:rPr>
              <w:t>Rješenje</w:t>
            </w:r>
            <w:r w:rsidRPr="00F760E1">
              <w:rPr>
                <w:rFonts w:ascii="Arial" w:hAnsi="Arial" w:cs="Arial"/>
                <w:spacing w:val="-3"/>
                <w:sz w:val="16"/>
                <w:szCs w:val="16"/>
              </w:rPr>
              <w:t xml:space="preserve"> </w:t>
            </w:r>
            <w:r w:rsidRPr="00F760E1">
              <w:rPr>
                <w:rFonts w:ascii="Arial" w:hAnsi="Arial" w:cs="Arial"/>
                <w:sz w:val="16"/>
                <w:szCs w:val="16"/>
              </w:rPr>
              <w:t>o</w:t>
            </w:r>
          </w:p>
          <w:p w:rsidRPr="00F760E1" w:rsidR="00F760E1" w:rsidP="001A7366" w:rsidRDefault="00F760E1" w14:paraId="1AD6353D" w14:textId="77777777">
            <w:pPr>
              <w:pStyle w:val="TableParagraph"/>
              <w:ind w:left="102" w:right="113"/>
              <w:rPr>
                <w:rFonts w:ascii="Arial" w:hAnsi="Arial" w:cs="Arial"/>
                <w:sz w:val="16"/>
                <w:szCs w:val="16"/>
              </w:rPr>
            </w:pPr>
            <w:r w:rsidRPr="00F760E1">
              <w:rPr>
                <w:rFonts w:ascii="Arial" w:hAnsi="Arial" w:cs="Arial"/>
                <w:w w:val="95"/>
                <w:sz w:val="16"/>
                <w:szCs w:val="16"/>
              </w:rPr>
              <w:t>ovrsi:Ovrv-1768/2022</w:t>
            </w:r>
            <w:r w:rsidRPr="00F760E1">
              <w:rPr>
                <w:rFonts w:ascii="Arial" w:hAnsi="Arial" w:cs="Arial"/>
                <w:spacing w:val="1"/>
                <w:w w:val="95"/>
                <w:sz w:val="16"/>
                <w:szCs w:val="16"/>
              </w:rPr>
              <w:t xml:space="preserve"> </w:t>
            </w:r>
            <w:r w:rsidRPr="00F760E1">
              <w:rPr>
                <w:rFonts w:ascii="Arial" w:hAnsi="Arial" w:cs="Arial"/>
                <w:w w:val="95"/>
                <w:sz w:val="16"/>
                <w:szCs w:val="16"/>
              </w:rPr>
              <w:t>Općinski sud u Sisku,</w:t>
            </w:r>
            <w:r w:rsidRPr="00F760E1">
              <w:rPr>
                <w:rFonts w:ascii="Arial" w:hAnsi="Arial" w:cs="Arial"/>
                <w:spacing w:val="-35"/>
                <w:w w:val="95"/>
                <w:sz w:val="16"/>
                <w:szCs w:val="16"/>
              </w:rPr>
              <w:t xml:space="preserve"> </w:t>
            </w:r>
            <w:r w:rsidRPr="00F760E1">
              <w:rPr>
                <w:rFonts w:ascii="Arial" w:hAnsi="Arial" w:cs="Arial"/>
                <w:spacing w:val="-1"/>
                <w:w w:val="99"/>
                <w:sz w:val="16"/>
                <w:szCs w:val="16"/>
              </w:rPr>
              <w:t>pra</w:t>
            </w:r>
            <w:r w:rsidRPr="00F760E1">
              <w:rPr>
                <w:rFonts w:ascii="Arial" w:hAnsi="Arial" w:cs="Arial"/>
                <w:spacing w:val="2"/>
                <w:w w:val="99"/>
                <w:sz w:val="16"/>
                <w:szCs w:val="16"/>
              </w:rPr>
              <w:t>v</w:t>
            </w:r>
            <w:r w:rsidRPr="00F760E1">
              <w:rPr>
                <w:rFonts w:ascii="Arial" w:hAnsi="Arial" w:cs="Arial"/>
                <w:spacing w:val="-1"/>
                <w:w w:val="99"/>
                <w:sz w:val="16"/>
                <w:szCs w:val="16"/>
              </w:rPr>
              <w:t>o</w:t>
            </w:r>
            <w:r w:rsidRPr="00F760E1">
              <w:rPr>
                <w:rFonts w:ascii="Arial" w:hAnsi="Arial" w:cs="Arial"/>
                <w:spacing w:val="1"/>
                <w:w w:val="99"/>
                <w:sz w:val="16"/>
                <w:szCs w:val="16"/>
              </w:rPr>
              <w:t>m</w:t>
            </w:r>
            <w:r w:rsidRPr="00F760E1">
              <w:rPr>
                <w:rFonts w:ascii="Arial" w:hAnsi="Arial" w:cs="Arial"/>
                <w:spacing w:val="-1"/>
                <w:w w:val="99"/>
                <w:sz w:val="16"/>
                <w:szCs w:val="16"/>
              </w:rPr>
              <w:t>o</w:t>
            </w:r>
            <w:r w:rsidRPr="00F760E1">
              <w:rPr>
                <w:rFonts w:ascii="Arial" w:hAnsi="Arial" w:cs="Arial"/>
                <w:spacing w:val="2"/>
                <w:w w:val="49"/>
                <w:sz w:val="16"/>
                <w:szCs w:val="16"/>
              </w:rPr>
              <w:t>ć</w:t>
            </w:r>
            <w:r w:rsidRPr="00F760E1">
              <w:rPr>
                <w:rFonts w:ascii="Arial" w:hAnsi="Arial" w:cs="Arial"/>
                <w:spacing w:val="-1"/>
                <w:w w:val="99"/>
                <w:sz w:val="16"/>
                <w:szCs w:val="16"/>
              </w:rPr>
              <w:t>n</w:t>
            </w:r>
            <w:r w:rsidRPr="00F760E1">
              <w:rPr>
                <w:rFonts w:ascii="Arial" w:hAnsi="Arial" w:cs="Arial"/>
                <w:w w:val="99"/>
                <w:sz w:val="16"/>
                <w:szCs w:val="16"/>
              </w:rPr>
              <w:t xml:space="preserve">o </w:t>
            </w:r>
            <w:r w:rsidRPr="00F760E1">
              <w:rPr>
                <w:rFonts w:ascii="Arial" w:hAnsi="Arial" w:cs="Arial"/>
                <w:sz w:val="16"/>
                <w:szCs w:val="16"/>
              </w:rPr>
              <w:t>7.5.2022.</w:t>
            </w:r>
          </w:p>
        </w:tc>
        <w:tc>
          <w:tcPr>
            <w:tcW w:w="0" w:type="auto"/>
          </w:tcPr>
          <w:p w:rsidRPr="00F760E1" w:rsidR="00F760E1" w:rsidP="001A7366" w:rsidRDefault="00F760E1" w14:paraId="26C51557" w14:textId="77777777">
            <w:pPr>
              <w:pStyle w:val="TableParagraph"/>
              <w:rPr>
                <w:rFonts w:ascii="Arial" w:hAnsi="Arial" w:cs="Arial"/>
                <w:i/>
                <w:sz w:val="16"/>
                <w:szCs w:val="16"/>
              </w:rPr>
            </w:pPr>
          </w:p>
          <w:p w:rsidRPr="00F760E1" w:rsidR="00F760E1" w:rsidP="001A7366" w:rsidRDefault="00F760E1" w14:paraId="71D07C93" w14:textId="77777777">
            <w:pPr>
              <w:pStyle w:val="TableParagraph"/>
              <w:rPr>
                <w:rFonts w:ascii="Arial" w:hAnsi="Arial" w:cs="Arial"/>
                <w:i/>
                <w:sz w:val="16"/>
                <w:szCs w:val="16"/>
              </w:rPr>
            </w:pPr>
          </w:p>
          <w:p w:rsidRPr="00F760E1" w:rsidR="00F760E1" w:rsidP="001A7366" w:rsidRDefault="00F760E1" w14:paraId="664808AA" w14:textId="77777777">
            <w:pPr>
              <w:pStyle w:val="TableParagraph"/>
              <w:spacing w:before="11"/>
              <w:rPr>
                <w:rFonts w:ascii="Arial" w:hAnsi="Arial" w:cs="Arial"/>
                <w:i/>
                <w:sz w:val="16"/>
                <w:szCs w:val="16"/>
              </w:rPr>
            </w:pPr>
          </w:p>
          <w:p w:rsidRPr="00F760E1" w:rsidR="00F760E1" w:rsidP="001A7366" w:rsidRDefault="00F760E1" w14:paraId="748145EF" w14:textId="77777777">
            <w:pPr>
              <w:pStyle w:val="TableParagraph"/>
              <w:spacing w:before="1"/>
              <w:ind w:right="104"/>
              <w:jc w:val="right"/>
              <w:rPr>
                <w:rFonts w:ascii="Arial" w:hAnsi="Arial" w:cs="Arial"/>
                <w:sz w:val="16"/>
                <w:szCs w:val="16"/>
              </w:rPr>
            </w:pPr>
            <w:r w:rsidRPr="00F760E1">
              <w:rPr>
                <w:rFonts w:ascii="Arial" w:hAnsi="Arial" w:cs="Arial"/>
                <w:sz w:val="16"/>
                <w:szCs w:val="16"/>
              </w:rPr>
              <w:t>4.915,46</w:t>
            </w:r>
          </w:p>
        </w:tc>
        <w:tc>
          <w:tcPr>
            <w:tcW w:w="0" w:type="auto"/>
          </w:tcPr>
          <w:p w:rsidRPr="00F760E1" w:rsidR="00F760E1" w:rsidP="001A7366" w:rsidRDefault="00F760E1" w14:paraId="1E64DC69" w14:textId="77777777">
            <w:pPr>
              <w:pStyle w:val="TableParagraph"/>
              <w:rPr>
                <w:rFonts w:ascii="Arial" w:hAnsi="Arial" w:cs="Arial"/>
                <w:i/>
                <w:sz w:val="16"/>
                <w:szCs w:val="16"/>
              </w:rPr>
            </w:pPr>
          </w:p>
          <w:p w:rsidRPr="00F760E1" w:rsidR="00F760E1" w:rsidP="001A7366" w:rsidRDefault="00F760E1" w14:paraId="1E6861EB" w14:textId="77777777">
            <w:pPr>
              <w:pStyle w:val="TableParagraph"/>
              <w:rPr>
                <w:rFonts w:ascii="Arial" w:hAnsi="Arial" w:cs="Arial"/>
                <w:i/>
                <w:sz w:val="16"/>
                <w:szCs w:val="16"/>
              </w:rPr>
            </w:pPr>
          </w:p>
          <w:p w:rsidRPr="00F760E1" w:rsidR="00F760E1" w:rsidP="001A7366" w:rsidRDefault="00F760E1" w14:paraId="25812992" w14:textId="77777777">
            <w:pPr>
              <w:pStyle w:val="TableParagraph"/>
              <w:spacing w:before="11"/>
              <w:rPr>
                <w:rFonts w:ascii="Arial" w:hAnsi="Arial" w:cs="Arial"/>
                <w:i/>
                <w:sz w:val="16"/>
                <w:szCs w:val="16"/>
              </w:rPr>
            </w:pPr>
          </w:p>
          <w:p w:rsidRPr="00F760E1" w:rsidR="00F760E1" w:rsidP="001A7366" w:rsidRDefault="00F760E1" w14:paraId="67249E87" w14:textId="77777777">
            <w:pPr>
              <w:pStyle w:val="TableParagraph"/>
              <w:spacing w:before="1"/>
              <w:ind w:right="107"/>
              <w:jc w:val="right"/>
              <w:rPr>
                <w:rFonts w:ascii="Arial" w:hAnsi="Arial" w:cs="Arial"/>
                <w:sz w:val="16"/>
                <w:szCs w:val="16"/>
              </w:rPr>
            </w:pPr>
            <w:r w:rsidRPr="00F760E1">
              <w:rPr>
                <w:rFonts w:ascii="Arial" w:hAnsi="Arial" w:cs="Arial"/>
                <w:sz w:val="16"/>
                <w:szCs w:val="16"/>
              </w:rPr>
              <w:t>37.039,30</w:t>
            </w:r>
          </w:p>
        </w:tc>
        <w:tc>
          <w:tcPr>
            <w:tcW w:w="0" w:type="auto"/>
          </w:tcPr>
          <w:p w:rsidRPr="00F760E1" w:rsidR="00F760E1" w:rsidP="001A7366" w:rsidRDefault="00F760E1" w14:paraId="02E28EBE" w14:textId="77777777">
            <w:pPr>
              <w:pStyle w:val="TableParagraph"/>
              <w:spacing w:before="2"/>
              <w:rPr>
                <w:rFonts w:ascii="Arial" w:hAnsi="Arial" w:cs="Arial"/>
                <w:i/>
                <w:sz w:val="16"/>
                <w:szCs w:val="16"/>
              </w:rPr>
            </w:pPr>
          </w:p>
          <w:p w:rsidRPr="00F760E1" w:rsidR="00F760E1" w:rsidP="001A7366" w:rsidRDefault="00F760E1" w14:paraId="488ABF80" w14:textId="77777777">
            <w:pPr>
              <w:pStyle w:val="TableParagraph"/>
              <w:ind w:left="97" w:right="117"/>
              <w:rPr>
                <w:rFonts w:ascii="Arial" w:hAnsi="Arial" w:cs="Arial"/>
                <w:sz w:val="16"/>
                <w:szCs w:val="16"/>
              </w:rPr>
            </w:pPr>
            <w:r w:rsidRPr="00F760E1">
              <w:rPr>
                <w:rFonts w:ascii="Arial" w:hAnsi="Arial" w:cs="Arial"/>
                <w:sz w:val="16"/>
                <w:szCs w:val="16"/>
              </w:rPr>
              <w:t>Rješenje</w:t>
            </w:r>
            <w:r w:rsidRPr="00F760E1">
              <w:rPr>
                <w:rFonts w:ascii="Arial" w:hAnsi="Arial" w:cs="Arial"/>
                <w:spacing w:val="-7"/>
                <w:sz w:val="16"/>
                <w:szCs w:val="16"/>
              </w:rPr>
              <w:t xml:space="preserve"> </w:t>
            </w:r>
            <w:r w:rsidRPr="00F760E1">
              <w:rPr>
                <w:rFonts w:ascii="Arial" w:hAnsi="Arial" w:cs="Arial"/>
                <w:sz w:val="16"/>
                <w:szCs w:val="16"/>
              </w:rPr>
              <w:t>o</w:t>
            </w:r>
            <w:r w:rsidRPr="00F760E1">
              <w:rPr>
                <w:rFonts w:ascii="Arial" w:hAnsi="Arial" w:cs="Arial"/>
                <w:spacing w:val="-8"/>
                <w:sz w:val="16"/>
                <w:szCs w:val="16"/>
              </w:rPr>
              <w:t xml:space="preserve"> </w:t>
            </w:r>
            <w:r w:rsidRPr="00F760E1">
              <w:rPr>
                <w:rFonts w:ascii="Arial" w:hAnsi="Arial" w:cs="Arial"/>
                <w:sz w:val="16"/>
                <w:szCs w:val="16"/>
              </w:rPr>
              <w:t>ovrsi:Ovr-</w:t>
            </w:r>
            <w:r w:rsidRPr="00F760E1">
              <w:rPr>
                <w:rFonts w:ascii="Arial" w:hAnsi="Arial" w:cs="Arial"/>
                <w:spacing w:val="-36"/>
                <w:sz w:val="16"/>
                <w:szCs w:val="16"/>
              </w:rPr>
              <w:t xml:space="preserve"> </w:t>
            </w:r>
            <w:r w:rsidRPr="00F760E1">
              <w:rPr>
                <w:rFonts w:ascii="Arial" w:hAnsi="Arial" w:cs="Arial"/>
                <w:w w:val="95"/>
                <w:sz w:val="16"/>
                <w:szCs w:val="16"/>
              </w:rPr>
              <w:t>728/2022 Općinski</w:t>
            </w:r>
            <w:r w:rsidRPr="00F760E1">
              <w:rPr>
                <w:rFonts w:ascii="Arial" w:hAnsi="Arial" w:cs="Arial"/>
                <w:spacing w:val="1"/>
                <w:w w:val="95"/>
                <w:sz w:val="16"/>
                <w:szCs w:val="16"/>
              </w:rPr>
              <w:t xml:space="preserve"> </w:t>
            </w:r>
            <w:r w:rsidRPr="00F760E1">
              <w:rPr>
                <w:rFonts w:ascii="Arial" w:hAnsi="Arial" w:cs="Arial"/>
                <w:sz w:val="16"/>
                <w:szCs w:val="16"/>
              </w:rPr>
              <w:t>sud</w:t>
            </w:r>
            <w:r w:rsidRPr="00F760E1">
              <w:rPr>
                <w:rFonts w:ascii="Arial" w:hAnsi="Arial" w:cs="Arial"/>
                <w:spacing w:val="2"/>
                <w:sz w:val="16"/>
                <w:szCs w:val="16"/>
              </w:rPr>
              <w:t xml:space="preserve"> </w:t>
            </w:r>
            <w:r w:rsidRPr="00F760E1">
              <w:rPr>
                <w:rFonts w:ascii="Arial" w:hAnsi="Arial" w:cs="Arial"/>
                <w:sz w:val="16"/>
                <w:szCs w:val="16"/>
              </w:rPr>
              <w:t>u</w:t>
            </w:r>
            <w:r w:rsidRPr="00F760E1">
              <w:rPr>
                <w:rFonts w:ascii="Arial" w:hAnsi="Arial" w:cs="Arial"/>
                <w:spacing w:val="-1"/>
                <w:sz w:val="16"/>
                <w:szCs w:val="16"/>
              </w:rPr>
              <w:t xml:space="preserve"> </w:t>
            </w:r>
            <w:r w:rsidRPr="00F760E1">
              <w:rPr>
                <w:rFonts w:ascii="Arial" w:hAnsi="Arial" w:cs="Arial"/>
                <w:sz w:val="16"/>
                <w:szCs w:val="16"/>
              </w:rPr>
              <w:t>Sisku;</w:t>
            </w:r>
            <w:r w:rsidRPr="00F760E1">
              <w:rPr>
                <w:rFonts w:ascii="Arial" w:hAnsi="Arial" w:cs="Arial"/>
                <w:spacing w:val="1"/>
                <w:sz w:val="16"/>
                <w:szCs w:val="16"/>
              </w:rPr>
              <w:t xml:space="preserve"> </w:t>
            </w:r>
            <w:r w:rsidRPr="00F760E1">
              <w:rPr>
                <w:rFonts w:ascii="Arial" w:hAnsi="Arial" w:cs="Arial"/>
                <w:sz w:val="16"/>
                <w:szCs w:val="16"/>
              </w:rPr>
              <w:t>Rješenje o</w:t>
            </w:r>
            <w:r w:rsidRPr="00F760E1">
              <w:rPr>
                <w:rFonts w:ascii="Arial" w:hAnsi="Arial" w:cs="Arial"/>
                <w:spacing w:val="1"/>
                <w:sz w:val="16"/>
                <w:szCs w:val="16"/>
              </w:rPr>
              <w:t xml:space="preserve"> </w:t>
            </w:r>
            <w:r w:rsidRPr="00F760E1">
              <w:rPr>
                <w:rFonts w:ascii="Arial" w:hAnsi="Arial" w:cs="Arial"/>
                <w:sz w:val="16"/>
                <w:szCs w:val="16"/>
              </w:rPr>
              <w:t>ovrsi:Ovrv-</w:t>
            </w:r>
          </w:p>
          <w:p w:rsidRPr="00F760E1" w:rsidR="00F760E1" w:rsidP="001A7366" w:rsidRDefault="00F760E1" w14:paraId="0DE17F5A" w14:textId="77777777">
            <w:pPr>
              <w:pStyle w:val="TableParagraph"/>
              <w:spacing w:before="2"/>
              <w:ind w:left="97" w:right="181"/>
              <w:rPr>
                <w:rFonts w:ascii="Arial" w:hAnsi="Arial" w:cs="Arial"/>
                <w:sz w:val="16"/>
                <w:szCs w:val="16"/>
              </w:rPr>
            </w:pPr>
            <w:r w:rsidRPr="00F760E1">
              <w:rPr>
                <w:rFonts w:ascii="Arial" w:hAnsi="Arial" w:cs="Arial"/>
                <w:spacing w:val="-1"/>
                <w:w w:val="95"/>
                <w:sz w:val="16"/>
                <w:szCs w:val="16"/>
              </w:rPr>
              <w:t>1768/2022 Općinski</w:t>
            </w:r>
            <w:r w:rsidRPr="00F760E1">
              <w:rPr>
                <w:rFonts w:ascii="Arial" w:hAnsi="Arial" w:cs="Arial"/>
                <w:spacing w:val="-34"/>
                <w:w w:val="95"/>
                <w:sz w:val="16"/>
                <w:szCs w:val="16"/>
              </w:rPr>
              <w:t xml:space="preserve"> </w:t>
            </w:r>
            <w:r w:rsidRPr="00F760E1">
              <w:rPr>
                <w:rFonts w:ascii="Arial" w:hAnsi="Arial" w:cs="Arial"/>
                <w:sz w:val="16"/>
                <w:szCs w:val="16"/>
              </w:rPr>
              <w:t>sud u</w:t>
            </w:r>
            <w:r w:rsidRPr="00F760E1">
              <w:rPr>
                <w:rFonts w:ascii="Arial" w:hAnsi="Arial" w:cs="Arial"/>
                <w:spacing w:val="-1"/>
                <w:sz w:val="16"/>
                <w:szCs w:val="16"/>
              </w:rPr>
              <w:t xml:space="preserve"> </w:t>
            </w:r>
            <w:r w:rsidRPr="00F760E1">
              <w:rPr>
                <w:rFonts w:ascii="Arial" w:hAnsi="Arial" w:cs="Arial"/>
                <w:sz w:val="16"/>
                <w:szCs w:val="16"/>
              </w:rPr>
              <w:t>Sisku</w:t>
            </w:r>
          </w:p>
        </w:tc>
        <w:tc>
          <w:tcPr>
            <w:tcW w:w="0" w:type="auto"/>
          </w:tcPr>
          <w:p w:rsidRPr="00F760E1" w:rsidR="00F760E1" w:rsidP="001A7366" w:rsidRDefault="00F760E1" w14:paraId="1EDF4EC1" w14:textId="77777777">
            <w:pPr>
              <w:pStyle w:val="TableParagraph"/>
              <w:rPr>
                <w:rFonts w:ascii="Arial" w:hAnsi="Arial" w:cs="Arial"/>
                <w:i/>
                <w:sz w:val="16"/>
                <w:szCs w:val="16"/>
              </w:rPr>
            </w:pPr>
          </w:p>
          <w:p w:rsidRPr="00F760E1" w:rsidR="00F760E1" w:rsidP="001A7366" w:rsidRDefault="00F760E1" w14:paraId="77DCF849" w14:textId="77777777">
            <w:pPr>
              <w:pStyle w:val="TableParagraph"/>
              <w:rPr>
                <w:rFonts w:ascii="Arial" w:hAnsi="Arial" w:cs="Arial"/>
                <w:i/>
                <w:sz w:val="16"/>
                <w:szCs w:val="16"/>
              </w:rPr>
            </w:pPr>
          </w:p>
          <w:p w:rsidRPr="00F760E1" w:rsidR="00F760E1" w:rsidP="001A7366" w:rsidRDefault="00F760E1" w14:paraId="732DEEDE" w14:textId="77777777">
            <w:pPr>
              <w:pStyle w:val="TableParagraph"/>
              <w:spacing w:before="9"/>
              <w:rPr>
                <w:rFonts w:ascii="Arial" w:hAnsi="Arial" w:cs="Arial"/>
                <w:i/>
                <w:sz w:val="16"/>
                <w:szCs w:val="16"/>
              </w:rPr>
            </w:pPr>
          </w:p>
          <w:p w:rsidRPr="00F760E1" w:rsidR="00F760E1" w:rsidP="001A7366" w:rsidRDefault="00F760E1" w14:paraId="4431BFA5" w14:textId="77777777">
            <w:pPr>
              <w:pStyle w:val="TableParagraph"/>
              <w:ind w:left="95"/>
              <w:rPr>
                <w:rFonts w:ascii="Arial" w:hAnsi="Arial" w:cs="Arial"/>
                <w:sz w:val="16"/>
                <w:szCs w:val="16"/>
              </w:rPr>
            </w:pPr>
            <w:r w:rsidRPr="00F760E1">
              <w:rPr>
                <w:rFonts w:ascii="Arial" w:hAnsi="Arial" w:cs="Arial"/>
                <w:sz w:val="16"/>
                <w:szCs w:val="16"/>
              </w:rPr>
              <w:t>0</w:t>
            </w:r>
          </w:p>
        </w:tc>
        <w:tc>
          <w:tcPr>
            <w:tcW w:w="0" w:type="auto"/>
          </w:tcPr>
          <w:p w:rsidRPr="00F760E1" w:rsidR="00F760E1" w:rsidP="001A7366" w:rsidRDefault="00F760E1" w14:paraId="439206AA" w14:textId="77777777">
            <w:pPr>
              <w:pStyle w:val="TableParagraph"/>
              <w:rPr>
                <w:rFonts w:ascii="Arial" w:hAnsi="Arial" w:cs="Arial"/>
                <w:sz w:val="16"/>
                <w:szCs w:val="16"/>
              </w:rPr>
            </w:pPr>
          </w:p>
        </w:tc>
        <w:tc>
          <w:tcPr>
            <w:tcW w:w="0" w:type="auto"/>
          </w:tcPr>
          <w:p w:rsidRPr="00F760E1" w:rsidR="00F760E1" w:rsidP="001A7366" w:rsidRDefault="00F760E1" w14:paraId="54168CE9" w14:textId="77777777">
            <w:pPr>
              <w:pStyle w:val="TableParagraph"/>
              <w:rPr>
                <w:rFonts w:ascii="Arial" w:hAnsi="Arial" w:cs="Arial"/>
                <w:i/>
                <w:sz w:val="16"/>
                <w:szCs w:val="16"/>
              </w:rPr>
            </w:pPr>
          </w:p>
          <w:p w:rsidRPr="00F760E1" w:rsidR="00F760E1" w:rsidP="001A7366" w:rsidRDefault="00F760E1" w14:paraId="0028A8BB" w14:textId="77777777">
            <w:pPr>
              <w:pStyle w:val="TableParagraph"/>
              <w:spacing w:before="4"/>
              <w:rPr>
                <w:rFonts w:ascii="Arial" w:hAnsi="Arial" w:cs="Arial"/>
                <w:i/>
                <w:sz w:val="16"/>
                <w:szCs w:val="16"/>
              </w:rPr>
            </w:pPr>
          </w:p>
          <w:p w:rsidRPr="00F760E1" w:rsidR="00F760E1" w:rsidP="001A7366" w:rsidRDefault="00F760E1" w14:paraId="32DDB87E" w14:textId="77777777">
            <w:pPr>
              <w:pStyle w:val="TableParagraph"/>
              <w:ind w:left="91" w:right="357"/>
              <w:rPr>
                <w:rFonts w:ascii="Arial" w:hAnsi="Arial" w:cs="Arial"/>
                <w:sz w:val="16"/>
                <w:szCs w:val="16"/>
              </w:rPr>
            </w:pPr>
            <w:r w:rsidRPr="00F760E1">
              <w:rPr>
                <w:rFonts w:ascii="Arial" w:hAnsi="Arial" w:cs="Arial"/>
                <w:sz w:val="16"/>
                <w:szCs w:val="16"/>
              </w:rPr>
              <w:t>pravomoćno</w:t>
            </w:r>
            <w:r w:rsidRPr="00F760E1">
              <w:rPr>
                <w:rFonts w:ascii="Arial" w:hAnsi="Arial" w:cs="Arial"/>
                <w:spacing w:val="1"/>
                <w:sz w:val="16"/>
                <w:szCs w:val="16"/>
              </w:rPr>
              <w:t xml:space="preserve"> </w:t>
            </w:r>
            <w:r w:rsidRPr="00F760E1">
              <w:rPr>
                <w:rFonts w:ascii="Arial" w:hAnsi="Arial" w:cs="Arial"/>
                <w:sz w:val="16"/>
                <w:szCs w:val="16"/>
              </w:rPr>
              <w:t>rješenje Ovr-</w:t>
            </w:r>
            <w:r w:rsidRPr="00F760E1">
              <w:rPr>
                <w:rFonts w:ascii="Arial" w:hAnsi="Arial" w:cs="Arial"/>
                <w:spacing w:val="1"/>
                <w:sz w:val="16"/>
                <w:szCs w:val="16"/>
              </w:rPr>
              <w:t xml:space="preserve"> </w:t>
            </w:r>
            <w:r w:rsidRPr="00F760E1">
              <w:rPr>
                <w:rFonts w:ascii="Arial" w:hAnsi="Arial" w:cs="Arial"/>
                <w:spacing w:val="-1"/>
                <w:sz w:val="16"/>
                <w:szCs w:val="16"/>
              </w:rPr>
              <w:t>728/2022</w:t>
            </w:r>
            <w:r w:rsidRPr="00F760E1">
              <w:rPr>
                <w:rFonts w:ascii="Arial" w:hAnsi="Arial" w:cs="Arial"/>
                <w:spacing w:val="-6"/>
                <w:sz w:val="16"/>
                <w:szCs w:val="16"/>
              </w:rPr>
              <w:t xml:space="preserve"> </w:t>
            </w:r>
            <w:r w:rsidRPr="00F760E1">
              <w:rPr>
                <w:rFonts w:ascii="Arial" w:hAnsi="Arial" w:cs="Arial"/>
                <w:sz w:val="16"/>
                <w:szCs w:val="16"/>
              </w:rPr>
              <w:t>i</w:t>
            </w:r>
            <w:r w:rsidRPr="00F760E1">
              <w:rPr>
                <w:rFonts w:ascii="Arial" w:hAnsi="Arial" w:cs="Arial"/>
                <w:spacing w:val="-4"/>
                <w:sz w:val="16"/>
                <w:szCs w:val="16"/>
              </w:rPr>
              <w:t xml:space="preserve"> </w:t>
            </w:r>
            <w:r w:rsidRPr="00F760E1">
              <w:rPr>
                <w:rFonts w:ascii="Arial" w:hAnsi="Arial" w:cs="Arial"/>
                <w:sz w:val="16"/>
                <w:szCs w:val="16"/>
              </w:rPr>
              <w:t>Ovrv-</w:t>
            </w:r>
          </w:p>
          <w:p w:rsidRPr="00F760E1" w:rsidR="00F760E1" w:rsidP="001A7366" w:rsidRDefault="00F760E1" w14:paraId="7EFB9A34" w14:textId="77777777">
            <w:pPr>
              <w:pStyle w:val="TableParagraph"/>
              <w:spacing w:before="1"/>
              <w:ind w:left="91"/>
              <w:rPr>
                <w:rFonts w:ascii="Arial" w:hAnsi="Arial" w:cs="Arial"/>
                <w:sz w:val="16"/>
                <w:szCs w:val="16"/>
              </w:rPr>
            </w:pPr>
            <w:r w:rsidRPr="00F760E1">
              <w:rPr>
                <w:rFonts w:ascii="Arial" w:hAnsi="Arial" w:cs="Arial"/>
                <w:sz w:val="16"/>
                <w:szCs w:val="16"/>
              </w:rPr>
              <w:t>1768/2022</w:t>
            </w:r>
          </w:p>
        </w:tc>
      </w:tr>
      <w:tr w:rsidRPr="00F760E1" w:rsidR="001A75F4" w:rsidTr="00F760E1" w14:paraId="731C002A" w14:textId="77777777">
        <w:trPr>
          <w:trHeight w:val="1217"/>
        </w:trPr>
        <w:tc>
          <w:tcPr>
            <w:tcW w:w="0" w:type="auto"/>
          </w:tcPr>
          <w:p w:rsidRPr="00F760E1" w:rsidR="00F760E1" w:rsidP="001A7366" w:rsidRDefault="00F760E1" w14:paraId="62D5A9D7" w14:textId="77777777">
            <w:pPr>
              <w:pStyle w:val="TableParagraph"/>
              <w:rPr>
                <w:rFonts w:ascii="Arial" w:hAnsi="Arial" w:cs="Arial"/>
                <w:i/>
                <w:sz w:val="16"/>
                <w:szCs w:val="16"/>
              </w:rPr>
            </w:pPr>
          </w:p>
          <w:p w:rsidRPr="00F760E1" w:rsidR="00F760E1" w:rsidP="001A7366" w:rsidRDefault="00F760E1" w14:paraId="39E18242" w14:textId="77777777">
            <w:pPr>
              <w:pStyle w:val="TableParagraph"/>
              <w:spacing w:before="3"/>
              <w:rPr>
                <w:rFonts w:ascii="Arial" w:hAnsi="Arial" w:cs="Arial"/>
                <w:i/>
                <w:sz w:val="16"/>
                <w:szCs w:val="16"/>
              </w:rPr>
            </w:pPr>
          </w:p>
          <w:p w:rsidRPr="00F760E1" w:rsidR="00F760E1" w:rsidP="001A7366" w:rsidRDefault="00F760E1" w14:paraId="1B4F000F" w14:textId="77777777">
            <w:pPr>
              <w:pStyle w:val="TableParagraph"/>
              <w:ind w:left="6"/>
              <w:jc w:val="center"/>
              <w:rPr>
                <w:rFonts w:ascii="Arial" w:hAnsi="Arial" w:cs="Arial"/>
                <w:sz w:val="16"/>
                <w:szCs w:val="16"/>
              </w:rPr>
            </w:pPr>
            <w:r w:rsidRPr="00F760E1">
              <w:rPr>
                <w:rFonts w:ascii="Arial" w:hAnsi="Arial" w:cs="Arial"/>
                <w:w w:val="99"/>
                <w:sz w:val="16"/>
                <w:szCs w:val="16"/>
              </w:rPr>
              <w:t>4</w:t>
            </w:r>
          </w:p>
        </w:tc>
        <w:tc>
          <w:tcPr>
            <w:tcW w:w="0" w:type="auto"/>
          </w:tcPr>
          <w:p w:rsidRPr="00F760E1" w:rsidR="00F760E1" w:rsidP="001A7366" w:rsidRDefault="00F760E1" w14:paraId="40C2105F" w14:textId="77777777">
            <w:pPr>
              <w:pStyle w:val="TableParagraph"/>
              <w:spacing w:before="109"/>
              <w:ind w:left="107"/>
              <w:rPr>
                <w:rFonts w:ascii="Arial" w:hAnsi="Arial" w:cs="Arial"/>
                <w:sz w:val="16"/>
                <w:szCs w:val="16"/>
              </w:rPr>
            </w:pPr>
            <w:r w:rsidRPr="00F760E1">
              <w:rPr>
                <w:rFonts w:ascii="Arial" w:hAnsi="Arial" w:cs="Arial"/>
                <w:sz w:val="16"/>
                <w:szCs w:val="16"/>
              </w:rPr>
              <w:t>ADRIA</w:t>
            </w:r>
            <w:r w:rsidRPr="00F760E1">
              <w:rPr>
                <w:rFonts w:ascii="Arial" w:hAnsi="Arial" w:cs="Arial"/>
                <w:spacing w:val="-2"/>
                <w:sz w:val="16"/>
                <w:szCs w:val="16"/>
              </w:rPr>
              <w:t xml:space="preserve"> </w:t>
            </w:r>
            <w:r w:rsidRPr="00F760E1">
              <w:rPr>
                <w:rFonts w:ascii="Arial" w:hAnsi="Arial" w:cs="Arial"/>
                <w:sz w:val="16"/>
                <w:szCs w:val="16"/>
              </w:rPr>
              <w:t>GRUPA</w:t>
            </w:r>
          </w:p>
          <w:p w:rsidRPr="00F760E1" w:rsidR="00F760E1" w:rsidP="001A7366" w:rsidRDefault="00F760E1" w14:paraId="6FFAECF1" w14:textId="77777777">
            <w:pPr>
              <w:pStyle w:val="TableParagraph"/>
              <w:ind w:left="107" w:right="96"/>
              <w:rPr>
                <w:rFonts w:ascii="Arial" w:hAnsi="Arial" w:cs="Arial"/>
                <w:sz w:val="16"/>
                <w:szCs w:val="16"/>
              </w:rPr>
            </w:pPr>
            <w:r w:rsidRPr="00F760E1">
              <w:rPr>
                <w:rFonts w:ascii="Arial" w:hAnsi="Arial" w:cs="Arial"/>
                <w:sz w:val="16"/>
                <w:szCs w:val="16"/>
              </w:rPr>
              <w:t>d.o.o. zastupa</w:t>
            </w:r>
            <w:r w:rsidRPr="00F760E1">
              <w:rPr>
                <w:rFonts w:ascii="Arial" w:hAnsi="Arial" w:cs="Arial"/>
                <w:spacing w:val="1"/>
                <w:sz w:val="16"/>
                <w:szCs w:val="16"/>
              </w:rPr>
              <w:t xml:space="preserve"> </w:t>
            </w:r>
            <w:r w:rsidRPr="00F760E1">
              <w:rPr>
                <w:rFonts w:ascii="Arial" w:hAnsi="Arial" w:cs="Arial"/>
                <w:sz w:val="16"/>
                <w:szCs w:val="16"/>
              </w:rPr>
              <w:t>odvjetnica Martina</w:t>
            </w:r>
            <w:r w:rsidRPr="00F760E1">
              <w:rPr>
                <w:rFonts w:ascii="Arial" w:hAnsi="Arial" w:cs="Arial"/>
                <w:spacing w:val="-42"/>
                <w:sz w:val="16"/>
                <w:szCs w:val="16"/>
              </w:rPr>
              <w:t xml:space="preserve"> </w:t>
            </w:r>
            <w:r w:rsidRPr="00F760E1">
              <w:rPr>
                <w:rFonts w:ascii="Arial" w:hAnsi="Arial" w:cs="Arial"/>
                <w:sz w:val="16"/>
                <w:szCs w:val="16"/>
              </w:rPr>
              <w:t>P</w:t>
            </w:r>
            <w:r w:rsidRPr="00F760E1">
              <w:rPr>
                <w:rFonts w:ascii="Arial" w:hAnsi="Arial" w:cs="Arial"/>
                <w:spacing w:val="-1"/>
                <w:sz w:val="16"/>
                <w:szCs w:val="16"/>
              </w:rPr>
              <w:t>eren</w:t>
            </w:r>
            <w:r w:rsidRPr="00F760E1">
              <w:rPr>
                <w:rFonts w:ascii="Arial" w:hAnsi="Arial" w:cs="Arial"/>
                <w:w w:val="50"/>
                <w:sz w:val="16"/>
                <w:szCs w:val="16"/>
              </w:rPr>
              <w:t>č</w:t>
            </w:r>
            <w:r w:rsidRPr="00F760E1">
              <w:rPr>
                <w:rFonts w:ascii="Arial" w:hAnsi="Arial" w:cs="Arial"/>
                <w:spacing w:val="-1"/>
                <w:sz w:val="16"/>
                <w:szCs w:val="16"/>
              </w:rPr>
              <w:t>e</w:t>
            </w:r>
            <w:r w:rsidRPr="00F760E1">
              <w:rPr>
                <w:rFonts w:ascii="Arial" w:hAnsi="Arial" w:cs="Arial"/>
                <w:spacing w:val="-2"/>
                <w:sz w:val="16"/>
                <w:szCs w:val="16"/>
              </w:rPr>
              <w:t>v</w:t>
            </w:r>
            <w:r w:rsidRPr="00F760E1">
              <w:rPr>
                <w:rFonts w:ascii="Arial" w:hAnsi="Arial" w:cs="Arial"/>
                <w:spacing w:val="-1"/>
                <w:w w:val="59"/>
                <w:sz w:val="16"/>
                <w:szCs w:val="16"/>
              </w:rPr>
              <w:t>i</w:t>
            </w:r>
            <w:r w:rsidRPr="00F760E1">
              <w:rPr>
                <w:rFonts w:ascii="Arial" w:hAnsi="Arial" w:cs="Arial"/>
                <w:w w:val="59"/>
                <w:sz w:val="16"/>
                <w:szCs w:val="16"/>
              </w:rPr>
              <w:t>ć</w:t>
            </w:r>
            <w:r w:rsidRPr="00F760E1">
              <w:rPr>
                <w:rFonts w:ascii="Arial" w:hAnsi="Arial" w:cs="Arial"/>
                <w:sz w:val="16"/>
                <w:szCs w:val="16"/>
              </w:rPr>
              <w:t xml:space="preserve"> </w:t>
            </w:r>
            <w:r w:rsidRPr="00F760E1">
              <w:rPr>
                <w:rFonts w:ascii="Arial" w:hAnsi="Arial" w:cs="Arial"/>
                <w:spacing w:val="1"/>
                <w:sz w:val="16"/>
                <w:szCs w:val="16"/>
              </w:rPr>
              <w:t xml:space="preserve"> </w:t>
            </w:r>
            <w:r w:rsidRPr="00F760E1">
              <w:rPr>
                <w:rFonts w:ascii="Arial" w:hAnsi="Arial" w:cs="Arial"/>
                <w:spacing w:val="-3"/>
                <w:sz w:val="16"/>
                <w:szCs w:val="16"/>
              </w:rPr>
              <w:t>i</w:t>
            </w:r>
            <w:r w:rsidRPr="00F760E1">
              <w:rPr>
                <w:rFonts w:ascii="Arial" w:hAnsi="Arial" w:cs="Arial"/>
                <w:sz w:val="16"/>
                <w:szCs w:val="16"/>
              </w:rPr>
              <w:t>z Zagreb</w:t>
            </w:r>
          </w:p>
        </w:tc>
        <w:tc>
          <w:tcPr>
            <w:tcW w:w="0" w:type="auto"/>
          </w:tcPr>
          <w:p w:rsidRPr="00F760E1" w:rsidR="00F760E1" w:rsidP="001A7366" w:rsidRDefault="00F760E1" w14:paraId="0860D0FD" w14:textId="77777777">
            <w:pPr>
              <w:pStyle w:val="TableParagraph"/>
              <w:rPr>
                <w:rFonts w:ascii="Arial" w:hAnsi="Arial" w:cs="Arial"/>
                <w:i/>
                <w:sz w:val="16"/>
                <w:szCs w:val="16"/>
              </w:rPr>
            </w:pPr>
          </w:p>
          <w:p w:rsidRPr="00F760E1" w:rsidR="00F760E1" w:rsidP="001A7366" w:rsidRDefault="00F760E1" w14:paraId="053E4212" w14:textId="77777777">
            <w:pPr>
              <w:pStyle w:val="TableParagraph"/>
              <w:spacing w:before="2"/>
              <w:rPr>
                <w:rFonts w:ascii="Arial" w:hAnsi="Arial" w:cs="Arial"/>
                <w:i/>
                <w:sz w:val="16"/>
                <w:szCs w:val="16"/>
              </w:rPr>
            </w:pPr>
          </w:p>
          <w:p w:rsidRPr="00F760E1" w:rsidR="00F760E1" w:rsidP="001A7366" w:rsidRDefault="00F760E1" w14:paraId="40795CF1" w14:textId="77777777">
            <w:pPr>
              <w:pStyle w:val="TableParagraph"/>
              <w:ind w:left="85" w:right="81"/>
              <w:jc w:val="center"/>
              <w:rPr>
                <w:rFonts w:ascii="Arial" w:hAnsi="Arial" w:cs="Arial"/>
                <w:sz w:val="16"/>
                <w:szCs w:val="16"/>
              </w:rPr>
            </w:pPr>
            <w:r w:rsidRPr="00F760E1">
              <w:rPr>
                <w:rFonts w:ascii="Arial" w:hAnsi="Arial" w:cs="Arial"/>
                <w:sz w:val="16"/>
                <w:szCs w:val="16"/>
              </w:rPr>
              <w:t>06637660960</w:t>
            </w:r>
          </w:p>
        </w:tc>
        <w:tc>
          <w:tcPr>
            <w:tcW w:w="0" w:type="auto"/>
          </w:tcPr>
          <w:p w:rsidRPr="00F760E1" w:rsidR="00F760E1" w:rsidP="001A7366" w:rsidRDefault="00F760E1" w14:paraId="0AEF706E" w14:textId="77777777">
            <w:pPr>
              <w:pStyle w:val="TableParagraph"/>
              <w:rPr>
                <w:rFonts w:ascii="Arial" w:hAnsi="Arial" w:cs="Arial"/>
                <w:i/>
                <w:sz w:val="16"/>
                <w:szCs w:val="16"/>
              </w:rPr>
            </w:pPr>
          </w:p>
          <w:p w:rsidRPr="00F760E1" w:rsidR="00F760E1" w:rsidP="001A7366" w:rsidRDefault="00F760E1" w14:paraId="1EB8EE80" w14:textId="77777777">
            <w:pPr>
              <w:pStyle w:val="TableParagraph"/>
              <w:spacing w:before="6"/>
              <w:rPr>
                <w:rFonts w:ascii="Arial" w:hAnsi="Arial" w:cs="Arial"/>
                <w:i/>
                <w:sz w:val="16"/>
                <w:szCs w:val="16"/>
              </w:rPr>
            </w:pPr>
          </w:p>
          <w:p w:rsidRPr="00F760E1" w:rsidR="00F760E1" w:rsidP="001A7366" w:rsidRDefault="00F760E1" w14:paraId="37A2635E" w14:textId="77777777">
            <w:pPr>
              <w:pStyle w:val="TableParagraph"/>
              <w:ind w:left="106" w:right="358"/>
              <w:rPr>
                <w:rFonts w:ascii="Arial" w:hAnsi="Arial" w:cs="Arial"/>
                <w:sz w:val="16"/>
                <w:szCs w:val="16"/>
              </w:rPr>
            </w:pPr>
            <w:r w:rsidRPr="00F760E1">
              <w:rPr>
                <w:rFonts w:ascii="Arial" w:hAnsi="Arial" w:cs="Arial"/>
                <w:sz w:val="16"/>
                <w:szCs w:val="16"/>
              </w:rPr>
              <w:t>Zagreb, Ulica</w:t>
            </w:r>
            <w:r w:rsidRPr="00F760E1">
              <w:rPr>
                <w:rFonts w:ascii="Arial" w:hAnsi="Arial" w:cs="Arial"/>
                <w:spacing w:val="1"/>
                <w:sz w:val="16"/>
                <w:szCs w:val="16"/>
              </w:rPr>
              <w:t xml:space="preserve"> </w:t>
            </w:r>
            <w:r w:rsidRPr="00F760E1">
              <w:rPr>
                <w:rFonts w:ascii="Arial" w:hAnsi="Arial" w:cs="Arial"/>
                <w:sz w:val="16"/>
                <w:szCs w:val="16"/>
              </w:rPr>
              <w:t>V.Heinzla</w:t>
            </w:r>
            <w:r w:rsidRPr="00F760E1">
              <w:rPr>
                <w:rFonts w:ascii="Arial" w:hAnsi="Arial" w:cs="Arial"/>
                <w:spacing w:val="-11"/>
                <w:sz w:val="16"/>
                <w:szCs w:val="16"/>
              </w:rPr>
              <w:t xml:space="preserve"> </w:t>
            </w:r>
            <w:r w:rsidRPr="00F760E1">
              <w:rPr>
                <w:rFonts w:ascii="Arial" w:hAnsi="Arial" w:cs="Arial"/>
                <w:sz w:val="16"/>
                <w:szCs w:val="16"/>
              </w:rPr>
              <w:t>53A</w:t>
            </w:r>
          </w:p>
        </w:tc>
        <w:tc>
          <w:tcPr>
            <w:tcW w:w="0" w:type="auto"/>
          </w:tcPr>
          <w:p w:rsidRPr="00F760E1" w:rsidR="00F760E1" w:rsidP="001A7366" w:rsidRDefault="00F760E1" w14:paraId="6BCACFD5" w14:textId="77777777">
            <w:pPr>
              <w:pStyle w:val="TableParagraph"/>
              <w:rPr>
                <w:rFonts w:ascii="Arial" w:hAnsi="Arial" w:cs="Arial"/>
                <w:i/>
                <w:sz w:val="16"/>
                <w:szCs w:val="16"/>
              </w:rPr>
            </w:pPr>
          </w:p>
          <w:p w:rsidRPr="00F760E1" w:rsidR="00F760E1" w:rsidP="001A7366" w:rsidRDefault="00F760E1" w14:paraId="5E94118B" w14:textId="77777777">
            <w:pPr>
              <w:pStyle w:val="TableParagraph"/>
              <w:spacing w:before="2"/>
              <w:rPr>
                <w:rFonts w:ascii="Arial" w:hAnsi="Arial" w:cs="Arial"/>
                <w:i/>
                <w:sz w:val="16"/>
                <w:szCs w:val="16"/>
              </w:rPr>
            </w:pPr>
          </w:p>
          <w:p w:rsidRPr="00F760E1" w:rsidR="00F760E1" w:rsidP="001A7366" w:rsidRDefault="00F760E1" w14:paraId="7171E260" w14:textId="77777777">
            <w:pPr>
              <w:pStyle w:val="TableParagraph"/>
              <w:ind w:right="97"/>
              <w:jc w:val="right"/>
              <w:rPr>
                <w:rFonts w:ascii="Arial" w:hAnsi="Arial" w:cs="Arial"/>
                <w:sz w:val="16"/>
                <w:szCs w:val="16"/>
              </w:rPr>
            </w:pPr>
            <w:r w:rsidRPr="00F760E1">
              <w:rPr>
                <w:rFonts w:ascii="Arial" w:hAnsi="Arial" w:cs="Arial"/>
                <w:sz w:val="16"/>
                <w:szCs w:val="16"/>
              </w:rPr>
              <w:t>1.489,14</w:t>
            </w:r>
          </w:p>
        </w:tc>
        <w:tc>
          <w:tcPr>
            <w:tcW w:w="0" w:type="auto"/>
          </w:tcPr>
          <w:p w:rsidRPr="00F760E1" w:rsidR="00F760E1" w:rsidP="001A7366" w:rsidRDefault="00F760E1" w14:paraId="390677C2" w14:textId="77777777">
            <w:pPr>
              <w:pStyle w:val="TableParagraph"/>
              <w:rPr>
                <w:rFonts w:ascii="Arial" w:hAnsi="Arial" w:cs="Arial"/>
                <w:i/>
                <w:sz w:val="16"/>
                <w:szCs w:val="16"/>
              </w:rPr>
            </w:pPr>
          </w:p>
          <w:p w:rsidRPr="00F760E1" w:rsidR="00F760E1" w:rsidP="001A7366" w:rsidRDefault="00F760E1" w14:paraId="482D231F" w14:textId="77777777">
            <w:pPr>
              <w:pStyle w:val="TableParagraph"/>
              <w:spacing w:before="2"/>
              <w:rPr>
                <w:rFonts w:ascii="Arial" w:hAnsi="Arial" w:cs="Arial"/>
                <w:i/>
                <w:sz w:val="16"/>
                <w:szCs w:val="16"/>
              </w:rPr>
            </w:pPr>
          </w:p>
          <w:p w:rsidRPr="00F760E1" w:rsidR="00F760E1" w:rsidP="001A7366" w:rsidRDefault="00F760E1" w14:paraId="06A92758" w14:textId="77777777">
            <w:pPr>
              <w:pStyle w:val="TableParagraph"/>
              <w:ind w:right="101"/>
              <w:jc w:val="right"/>
              <w:rPr>
                <w:rFonts w:ascii="Arial" w:hAnsi="Arial" w:cs="Arial"/>
                <w:sz w:val="16"/>
                <w:szCs w:val="16"/>
              </w:rPr>
            </w:pPr>
            <w:r w:rsidRPr="00F760E1">
              <w:rPr>
                <w:rFonts w:ascii="Arial" w:hAnsi="Arial" w:cs="Arial"/>
                <w:sz w:val="16"/>
                <w:szCs w:val="16"/>
              </w:rPr>
              <w:t>11.219,92</w:t>
            </w:r>
          </w:p>
        </w:tc>
        <w:tc>
          <w:tcPr>
            <w:tcW w:w="0" w:type="auto"/>
          </w:tcPr>
          <w:p w:rsidRPr="00F760E1" w:rsidR="00F760E1" w:rsidP="001A7366" w:rsidRDefault="00F760E1" w14:paraId="22570E99" w14:textId="77777777">
            <w:pPr>
              <w:pStyle w:val="TableParagraph"/>
              <w:spacing w:before="17"/>
              <w:ind w:left="102" w:right="303"/>
              <w:rPr>
                <w:rFonts w:ascii="Arial" w:hAnsi="Arial" w:cs="Arial"/>
                <w:sz w:val="16"/>
                <w:szCs w:val="16"/>
              </w:rPr>
            </w:pPr>
            <w:r w:rsidRPr="00F760E1">
              <w:rPr>
                <w:rFonts w:ascii="Arial" w:hAnsi="Arial" w:cs="Arial"/>
                <w:sz w:val="16"/>
                <w:szCs w:val="16"/>
              </w:rPr>
              <w:t>Rješenje o ovrsi</w:t>
            </w:r>
            <w:r w:rsidRPr="00F760E1">
              <w:rPr>
                <w:rFonts w:ascii="Arial" w:hAnsi="Arial" w:cs="Arial"/>
                <w:spacing w:val="-42"/>
                <w:sz w:val="16"/>
                <w:szCs w:val="16"/>
              </w:rPr>
              <w:t xml:space="preserve"> </w:t>
            </w:r>
            <w:r w:rsidRPr="00F760E1">
              <w:rPr>
                <w:rFonts w:ascii="Arial" w:hAnsi="Arial" w:cs="Arial"/>
                <w:sz w:val="16"/>
                <w:szCs w:val="16"/>
              </w:rPr>
              <w:t>O</w:t>
            </w:r>
            <w:r w:rsidRPr="00F760E1">
              <w:rPr>
                <w:rFonts w:ascii="Arial" w:hAnsi="Arial" w:cs="Arial"/>
                <w:spacing w:val="-1"/>
                <w:sz w:val="16"/>
                <w:szCs w:val="16"/>
              </w:rPr>
              <w:t>p</w:t>
            </w:r>
            <w:r w:rsidRPr="00F760E1">
              <w:rPr>
                <w:rFonts w:ascii="Arial" w:hAnsi="Arial" w:cs="Arial"/>
                <w:w w:val="50"/>
                <w:sz w:val="16"/>
                <w:szCs w:val="16"/>
              </w:rPr>
              <w:t>ć</w:t>
            </w:r>
            <w:r w:rsidRPr="00F760E1">
              <w:rPr>
                <w:rFonts w:ascii="Arial" w:hAnsi="Arial" w:cs="Arial"/>
                <w:spacing w:val="-1"/>
                <w:sz w:val="16"/>
                <w:szCs w:val="16"/>
              </w:rPr>
              <w:t>in</w:t>
            </w:r>
            <w:r w:rsidRPr="00F760E1">
              <w:rPr>
                <w:rFonts w:ascii="Arial" w:hAnsi="Arial" w:cs="Arial"/>
                <w:spacing w:val="-2"/>
                <w:sz w:val="16"/>
                <w:szCs w:val="16"/>
              </w:rPr>
              <w:t>s</w:t>
            </w:r>
            <w:r w:rsidRPr="00F760E1">
              <w:rPr>
                <w:rFonts w:ascii="Arial" w:hAnsi="Arial" w:cs="Arial"/>
                <w:sz w:val="16"/>
                <w:szCs w:val="16"/>
              </w:rPr>
              <w:t>ki</w:t>
            </w:r>
            <w:r w:rsidRPr="00F760E1">
              <w:rPr>
                <w:rFonts w:ascii="Arial" w:hAnsi="Arial" w:cs="Arial"/>
                <w:spacing w:val="-2"/>
                <w:sz w:val="16"/>
                <w:szCs w:val="16"/>
              </w:rPr>
              <w:t xml:space="preserve"> </w:t>
            </w:r>
            <w:r w:rsidRPr="00F760E1">
              <w:rPr>
                <w:rFonts w:ascii="Arial" w:hAnsi="Arial" w:cs="Arial"/>
                <w:sz w:val="16"/>
                <w:szCs w:val="16"/>
              </w:rPr>
              <w:t>s</w:t>
            </w:r>
            <w:r w:rsidRPr="00F760E1">
              <w:rPr>
                <w:rFonts w:ascii="Arial" w:hAnsi="Arial" w:cs="Arial"/>
                <w:spacing w:val="-1"/>
                <w:sz w:val="16"/>
                <w:szCs w:val="16"/>
              </w:rPr>
              <w:t>u</w:t>
            </w:r>
            <w:r w:rsidRPr="00F760E1">
              <w:rPr>
                <w:rFonts w:ascii="Arial" w:hAnsi="Arial" w:cs="Arial"/>
                <w:sz w:val="16"/>
                <w:szCs w:val="16"/>
              </w:rPr>
              <w:t>d</w:t>
            </w:r>
            <w:r w:rsidRPr="00F760E1">
              <w:rPr>
                <w:rFonts w:ascii="Arial" w:hAnsi="Arial" w:cs="Arial"/>
                <w:spacing w:val="-3"/>
                <w:sz w:val="16"/>
                <w:szCs w:val="16"/>
              </w:rPr>
              <w:t xml:space="preserve"> </w:t>
            </w:r>
            <w:r w:rsidRPr="00F760E1">
              <w:rPr>
                <w:rFonts w:ascii="Arial" w:hAnsi="Arial" w:cs="Arial"/>
                <w:sz w:val="16"/>
                <w:szCs w:val="16"/>
              </w:rPr>
              <w:t>u Sisku</w:t>
            </w:r>
            <w:r w:rsidRPr="00F760E1">
              <w:rPr>
                <w:rFonts w:ascii="Arial" w:hAnsi="Arial" w:cs="Arial"/>
                <w:spacing w:val="1"/>
                <w:sz w:val="16"/>
                <w:szCs w:val="16"/>
              </w:rPr>
              <w:t xml:space="preserve"> </w:t>
            </w:r>
            <w:r w:rsidRPr="00F760E1">
              <w:rPr>
                <w:rFonts w:ascii="Arial" w:hAnsi="Arial" w:cs="Arial"/>
                <w:sz w:val="16"/>
                <w:szCs w:val="16"/>
              </w:rPr>
              <w:t>brojOvrv-</w:t>
            </w:r>
            <w:r w:rsidRPr="00F760E1">
              <w:rPr>
                <w:rFonts w:ascii="Arial" w:hAnsi="Arial" w:cs="Arial"/>
                <w:spacing w:val="-42"/>
                <w:sz w:val="16"/>
                <w:szCs w:val="16"/>
              </w:rPr>
              <w:t xml:space="preserve"> </w:t>
            </w:r>
            <w:r w:rsidRPr="00F760E1">
              <w:rPr>
                <w:rFonts w:ascii="Arial" w:hAnsi="Arial" w:cs="Arial"/>
                <w:sz w:val="16"/>
                <w:szCs w:val="16"/>
              </w:rPr>
              <w:t>11036/2022</w:t>
            </w:r>
          </w:p>
          <w:p w:rsidRPr="00F760E1" w:rsidR="00F760E1" w:rsidP="001A7366" w:rsidRDefault="00F760E1" w14:paraId="00D7BCD5" w14:textId="77777777">
            <w:pPr>
              <w:pStyle w:val="TableParagraph"/>
              <w:ind w:left="102" w:right="520"/>
              <w:rPr>
                <w:rFonts w:ascii="Arial" w:hAnsi="Arial" w:cs="Arial"/>
                <w:sz w:val="16"/>
                <w:szCs w:val="16"/>
              </w:rPr>
            </w:pPr>
            <w:r w:rsidRPr="00F760E1">
              <w:rPr>
                <w:rFonts w:ascii="Arial" w:hAnsi="Arial" w:cs="Arial"/>
                <w:sz w:val="16"/>
                <w:szCs w:val="16"/>
              </w:rPr>
              <w:t>;</w:t>
            </w:r>
            <w:r w:rsidRPr="00F760E1">
              <w:rPr>
                <w:rFonts w:ascii="Arial" w:hAnsi="Arial" w:cs="Arial"/>
                <w:spacing w:val="-1"/>
                <w:sz w:val="16"/>
                <w:szCs w:val="16"/>
              </w:rPr>
              <w:t>pra</w:t>
            </w:r>
            <w:r w:rsidRPr="00F760E1">
              <w:rPr>
                <w:rFonts w:ascii="Arial" w:hAnsi="Arial" w:cs="Arial"/>
                <w:sz w:val="16"/>
                <w:szCs w:val="16"/>
              </w:rPr>
              <w:t>v</w:t>
            </w:r>
            <w:r w:rsidRPr="00F760E1">
              <w:rPr>
                <w:rFonts w:ascii="Arial" w:hAnsi="Arial" w:cs="Arial"/>
                <w:spacing w:val="-1"/>
                <w:sz w:val="16"/>
                <w:szCs w:val="16"/>
              </w:rPr>
              <w:t>o</w:t>
            </w:r>
            <w:r w:rsidRPr="00F760E1">
              <w:rPr>
                <w:rFonts w:ascii="Arial" w:hAnsi="Arial" w:cs="Arial"/>
                <w:sz w:val="16"/>
                <w:szCs w:val="16"/>
              </w:rPr>
              <w:t>m</w:t>
            </w:r>
            <w:r w:rsidRPr="00F760E1">
              <w:rPr>
                <w:rFonts w:ascii="Arial" w:hAnsi="Arial" w:cs="Arial"/>
                <w:spacing w:val="-3"/>
                <w:sz w:val="16"/>
                <w:szCs w:val="16"/>
              </w:rPr>
              <w:t>o</w:t>
            </w:r>
            <w:r w:rsidRPr="00F760E1">
              <w:rPr>
                <w:rFonts w:ascii="Arial" w:hAnsi="Arial" w:cs="Arial"/>
                <w:w w:val="50"/>
                <w:sz w:val="16"/>
                <w:szCs w:val="16"/>
              </w:rPr>
              <w:t>ć</w:t>
            </w:r>
            <w:r w:rsidRPr="00F760E1">
              <w:rPr>
                <w:rFonts w:ascii="Arial" w:hAnsi="Arial" w:cs="Arial"/>
                <w:spacing w:val="-1"/>
                <w:sz w:val="16"/>
                <w:szCs w:val="16"/>
              </w:rPr>
              <w:t>n</w:t>
            </w:r>
            <w:r w:rsidRPr="00F760E1">
              <w:rPr>
                <w:rFonts w:ascii="Arial" w:hAnsi="Arial" w:cs="Arial"/>
                <w:sz w:val="16"/>
                <w:szCs w:val="16"/>
              </w:rPr>
              <w:t>o 6.5.2023.</w:t>
            </w:r>
          </w:p>
        </w:tc>
        <w:tc>
          <w:tcPr>
            <w:tcW w:w="0" w:type="auto"/>
          </w:tcPr>
          <w:p w:rsidRPr="00F760E1" w:rsidR="00F760E1" w:rsidP="001A7366" w:rsidRDefault="00F760E1" w14:paraId="6F73E229" w14:textId="77777777">
            <w:pPr>
              <w:pStyle w:val="TableParagraph"/>
              <w:rPr>
                <w:rFonts w:ascii="Arial" w:hAnsi="Arial" w:cs="Arial"/>
                <w:i/>
                <w:sz w:val="16"/>
                <w:szCs w:val="16"/>
              </w:rPr>
            </w:pPr>
          </w:p>
          <w:p w:rsidRPr="00F760E1" w:rsidR="00F760E1" w:rsidP="001A7366" w:rsidRDefault="00F760E1" w14:paraId="4BB8343C" w14:textId="77777777">
            <w:pPr>
              <w:pStyle w:val="TableParagraph"/>
              <w:spacing w:before="2"/>
              <w:rPr>
                <w:rFonts w:ascii="Arial" w:hAnsi="Arial" w:cs="Arial"/>
                <w:i/>
                <w:sz w:val="16"/>
                <w:szCs w:val="16"/>
              </w:rPr>
            </w:pPr>
          </w:p>
          <w:p w:rsidRPr="00F760E1" w:rsidR="00F760E1" w:rsidP="001A7366" w:rsidRDefault="00F760E1" w14:paraId="74B8B20B" w14:textId="77777777">
            <w:pPr>
              <w:pStyle w:val="TableParagraph"/>
              <w:ind w:right="104"/>
              <w:jc w:val="right"/>
              <w:rPr>
                <w:rFonts w:ascii="Arial" w:hAnsi="Arial" w:cs="Arial"/>
                <w:sz w:val="16"/>
                <w:szCs w:val="16"/>
              </w:rPr>
            </w:pPr>
            <w:r w:rsidRPr="00F760E1">
              <w:rPr>
                <w:rFonts w:ascii="Arial" w:hAnsi="Arial" w:cs="Arial"/>
                <w:sz w:val="16"/>
                <w:szCs w:val="16"/>
              </w:rPr>
              <w:t>1.489,14</w:t>
            </w:r>
          </w:p>
        </w:tc>
        <w:tc>
          <w:tcPr>
            <w:tcW w:w="0" w:type="auto"/>
          </w:tcPr>
          <w:p w:rsidRPr="00F760E1" w:rsidR="00F760E1" w:rsidP="001A7366" w:rsidRDefault="00F760E1" w14:paraId="6C933E70" w14:textId="77777777">
            <w:pPr>
              <w:pStyle w:val="TableParagraph"/>
              <w:rPr>
                <w:rFonts w:ascii="Arial" w:hAnsi="Arial" w:cs="Arial"/>
                <w:i/>
                <w:sz w:val="16"/>
                <w:szCs w:val="16"/>
              </w:rPr>
            </w:pPr>
          </w:p>
          <w:p w:rsidRPr="00F760E1" w:rsidR="00F760E1" w:rsidP="001A7366" w:rsidRDefault="00F760E1" w14:paraId="67CF44FF" w14:textId="77777777">
            <w:pPr>
              <w:pStyle w:val="TableParagraph"/>
              <w:spacing w:before="2"/>
              <w:rPr>
                <w:rFonts w:ascii="Arial" w:hAnsi="Arial" w:cs="Arial"/>
                <w:i/>
                <w:sz w:val="16"/>
                <w:szCs w:val="16"/>
              </w:rPr>
            </w:pPr>
          </w:p>
          <w:p w:rsidRPr="00F760E1" w:rsidR="00F760E1" w:rsidP="001A7366" w:rsidRDefault="00F760E1" w14:paraId="1596E3A6" w14:textId="77777777">
            <w:pPr>
              <w:pStyle w:val="TableParagraph"/>
              <w:ind w:right="107"/>
              <w:jc w:val="right"/>
              <w:rPr>
                <w:rFonts w:ascii="Arial" w:hAnsi="Arial" w:cs="Arial"/>
                <w:sz w:val="16"/>
                <w:szCs w:val="16"/>
              </w:rPr>
            </w:pPr>
            <w:r w:rsidRPr="00F760E1">
              <w:rPr>
                <w:rFonts w:ascii="Arial" w:hAnsi="Arial" w:cs="Arial"/>
                <w:sz w:val="16"/>
                <w:szCs w:val="16"/>
              </w:rPr>
              <w:t>11.219,92</w:t>
            </w:r>
          </w:p>
        </w:tc>
        <w:tc>
          <w:tcPr>
            <w:tcW w:w="0" w:type="auto"/>
          </w:tcPr>
          <w:p w:rsidRPr="00F760E1" w:rsidR="00F760E1" w:rsidP="001A7366" w:rsidRDefault="00F760E1" w14:paraId="58A81831" w14:textId="77777777">
            <w:pPr>
              <w:pStyle w:val="TableParagraph"/>
              <w:spacing w:before="3"/>
              <w:rPr>
                <w:rFonts w:ascii="Arial" w:hAnsi="Arial" w:cs="Arial"/>
                <w:i/>
                <w:sz w:val="16"/>
                <w:szCs w:val="16"/>
              </w:rPr>
            </w:pPr>
          </w:p>
          <w:p w:rsidRPr="00F760E1" w:rsidR="00F760E1" w:rsidP="001A7366" w:rsidRDefault="00F760E1" w14:paraId="43B4F52E" w14:textId="77777777">
            <w:pPr>
              <w:pStyle w:val="TableParagraph"/>
              <w:ind w:left="97"/>
              <w:rPr>
                <w:rFonts w:ascii="Arial" w:hAnsi="Arial" w:cs="Arial"/>
                <w:sz w:val="16"/>
                <w:szCs w:val="16"/>
              </w:rPr>
            </w:pPr>
            <w:r w:rsidRPr="00F760E1">
              <w:rPr>
                <w:rFonts w:ascii="Arial" w:hAnsi="Arial" w:cs="Arial"/>
                <w:sz w:val="16"/>
                <w:szCs w:val="16"/>
              </w:rPr>
              <w:t>Rješenje</w:t>
            </w:r>
            <w:r w:rsidRPr="00F760E1">
              <w:rPr>
                <w:rFonts w:ascii="Arial" w:hAnsi="Arial" w:cs="Arial"/>
                <w:spacing w:val="-2"/>
                <w:sz w:val="16"/>
                <w:szCs w:val="16"/>
              </w:rPr>
              <w:t xml:space="preserve"> </w:t>
            </w:r>
            <w:r w:rsidRPr="00F760E1">
              <w:rPr>
                <w:rFonts w:ascii="Arial" w:hAnsi="Arial" w:cs="Arial"/>
                <w:sz w:val="16"/>
                <w:szCs w:val="16"/>
              </w:rPr>
              <w:t>o</w:t>
            </w:r>
            <w:r w:rsidRPr="00F760E1">
              <w:rPr>
                <w:rFonts w:ascii="Arial" w:hAnsi="Arial" w:cs="Arial"/>
                <w:spacing w:val="-4"/>
                <w:sz w:val="16"/>
                <w:szCs w:val="16"/>
              </w:rPr>
              <w:t xml:space="preserve"> </w:t>
            </w:r>
            <w:r w:rsidRPr="00F760E1">
              <w:rPr>
                <w:rFonts w:ascii="Arial" w:hAnsi="Arial" w:cs="Arial"/>
                <w:sz w:val="16"/>
                <w:szCs w:val="16"/>
              </w:rPr>
              <w:t>ovrsi</w:t>
            </w:r>
          </w:p>
          <w:p w:rsidRPr="00F760E1" w:rsidR="00F760E1" w:rsidP="001A7366" w:rsidRDefault="00F760E1" w14:paraId="102EB656" w14:textId="77777777">
            <w:pPr>
              <w:pStyle w:val="TableParagraph"/>
              <w:ind w:left="97" w:right="124"/>
              <w:rPr>
                <w:rFonts w:ascii="Arial" w:hAnsi="Arial" w:cs="Arial"/>
                <w:sz w:val="16"/>
                <w:szCs w:val="16"/>
              </w:rPr>
            </w:pPr>
            <w:r w:rsidRPr="00F760E1">
              <w:rPr>
                <w:rFonts w:ascii="Arial" w:hAnsi="Arial" w:cs="Arial"/>
                <w:w w:val="95"/>
                <w:sz w:val="16"/>
                <w:szCs w:val="16"/>
              </w:rPr>
              <w:t>Općinski</w:t>
            </w:r>
            <w:r w:rsidRPr="00F760E1">
              <w:rPr>
                <w:rFonts w:ascii="Arial" w:hAnsi="Arial" w:cs="Arial"/>
                <w:spacing w:val="-7"/>
                <w:w w:val="95"/>
                <w:sz w:val="16"/>
                <w:szCs w:val="16"/>
              </w:rPr>
              <w:t xml:space="preserve"> </w:t>
            </w:r>
            <w:r w:rsidRPr="00F760E1">
              <w:rPr>
                <w:rFonts w:ascii="Arial" w:hAnsi="Arial" w:cs="Arial"/>
                <w:w w:val="95"/>
                <w:sz w:val="16"/>
                <w:szCs w:val="16"/>
              </w:rPr>
              <w:t>sud</w:t>
            </w:r>
            <w:r w:rsidRPr="00F760E1">
              <w:rPr>
                <w:rFonts w:ascii="Arial" w:hAnsi="Arial" w:cs="Arial"/>
                <w:spacing w:val="-6"/>
                <w:w w:val="95"/>
                <w:sz w:val="16"/>
                <w:szCs w:val="16"/>
              </w:rPr>
              <w:t xml:space="preserve"> </w:t>
            </w:r>
            <w:r w:rsidRPr="00F760E1">
              <w:rPr>
                <w:rFonts w:ascii="Arial" w:hAnsi="Arial" w:cs="Arial"/>
                <w:w w:val="95"/>
                <w:sz w:val="16"/>
                <w:szCs w:val="16"/>
              </w:rPr>
              <w:t>u</w:t>
            </w:r>
            <w:r w:rsidRPr="00F760E1">
              <w:rPr>
                <w:rFonts w:ascii="Arial" w:hAnsi="Arial" w:cs="Arial"/>
                <w:spacing w:val="-6"/>
                <w:w w:val="95"/>
                <w:sz w:val="16"/>
                <w:szCs w:val="16"/>
              </w:rPr>
              <w:t xml:space="preserve"> </w:t>
            </w:r>
            <w:r w:rsidRPr="00F760E1">
              <w:rPr>
                <w:rFonts w:ascii="Arial" w:hAnsi="Arial" w:cs="Arial"/>
                <w:w w:val="95"/>
                <w:sz w:val="16"/>
                <w:szCs w:val="16"/>
              </w:rPr>
              <w:t>Sisku</w:t>
            </w:r>
            <w:r w:rsidRPr="00F760E1">
              <w:rPr>
                <w:rFonts w:ascii="Arial" w:hAnsi="Arial" w:cs="Arial"/>
                <w:spacing w:val="-34"/>
                <w:w w:val="95"/>
                <w:sz w:val="16"/>
                <w:szCs w:val="16"/>
              </w:rPr>
              <w:t xml:space="preserve"> </w:t>
            </w:r>
            <w:r w:rsidRPr="00F760E1">
              <w:rPr>
                <w:rFonts w:ascii="Arial" w:hAnsi="Arial" w:cs="Arial"/>
                <w:sz w:val="16"/>
                <w:szCs w:val="16"/>
              </w:rPr>
              <w:t>broj</w:t>
            </w:r>
            <w:r w:rsidRPr="00F760E1">
              <w:rPr>
                <w:rFonts w:ascii="Arial" w:hAnsi="Arial" w:cs="Arial"/>
                <w:spacing w:val="1"/>
                <w:sz w:val="16"/>
                <w:szCs w:val="16"/>
              </w:rPr>
              <w:t xml:space="preserve"> </w:t>
            </w:r>
            <w:r w:rsidRPr="00F760E1">
              <w:rPr>
                <w:rFonts w:ascii="Arial" w:hAnsi="Arial" w:cs="Arial"/>
                <w:sz w:val="16"/>
                <w:szCs w:val="16"/>
              </w:rPr>
              <w:t>Ovrv-</w:t>
            </w:r>
            <w:r w:rsidRPr="00F760E1">
              <w:rPr>
                <w:rFonts w:ascii="Arial" w:hAnsi="Arial" w:cs="Arial"/>
                <w:spacing w:val="1"/>
                <w:sz w:val="16"/>
                <w:szCs w:val="16"/>
              </w:rPr>
              <w:t xml:space="preserve"> </w:t>
            </w:r>
            <w:r w:rsidRPr="00F760E1">
              <w:rPr>
                <w:rFonts w:ascii="Arial" w:hAnsi="Arial" w:cs="Arial"/>
                <w:sz w:val="16"/>
                <w:szCs w:val="16"/>
              </w:rPr>
              <w:t>11036/2022</w:t>
            </w:r>
          </w:p>
        </w:tc>
        <w:tc>
          <w:tcPr>
            <w:tcW w:w="0" w:type="auto"/>
          </w:tcPr>
          <w:p w:rsidRPr="00F760E1" w:rsidR="00F760E1" w:rsidP="001A7366" w:rsidRDefault="00F760E1" w14:paraId="6B15C5CD" w14:textId="77777777">
            <w:pPr>
              <w:pStyle w:val="TableParagraph"/>
              <w:rPr>
                <w:rFonts w:ascii="Arial" w:hAnsi="Arial" w:cs="Arial"/>
                <w:i/>
                <w:sz w:val="16"/>
                <w:szCs w:val="16"/>
              </w:rPr>
            </w:pPr>
          </w:p>
          <w:p w:rsidRPr="00F760E1" w:rsidR="00F760E1" w:rsidP="001A7366" w:rsidRDefault="00F760E1" w14:paraId="3D522B08" w14:textId="77777777">
            <w:pPr>
              <w:pStyle w:val="TableParagraph"/>
              <w:spacing w:before="10"/>
              <w:rPr>
                <w:rFonts w:ascii="Arial" w:hAnsi="Arial" w:cs="Arial"/>
                <w:i/>
                <w:sz w:val="16"/>
                <w:szCs w:val="16"/>
              </w:rPr>
            </w:pPr>
          </w:p>
          <w:p w:rsidRPr="00F760E1" w:rsidR="00F760E1" w:rsidP="001A7366" w:rsidRDefault="00F760E1" w14:paraId="14499891" w14:textId="77777777">
            <w:pPr>
              <w:pStyle w:val="TableParagraph"/>
              <w:ind w:left="95"/>
              <w:rPr>
                <w:rFonts w:ascii="Arial" w:hAnsi="Arial" w:cs="Arial"/>
                <w:sz w:val="16"/>
                <w:szCs w:val="16"/>
              </w:rPr>
            </w:pPr>
            <w:r w:rsidRPr="00F760E1">
              <w:rPr>
                <w:rFonts w:ascii="Arial" w:hAnsi="Arial" w:cs="Arial"/>
                <w:sz w:val="16"/>
                <w:szCs w:val="16"/>
              </w:rPr>
              <w:t>0</w:t>
            </w:r>
          </w:p>
        </w:tc>
        <w:tc>
          <w:tcPr>
            <w:tcW w:w="0" w:type="auto"/>
          </w:tcPr>
          <w:p w:rsidRPr="00F760E1" w:rsidR="00F760E1" w:rsidP="001A7366" w:rsidRDefault="00F760E1" w14:paraId="666EB12A" w14:textId="77777777">
            <w:pPr>
              <w:pStyle w:val="TableParagraph"/>
              <w:rPr>
                <w:rFonts w:ascii="Arial" w:hAnsi="Arial" w:cs="Arial"/>
                <w:sz w:val="16"/>
                <w:szCs w:val="16"/>
              </w:rPr>
            </w:pPr>
          </w:p>
        </w:tc>
        <w:tc>
          <w:tcPr>
            <w:tcW w:w="0" w:type="auto"/>
          </w:tcPr>
          <w:p w:rsidRPr="00F760E1" w:rsidR="00F760E1" w:rsidP="001A7366" w:rsidRDefault="00F760E1" w14:paraId="3F8F84D4" w14:textId="77777777">
            <w:pPr>
              <w:pStyle w:val="TableParagraph"/>
              <w:spacing w:before="7"/>
              <w:rPr>
                <w:rFonts w:ascii="Arial" w:hAnsi="Arial" w:cs="Arial"/>
                <w:i/>
                <w:sz w:val="16"/>
                <w:szCs w:val="16"/>
              </w:rPr>
            </w:pPr>
          </w:p>
          <w:p w:rsidRPr="00F760E1" w:rsidR="00F760E1" w:rsidP="001A7366" w:rsidRDefault="00F760E1" w14:paraId="7FE79A6B" w14:textId="77777777">
            <w:pPr>
              <w:pStyle w:val="TableParagraph"/>
              <w:ind w:left="91" w:right="279"/>
              <w:rPr>
                <w:rFonts w:ascii="Arial" w:hAnsi="Arial" w:cs="Arial"/>
                <w:sz w:val="16"/>
                <w:szCs w:val="16"/>
              </w:rPr>
            </w:pPr>
            <w:r w:rsidRPr="00F760E1">
              <w:rPr>
                <w:rFonts w:ascii="Arial" w:hAnsi="Arial" w:cs="Arial"/>
                <w:spacing w:val="-1"/>
                <w:w w:val="99"/>
                <w:sz w:val="16"/>
                <w:szCs w:val="16"/>
              </w:rPr>
              <w:t>pra</w:t>
            </w:r>
            <w:r w:rsidRPr="00F760E1">
              <w:rPr>
                <w:rFonts w:ascii="Arial" w:hAnsi="Arial" w:cs="Arial"/>
                <w:spacing w:val="2"/>
                <w:w w:val="99"/>
                <w:sz w:val="16"/>
                <w:szCs w:val="16"/>
              </w:rPr>
              <w:t>v</w:t>
            </w:r>
            <w:r w:rsidRPr="00F760E1">
              <w:rPr>
                <w:rFonts w:ascii="Arial" w:hAnsi="Arial" w:cs="Arial"/>
                <w:spacing w:val="-1"/>
                <w:w w:val="99"/>
                <w:sz w:val="16"/>
                <w:szCs w:val="16"/>
              </w:rPr>
              <w:t>o</w:t>
            </w:r>
            <w:r w:rsidRPr="00F760E1">
              <w:rPr>
                <w:rFonts w:ascii="Arial" w:hAnsi="Arial" w:cs="Arial"/>
                <w:spacing w:val="1"/>
                <w:w w:val="99"/>
                <w:sz w:val="16"/>
                <w:szCs w:val="16"/>
              </w:rPr>
              <w:t>m</w:t>
            </w:r>
            <w:r w:rsidRPr="00F760E1">
              <w:rPr>
                <w:rFonts w:ascii="Arial" w:hAnsi="Arial" w:cs="Arial"/>
                <w:spacing w:val="-1"/>
                <w:w w:val="99"/>
                <w:sz w:val="16"/>
                <w:szCs w:val="16"/>
              </w:rPr>
              <w:t>o</w:t>
            </w:r>
            <w:r w:rsidRPr="00F760E1">
              <w:rPr>
                <w:rFonts w:ascii="Arial" w:hAnsi="Arial" w:cs="Arial"/>
                <w:spacing w:val="2"/>
                <w:w w:val="49"/>
                <w:sz w:val="16"/>
                <w:szCs w:val="16"/>
              </w:rPr>
              <w:t>ć</w:t>
            </w:r>
            <w:r w:rsidRPr="00F760E1">
              <w:rPr>
                <w:rFonts w:ascii="Arial" w:hAnsi="Arial" w:cs="Arial"/>
                <w:spacing w:val="-1"/>
                <w:w w:val="99"/>
                <w:sz w:val="16"/>
                <w:szCs w:val="16"/>
              </w:rPr>
              <w:t>n</w:t>
            </w:r>
            <w:r w:rsidRPr="00F760E1">
              <w:rPr>
                <w:rFonts w:ascii="Arial" w:hAnsi="Arial" w:cs="Arial"/>
                <w:w w:val="99"/>
                <w:sz w:val="16"/>
                <w:szCs w:val="16"/>
              </w:rPr>
              <w:t xml:space="preserve">o </w:t>
            </w:r>
            <w:r w:rsidRPr="00F760E1">
              <w:rPr>
                <w:rFonts w:ascii="Arial" w:hAnsi="Arial" w:cs="Arial"/>
                <w:sz w:val="16"/>
                <w:szCs w:val="16"/>
              </w:rPr>
              <w:t>Rješenje o ovrsi</w:t>
            </w:r>
            <w:r w:rsidRPr="00F760E1">
              <w:rPr>
                <w:rFonts w:ascii="Arial" w:hAnsi="Arial" w:cs="Arial"/>
                <w:spacing w:val="1"/>
                <w:sz w:val="16"/>
                <w:szCs w:val="16"/>
              </w:rPr>
              <w:t xml:space="preserve"> </w:t>
            </w:r>
            <w:r w:rsidRPr="00F760E1">
              <w:rPr>
                <w:rFonts w:ascii="Arial" w:hAnsi="Arial" w:cs="Arial"/>
                <w:w w:val="95"/>
                <w:sz w:val="16"/>
                <w:szCs w:val="16"/>
              </w:rPr>
              <w:t>Općinski sud u</w:t>
            </w:r>
            <w:r w:rsidRPr="00F760E1">
              <w:rPr>
                <w:rFonts w:ascii="Arial" w:hAnsi="Arial" w:cs="Arial"/>
                <w:spacing w:val="1"/>
                <w:w w:val="95"/>
                <w:sz w:val="16"/>
                <w:szCs w:val="16"/>
              </w:rPr>
              <w:t xml:space="preserve"> </w:t>
            </w:r>
            <w:r w:rsidRPr="00F760E1">
              <w:rPr>
                <w:rFonts w:ascii="Arial" w:hAnsi="Arial" w:cs="Arial"/>
                <w:sz w:val="16"/>
                <w:szCs w:val="16"/>
              </w:rPr>
              <w:t>Sisku</w:t>
            </w:r>
            <w:r w:rsidRPr="00F760E1">
              <w:rPr>
                <w:rFonts w:ascii="Arial" w:hAnsi="Arial" w:cs="Arial"/>
                <w:spacing w:val="27"/>
                <w:sz w:val="16"/>
                <w:szCs w:val="16"/>
              </w:rPr>
              <w:t xml:space="preserve"> </w:t>
            </w:r>
            <w:r w:rsidRPr="00F760E1">
              <w:rPr>
                <w:rFonts w:ascii="Arial" w:hAnsi="Arial" w:cs="Arial"/>
                <w:sz w:val="16"/>
                <w:szCs w:val="16"/>
              </w:rPr>
              <w:t>broj</w:t>
            </w:r>
            <w:r w:rsidRPr="00F760E1">
              <w:rPr>
                <w:rFonts w:ascii="Arial" w:hAnsi="Arial" w:cs="Arial"/>
                <w:spacing w:val="-5"/>
                <w:sz w:val="16"/>
                <w:szCs w:val="16"/>
              </w:rPr>
              <w:t xml:space="preserve"> </w:t>
            </w:r>
            <w:r w:rsidRPr="00F760E1">
              <w:rPr>
                <w:rFonts w:ascii="Arial" w:hAnsi="Arial" w:cs="Arial"/>
                <w:sz w:val="16"/>
                <w:szCs w:val="16"/>
              </w:rPr>
              <w:t>Ovrv-</w:t>
            </w:r>
            <w:r w:rsidRPr="00F760E1">
              <w:rPr>
                <w:rFonts w:ascii="Arial" w:hAnsi="Arial" w:cs="Arial"/>
                <w:spacing w:val="-36"/>
                <w:sz w:val="16"/>
                <w:szCs w:val="16"/>
              </w:rPr>
              <w:t xml:space="preserve"> </w:t>
            </w:r>
            <w:r w:rsidRPr="00F760E1">
              <w:rPr>
                <w:rFonts w:ascii="Arial" w:hAnsi="Arial" w:cs="Arial"/>
                <w:sz w:val="16"/>
                <w:szCs w:val="16"/>
              </w:rPr>
              <w:t>11036/2022</w:t>
            </w:r>
          </w:p>
        </w:tc>
      </w:tr>
      <w:tr w:rsidRPr="00F760E1" w:rsidR="001A75F4" w:rsidTr="00F760E1" w14:paraId="03E108AC" w14:textId="77777777">
        <w:trPr>
          <w:trHeight w:val="1217"/>
        </w:trPr>
        <w:tc>
          <w:tcPr>
            <w:tcW w:w="0" w:type="auto"/>
          </w:tcPr>
          <w:p w:rsidRPr="001A75F4" w:rsidR="001A75F4" w:rsidP="001A75F4" w:rsidRDefault="001A75F4" w14:paraId="170DD44E" w14:textId="77777777">
            <w:pPr>
              <w:pStyle w:val="TableParagraph"/>
              <w:rPr>
                <w:rFonts w:ascii="Arial" w:hAnsi="Arial" w:cs="Arial"/>
                <w:b/>
                <w:i/>
                <w:sz w:val="16"/>
                <w:szCs w:val="16"/>
              </w:rPr>
            </w:pPr>
          </w:p>
          <w:p w:rsidRPr="001A75F4" w:rsidR="001A75F4" w:rsidP="001A75F4" w:rsidRDefault="001A75F4" w14:paraId="08967B12" w14:textId="77777777">
            <w:pPr>
              <w:pStyle w:val="TableParagraph"/>
              <w:spacing w:before="3"/>
              <w:rPr>
                <w:rFonts w:ascii="Arial" w:hAnsi="Arial" w:cs="Arial"/>
                <w:b/>
                <w:i/>
                <w:sz w:val="16"/>
                <w:szCs w:val="16"/>
              </w:rPr>
            </w:pPr>
          </w:p>
          <w:p w:rsidRPr="001A75F4" w:rsidR="001A75F4" w:rsidP="001A75F4" w:rsidRDefault="001A75F4" w14:paraId="66B7BD79" w14:textId="0FFC2700">
            <w:pPr>
              <w:pStyle w:val="TableParagraph"/>
              <w:rPr>
                <w:rFonts w:ascii="Arial" w:hAnsi="Arial" w:cs="Arial"/>
                <w:i/>
                <w:sz w:val="16"/>
                <w:szCs w:val="16"/>
              </w:rPr>
            </w:pPr>
            <w:r w:rsidRPr="001A75F4">
              <w:rPr>
                <w:rFonts w:ascii="Arial" w:hAnsi="Arial" w:cs="Arial"/>
                <w:w w:val="99"/>
                <w:sz w:val="16"/>
                <w:szCs w:val="16"/>
              </w:rPr>
              <w:t>5</w:t>
            </w:r>
          </w:p>
        </w:tc>
        <w:tc>
          <w:tcPr>
            <w:tcW w:w="0" w:type="auto"/>
          </w:tcPr>
          <w:p w:rsidRPr="001A75F4" w:rsidR="001A75F4" w:rsidP="001A75F4" w:rsidRDefault="001A75F4" w14:paraId="5770ED16" w14:textId="77777777">
            <w:pPr>
              <w:pStyle w:val="TableParagraph"/>
              <w:rPr>
                <w:rFonts w:ascii="Arial" w:hAnsi="Arial" w:cs="Arial"/>
                <w:b/>
                <w:i/>
                <w:sz w:val="16"/>
                <w:szCs w:val="16"/>
              </w:rPr>
            </w:pPr>
          </w:p>
          <w:p w:rsidRPr="001A75F4" w:rsidR="001A75F4" w:rsidP="001A75F4" w:rsidRDefault="001A75F4" w14:paraId="224446C7" w14:textId="77777777">
            <w:pPr>
              <w:pStyle w:val="TableParagraph"/>
              <w:spacing w:before="6"/>
              <w:rPr>
                <w:rFonts w:ascii="Arial" w:hAnsi="Arial" w:cs="Arial"/>
                <w:b/>
                <w:i/>
                <w:sz w:val="16"/>
                <w:szCs w:val="16"/>
              </w:rPr>
            </w:pPr>
          </w:p>
          <w:p w:rsidRPr="001A75F4" w:rsidR="001A75F4" w:rsidP="001A75F4" w:rsidRDefault="001A75F4" w14:paraId="31ECC9D0" w14:textId="305BF558">
            <w:pPr>
              <w:pStyle w:val="TableParagraph"/>
              <w:spacing w:before="109"/>
              <w:ind w:left="107"/>
              <w:rPr>
                <w:rFonts w:ascii="Arial" w:hAnsi="Arial" w:cs="Arial"/>
                <w:sz w:val="16"/>
                <w:szCs w:val="16"/>
              </w:rPr>
            </w:pPr>
            <w:r w:rsidRPr="001A75F4">
              <w:rPr>
                <w:rFonts w:ascii="Arial" w:hAnsi="Arial" w:cs="Arial"/>
                <w:sz w:val="16"/>
                <w:szCs w:val="16"/>
              </w:rPr>
              <w:t>FINANCIJSKA</w:t>
            </w:r>
            <w:r w:rsidRPr="001A75F4">
              <w:rPr>
                <w:rFonts w:ascii="Arial" w:hAnsi="Arial" w:cs="Arial"/>
                <w:spacing w:val="-42"/>
                <w:sz w:val="16"/>
                <w:szCs w:val="16"/>
              </w:rPr>
              <w:t xml:space="preserve"> </w:t>
            </w:r>
            <w:r w:rsidRPr="001A75F4">
              <w:rPr>
                <w:rFonts w:ascii="Arial" w:hAnsi="Arial" w:cs="Arial"/>
                <w:sz w:val="16"/>
                <w:szCs w:val="16"/>
              </w:rPr>
              <w:t>AGENCIJA</w:t>
            </w:r>
          </w:p>
        </w:tc>
        <w:tc>
          <w:tcPr>
            <w:tcW w:w="0" w:type="auto"/>
          </w:tcPr>
          <w:p w:rsidRPr="001A75F4" w:rsidR="001A75F4" w:rsidP="001A75F4" w:rsidRDefault="001A75F4" w14:paraId="52DFFB86" w14:textId="77777777">
            <w:pPr>
              <w:pStyle w:val="TableParagraph"/>
              <w:rPr>
                <w:rFonts w:ascii="Arial" w:hAnsi="Arial" w:cs="Arial"/>
                <w:b/>
                <w:i/>
                <w:sz w:val="16"/>
                <w:szCs w:val="16"/>
              </w:rPr>
            </w:pPr>
          </w:p>
          <w:p w:rsidRPr="001A75F4" w:rsidR="001A75F4" w:rsidP="001A75F4" w:rsidRDefault="001A75F4" w14:paraId="75C11340" w14:textId="77777777">
            <w:pPr>
              <w:pStyle w:val="TableParagraph"/>
              <w:spacing w:before="2"/>
              <w:rPr>
                <w:rFonts w:ascii="Arial" w:hAnsi="Arial" w:cs="Arial"/>
                <w:b/>
                <w:i/>
                <w:sz w:val="16"/>
                <w:szCs w:val="16"/>
              </w:rPr>
            </w:pPr>
          </w:p>
          <w:p w:rsidRPr="001A75F4" w:rsidR="001A75F4" w:rsidP="001A75F4" w:rsidRDefault="001A75F4" w14:paraId="6406F7E4" w14:textId="0B0C7AB6">
            <w:pPr>
              <w:pStyle w:val="TableParagraph"/>
              <w:rPr>
                <w:rFonts w:ascii="Arial" w:hAnsi="Arial" w:cs="Arial"/>
                <w:i/>
                <w:sz w:val="16"/>
                <w:szCs w:val="16"/>
              </w:rPr>
            </w:pPr>
            <w:r w:rsidRPr="001A75F4">
              <w:rPr>
                <w:rFonts w:ascii="Arial" w:hAnsi="Arial" w:cs="Arial"/>
                <w:sz w:val="16"/>
                <w:szCs w:val="16"/>
              </w:rPr>
              <w:t>85821130368</w:t>
            </w:r>
          </w:p>
        </w:tc>
        <w:tc>
          <w:tcPr>
            <w:tcW w:w="0" w:type="auto"/>
          </w:tcPr>
          <w:p w:rsidRPr="001A75F4" w:rsidR="001A75F4" w:rsidP="001A75F4" w:rsidRDefault="001A75F4" w14:paraId="78CC405A" w14:textId="77777777">
            <w:pPr>
              <w:pStyle w:val="TableParagraph"/>
              <w:rPr>
                <w:rFonts w:ascii="Arial" w:hAnsi="Arial" w:cs="Arial"/>
                <w:b/>
                <w:i/>
                <w:sz w:val="16"/>
                <w:szCs w:val="16"/>
              </w:rPr>
            </w:pPr>
          </w:p>
          <w:p w:rsidRPr="001A75F4" w:rsidR="001A75F4" w:rsidP="001A75F4" w:rsidRDefault="001A75F4" w14:paraId="7A60E308" w14:textId="4ECDAB4A">
            <w:pPr>
              <w:pStyle w:val="TableParagraph"/>
              <w:rPr>
                <w:rFonts w:ascii="Arial" w:hAnsi="Arial" w:cs="Arial"/>
                <w:i/>
                <w:sz w:val="16"/>
                <w:szCs w:val="16"/>
              </w:rPr>
            </w:pPr>
            <w:r w:rsidRPr="001A75F4">
              <w:rPr>
                <w:rFonts w:ascii="Arial" w:hAnsi="Arial" w:cs="Arial"/>
                <w:sz w:val="16"/>
                <w:szCs w:val="16"/>
              </w:rPr>
              <w:t>Zagreb, Ulica</w:t>
            </w:r>
            <w:r w:rsidRPr="001A75F4">
              <w:rPr>
                <w:rFonts w:ascii="Arial" w:hAnsi="Arial" w:cs="Arial"/>
                <w:spacing w:val="1"/>
                <w:sz w:val="16"/>
                <w:szCs w:val="16"/>
              </w:rPr>
              <w:t xml:space="preserve"> </w:t>
            </w:r>
            <w:r w:rsidRPr="001A75F4">
              <w:rPr>
                <w:rFonts w:ascii="Arial" w:hAnsi="Arial" w:cs="Arial"/>
                <w:spacing w:val="-1"/>
                <w:sz w:val="16"/>
                <w:szCs w:val="16"/>
              </w:rPr>
              <w:t xml:space="preserve">grada </w:t>
            </w:r>
            <w:r w:rsidRPr="001A75F4">
              <w:rPr>
                <w:rFonts w:ascii="Arial" w:hAnsi="Arial" w:cs="Arial"/>
                <w:sz w:val="16"/>
                <w:szCs w:val="16"/>
              </w:rPr>
              <w:t>Vukovara</w:t>
            </w:r>
            <w:r w:rsidRPr="001A75F4">
              <w:rPr>
                <w:rFonts w:ascii="Arial" w:hAnsi="Arial" w:cs="Arial"/>
                <w:spacing w:val="-42"/>
                <w:sz w:val="16"/>
                <w:szCs w:val="16"/>
              </w:rPr>
              <w:t xml:space="preserve"> </w:t>
            </w:r>
            <w:r w:rsidRPr="001A75F4">
              <w:rPr>
                <w:rFonts w:ascii="Arial" w:hAnsi="Arial" w:cs="Arial"/>
                <w:sz w:val="16"/>
                <w:szCs w:val="16"/>
              </w:rPr>
              <w:t>70</w:t>
            </w:r>
          </w:p>
        </w:tc>
        <w:tc>
          <w:tcPr>
            <w:tcW w:w="0" w:type="auto"/>
          </w:tcPr>
          <w:p w:rsidRPr="001A75F4" w:rsidR="001A75F4" w:rsidP="001A75F4" w:rsidRDefault="001A75F4" w14:paraId="4331139E" w14:textId="77777777">
            <w:pPr>
              <w:pStyle w:val="TableParagraph"/>
              <w:rPr>
                <w:rFonts w:ascii="Arial" w:hAnsi="Arial" w:cs="Arial"/>
                <w:b/>
                <w:i/>
                <w:sz w:val="16"/>
                <w:szCs w:val="16"/>
              </w:rPr>
            </w:pPr>
          </w:p>
          <w:p w:rsidRPr="001A75F4" w:rsidR="001A75F4" w:rsidP="001A75F4" w:rsidRDefault="001A75F4" w14:paraId="4CCA7727" w14:textId="77777777">
            <w:pPr>
              <w:pStyle w:val="TableParagraph"/>
              <w:spacing w:before="2"/>
              <w:rPr>
                <w:rFonts w:ascii="Arial" w:hAnsi="Arial" w:cs="Arial"/>
                <w:b/>
                <w:i/>
                <w:sz w:val="16"/>
                <w:szCs w:val="16"/>
              </w:rPr>
            </w:pPr>
          </w:p>
          <w:p w:rsidRPr="001A75F4" w:rsidR="001A75F4" w:rsidP="001A75F4" w:rsidRDefault="001A75F4" w14:paraId="71F297C0" w14:textId="0E49FC72">
            <w:pPr>
              <w:pStyle w:val="TableParagraph"/>
              <w:rPr>
                <w:rFonts w:ascii="Arial" w:hAnsi="Arial" w:cs="Arial"/>
                <w:i/>
                <w:sz w:val="16"/>
                <w:szCs w:val="16"/>
              </w:rPr>
            </w:pPr>
            <w:r w:rsidRPr="001A75F4">
              <w:rPr>
                <w:rFonts w:ascii="Arial" w:hAnsi="Arial" w:cs="Arial"/>
                <w:sz w:val="16"/>
                <w:szCs w:val="16"/>
              </w:rPr>
              <w:t>1.241,13</w:t>
            </w:r>
          </w:p>
        </w:tc>
        <w:tc>
          <w:tcPr>
            <w:tcW w:w="0" w:type="auto"/>
          </w:tcPr>
          <w:p w:rsidRPr="001A75F4" w:rsidR="001A75F4" w:rsidP="001A75F4" w:rsidRDefault="001A75F4" w14:paraId="47665CC2" w14:textId="77777777">
            <w:pPr>
              <w:pStyle w:val="TableParagraph"/>
              <w:rPr>
                <w:rFonts w:ascii="Arial" w:hAnsi="Arial" w:cs="Arial"/>
                <w:b/>
                <w:i/>
                <w:sz w:val="16"/>
                <w:szCs w:val="16"/>
              </w:rPr>
            </w:pPr>
          </w:p>
          <w:p w:rsidRPr="001A75F4" w:rsidR="001A75F4" w:rsidP="001A75F4" w:rsidRDefault="001A75F4" w14:paraId="3D0152EC" w14:textId="77777777">
            <w:pPr>
              <w:pStyle w:val="TableParagraph"/>
              <w:spacing w:before="2"/>
              <w:rPr>
                <w:rFonts w:ascii="Arial" w:hAnsi="Arial" w:cs="Arial"/>
                <w:b/>
                <w:i/>
                <w:sz w:val="16"/>
                <w:szCs w:val="16"/>
              </w:rPr>
            </w:pPr>
          </w:p>
          <w:p w:rsidRPr="001A75F4" w:rsidR="001A75F4" w:rsidP="001A75F4" w:rsidRDefault="001A75F4" w14:paraId="02B485AF" w14:textId="76D6F668">
            <w:pPr>
              <w:pStyle w:val="TableParagraph"/>
              <w:rPr>
                <w:rFonts w:ascii="Arial" w:hAnsi="Arial" w:cs="Arial"/>
                <w:i/>
                <w:sz w:val="16"/>
                <w:szCs w:val="16"/>
              </w:rPr>
            </w:pPr>
            <w:r w:rsidRPr="001A75F4">
              <w:rPr>
                <w:rFonts w:ascii="Arial" w:hAnsi="Arial" w:cs="Arial"/>
                <w:sz w:val="16"/>
                <w:szCs w:val="16"/>
              </w:rPr>
              <w:t>9.351,29</w:t>
            </w:r>
          </w:p>
        </w:tc>
        <w:tc>
          <w:tcPr>
            <w:tcW w:w="0" w:type="auto"/>
          </w:tcPr>
          <w:p w:rsidRPr="001A75F4" w:rsidR="001A75F4" w:rsidP="001A75F4" w:rsidRDefault="001A75F4" w14:paraId="62793176" w14:textId="2FB7E958">
            <w:pPr>
              <w:pStyle w:val="TableParagraph"/>
              <w:spacing w:before="17"/>
              <w:ind w:left="102" w:right="303"/>
              <w:rPr>
                <w:rFonts w:ascii="Arial" w:hAnsi="Arial" w:cs="Arial"/>
                <w:sz w:val="16"/>
                <w:szCs w:val="16"/>
              </w:rPr>
            </w:pPr>
            <w:r w:rsidRPr="001A75F4">
              <w:rPr>
                <w:rFonts w:ascii="Arial" w:hAnsi="Arial" w:cs="Arial"/>
                <w:sz w:val="16"/>
                <w:szCs w:val="16"/>
              </w:rPr>
              <w:t>Ugovor o obavljanju</w:t>
            </w:r>
            <w:r w:rsidRPr="001A75F4">
              <w:rPr>
                <w:rFonts w:ascii="Arial" w:hAnsi="Arial" w:cs="Arial"/>
                <w:spacing w:val="-36"/>
                <w:sz w:val="16"/>
                <w:szCs w:val="16"/>
              </w:rPr>
              <w:t xml:space="preserve"> </w:t>
            </w:r>
            <w:r w:rsidRPr="001A75F4">
              <w:rPr>
                <w:rFonts w:ascii="Arial" w:hAnsi="Arial" w:cs="Arial"/>
                <w:sz w:val="16"/>
                <w:szCs w:val="16"/>
              </w:rPr>
              <w:t>usluga certificiranja;</w:t>
            </w:r>
            <w:r w:rsidRPr="001A75F4">
              <w:rPr>
                <w:rFonts w:ascii="Arial" w:hAnsi="Arial" w:cs="Arial"/>
                <w:spacing w:val="-36"/>
                <w:sz w:val="16"/>
                <w:szCs w:val="16"/>
              </w:rPr>
              <w:t xml:space="preserve"> </w:t>
            </w:r>
            <w:r w:rsidRPr="001A75F4">
              <w:rPr>
                <w:rFonts w:ascii="Arial" w:hAnsi="Arial" w:cs="Arial"/>
                <w:sz w:val="16"/>
                <w:szCs w:val="16"/>
              </w:rPr>
              <w:t>Naknada za</w:t>
            </w:r>
            <w:r w:rsidRPr="001A75F4">
              <w:rPr>
                <w:rFonts w:ascii="Arial" w:hAnsi="Arial" w:cs="Arial"/>
                <w:spacing w:val="1"/>
                <w:sz w:val="16"/>
                <w:szCs w:val="16"/>
              </w:rPr>
              <w:t xml:space="preserve"> </w:t>
            </w:r>
            <w:r w:rsidRPr="001A75F4">
              <w:rPr>
                <w:rFonts w:ascii="Arial" w:hAnsi="Arial" w:cs="Arial"/>
                <w:sz w:val="16"/>
                <w:szCs w:val="16"/>
              </w:rPr>
              <w:t>provedbu</w:t>
            </w:r>
            <w:r w:rsidRPr="001A75F4">
              <w:rPr>
                <w:rFonts w:ascii="Arial" w:hAnsi="Arial" w:cs="Arial"/>
                <w:spacing w:val="-8"/>
                <w:sz w:val="16"/>
                <w:szCs w:val="16"/>
              </w:rPr>
              <w:t xml:space="preserve"> </w:t>
            </w:r>
            <w:r w:rsidRPr="001A75F4">
              <w:rPr>
                <w:rFonts w:ascii="Arial" w:hAnsi="Arial" w:cs="Arial"/>
                <w:sz w:val="16"/>
                <w:szCs w:val="16"/>
              </w:rPr>
              <w:t>osnova</w:t>
            </w:r>
            <w:r w:rsidRPr="001A75F4">
              <w:rPr>
                <w:rFonts w:ascii="Arial" w:hAnsi="Arial" w:cs="Arial"/>
                <w:spacing w:val="-8"/>
                <w:sz w:val="16"/>
                <w:szCs w:val="16"/>
              </w:rPr>
              <w:t xml:space="preserve"> </w:t>
            </w:r>
            <w:r w:rsidRPr="001A75F4">
              <w:rPr>
                <w:rFonts w:ascii="Arial" w:hAnsi="Arial" w:cs="Arial"/>
                <w:sz w:val="16"/>
                <w:szCs w:val="16"/>
              </w:rPr>
              <w:t>za</w:t>
            </w:r>
            <w:r w:rsidRPr="001A75F4">
              <w:rPr>
                <w:rFonts w:ascii="Arial" w:hAnsi="Arial" w:cs="Arial"/>
                <w:spacing w:val="-36"/>
                <w:sz w:val="16"/>
                <w:szCs w:val="16"/>
              </w:rPr>
              <w:t xml:space="preserve"> </w:t>
            </w:r>
            <w:r w:rsidRPr="001A75F4">
              <w:rPr>
                <w:rFonts w:ascii="Arial" w:hAnsi="Arial" w:cs="Arial"/>
                <w:sz w:val="16"/>
                <w:szCs w:val="16"/>
              </w:rPr>
              <w:t>plaćanje:otvorene</w:t>
            </w:r>
            <w:r w:rsidRPr="001A75F4">
              <w:rPr>
                <w:rFonts w:ascii="Arial" w:hAnsi="Arial" w:cs="Arial"/>
                <w:spacing w:val="1"/>
                <w:sz w:val="16"/>
                <w:szCs w:val="16"/>
              </w:rPr>
              <w:t xml:space="preserve"> </w:t>
            </w:r>
            <w:r w:rsidRPr="001A75F4">
              <w:rPr>
                <w:rFonts w:ascii="Arial" w:hAnsi="Arial" w:cs="Arial"/>
                <w:sz w:val="16"/>
                <w:szCs w:val="16"/>
              </w:rPr>
              <w:t>stavke</w:t>
            </w:r>
            <w:r w:rsidRPr="001A75F4">
              <w:rPr>
                <w:rFonts w:ascii="Arial" w:hAnsi="Arial" w:cs="Arial"/>
                <w:spacing w:val="-7"/>
                <w:sz w:val="16"/>
                <w:szCs w:val="16"/>
              </w:rPr>
              <w:t xml:space="preserve"> </w:t>
            </w:r>
            <w:r w:rsidRPr="001A75F4">
              <w:rPr>
                <w:rFonts w:ascii="Arial" w:hAnsi="Arial" w:cs="Arial"/>
                <w:sz w:val="16"/>
                <w:szCs w:val="16"/>
              </w:rPr>
              <w:t>9/21</w:t>
            </w:r>
            <w:r w:rsidRPr="001A75F4">
              <w:rPr>
                <w:rFonts w:ascii="Arial" w:hAnsi="Arial" w:cs="Arial"/>
                <w:spacing w:val="-5"/>
                <w:sz w:val="16"/>
                <w:szCs w:val="16"/>
              </w:rPr>
              <w:t xml:space="preserve"> </w:t>
            </w:r>
            <w:r w:rsidRPr="001A75F4">
              <w:rPr>
                <w:rFonts w:ascii="Arial" w:hAnsi="Arial" w:cs="Arial"/>
                <w:sz w:val="16"/>
                <w:szCs w:val="16"/>
              </w:rPr>
              <w:t>do</w:t>
            </w:r>
            <w:r w:rsidRPr="001A75F4">
              <w:rPr>
                <w:rFonts w:ascii="Arial" w:hAnsi="Arial" w:cs="Arial"/>
                <w:spacing w:val="-5"/>
                <w:sz w:val="16"/>
                <w:szCs w:val="16"/>
              </w:rPr>
              <w:t xml:space="preserve"> </w:t>
            </w:r>
            <w:r w:rsidRPr="001A75F4">
              <w:rPr>
                <w:rFonts w:ascii="Arial" w:hAnsi="Arial" w:cs="Arial"/>
                <w:sz w:val="16"/>
                <w:szCs w:val="16"/>
              </w:rPr>
              <w:t>8./23</w:t>
            </w:r>
          </w:p>
        </w:tc>
        <w:tc>
          <w:tcPr>
            <w:tcW w:w="0" w:type="auto"/>
          </w:tcPr>
          <w:p w:rsidRPr="001A75F4" w:rsidR="001A75F4" w:rsidP="001A75F4" w:rsidRDefault="001A75F4" w14:paraId="3D7FAEA9" w14:textId="77777777">
            <w:pPr>
              <w:pStyle w:val="TableParagraph"/>
              <w:rPr>
                <w:rFonts w:ascii="Arial" w:hAnsi="Arial" w:cs="Arial"/>
                <w:b/>
                <w:i/>
                <w:sz w:val="16"/>
                <w:szCs w:val="16"/>
              </w:rPr>
            </w:pPr>
          </w:p>
          <w:p w:rsidRPr="001A75F4" w:rsidR="001A75F4" w:rsidP="001A75F4" w:rsidRDefault="001A75F4" w14:paraId="665C4D21" w14:textId="77777777">
            <w:pPr>
              <w:pStyle w:val="TableParagraph"/>
              <w:spacing w:before="2"/>
              <w:rPr>
                <w:rFonts w:ascii="Arial" w:hAnsi="Arial" w:cs="Arial"/>
                <w:b/>
                <w:i/>
                <w:sz w:val="16"/>
                <w:szCs w:val="16"/>
              </w:rPr>
            </w:pPr>
          </w:p>
          <w:p w:rsidRPr="001A75F4" w:rsidR="001A75F4" w:rsidP="001A75F4" w:rsidRDefault="001A75F4" w14:paraId="5E6B601F" w14:textId="7E07CC9E">
            <w:pPr>
              <w:pStyle w:val="TableParagraph"/>
              <w:rPr>
                <w:rFonts w:ascii="Arial" w:hAnsi="Arial" w:cs="Arial"/>
                <w:i/>
                <w:sz w:val="16"/>
                <w:szCs w:val="16"/>
              </w:rPr>
            </w:pPr>
            <w:r w:rsidRPr="001A75F4">
              <w:rPr>
                <w:rFonts w:ascii="Arial" w:hAnsi="Arial" w:cs="Arial"/>
                <w:sz w:val="16"/>
                <w:szCs w:val="16"/>
              </w:rPr>
              <w:t>1.241,13</w:t>
            </w:r>
          </w:p>
        </w:tc>
        <w:tc>
          <w:tcPr>
            <w:tcW w:w="0" w:type="auto"/>
          </w:tcPr>
          <w:p w:rsidRPr="001A75F4" w:rsidR="001A75F4" w:rsidP="001A75F4" w:rsidRDefault="001A75F4" w14:paraId="0C41BD3E" w14:textId="77777777">
            <w:pPr>
              <w:pStyle w:val="TableParagraph"/>
              <w:rPr>
                <w:rFonts w:ascii="Arial" w:hAnsi="Arial" w:cs="Arial"/>
                <w:b/>
                <w:i/>
                <w:sz w:val="16"/>
                <w:szCs w:val="16"/>
              </w:rPr>
            </w:pPr>
          </w:p>
          <w:p w:rsidRPr="001A75F4" w:rsidR="001A75F4" w:rsidP="001A75F4" w:rsidRDefault="001A75F4" w14:paraId="5105A01B" w14:textId="77777777">
            <w:pPr>
              <w:pStyle w:val="TableParagraph"/>
              <w:spacing w:before="2"/>
              <w:rPr>
                <w:rFonts w:ascii="Arial" w:hAnsi="Arial" w:cs="Arial"/>
                <w:b/>
                <w:i/>
                <w:sz w:val="16"/>
                <w:szCs w:val="16"/>
              </w:rPr>
            </w:pPr>
          </w:p>
          <w:p w:rsidRPr="001A75F4" w:rsidR="001A75F4" w:rsidP="001A75F4" w:rsidRDefault="001A75F4" w14:paraId="58537774" w14:textId="5FDC0891">
            <w:pPr>
              <w:pStyle w:val="TableParagraph"/>
              <w:rPr>
                <w:rFonts w:ascii="Arial" w:hAnsi="Arial" w:cs="Arial"/>
                <w:i/>
                <w:sz w:val="16"/>
                <w:szCs w:val="16"/>
              </w:rPr>
            </w:pPr>
            <w:r w:rsidRPr="001A75F4">
              <w:rPr>
                <w:rFonts w:ascii="Arial" w:hAnsi="Arial" w:cs="Arial"/>
                <w:sz w:val="16"/>
                <w:szCs w:val="16"/>
              </w:rPr>
              <w:t>9.351,29</w:t>
            </w:r>
          </w:p>
        </w:tc>
        <w:tc>
          <w:tcPr>
            <w:tcW w:w="0" w:type="auto"/>
          </w:tcPr>
          <w:p w:rsidRPr="001A75F4" w:rsidR="001A75F4" w:rsidP="001A75F4" w:rsidRDefault="001A75F4" w14:paraId="151A7017" w14:textId="17419DF0">
            <w:pPr>
              <w:pStyle w:val="TableParagraph"/>
              <w:spacing w:before="3"/>
              <w:rPr>
                <w:rFonts w:ascii="Arial" w:hAnsi="Arial" w:cs="Arial"/>
                <w:i/>
                <w:sz w:val="16"/>
                <w:szCs w:val="16"/>
              </w:rPr>
            </w:pPr>
            <w:r w:rsidRPr="001A75F4">
              <w:rPr>
                <w:rFonts w:ascii="Arial" w:hAnsi="Arial" w:cs="Arial"/>
                <w:sz w:val="16"/>
                <w:szCs w:val="16"/>
              </w:rPr>
              <w:t>Ugovor o obavljanju</w:t>
            </w:r>
            <w:r w:rsidRPr="001A75F4">
              <w:rPr>
                <w:rFonts w:ascii="Arial" w:hAnsi="Arial" w:cs="Arial"/>
                <w:spacing w:val="-36"/>
                <w:sz w:val="16"/>
                <w:szCs w:val="16"/>
              </w:rPr>
              <w:t xml:space="preserve"> </w:t>
            </w:r>
            <w:r w:rsidRPr="001A75F4">
              <w:rPr>
                <w:rFonts w:ascii="Arial" w:hAnsi="Arial" w:cs="Arial"/>
                <w:sz w:val="16"/>
                <w:szCs w:val="16"/>
              </w:rPr>
              <w:t>usluga certificiranja;</w:t>
            </w:r>
            <w:r w:rsidRPr="001A75F4">
              <w:rPr>
                <w:rFonts w:ascii="Arial" w:hAnsi="Arial" w:cs="Arial"/>
                <w:spacing w:val="-36"/>
                <w:sz w:val="16"/>
                <w:szCs w:val="16"/>
              </w:rPr>
              <w:t xml:space="preserve"> </w:t>
            </w:r>
            <w:r w:rsidRPr="001A75F4">
              <w:rPr>
                <w:rFonts w:ascii="Arial" w:hAnsi="Arial" w:cs="Arial"/>
                <w:sz w:val="16"/>
                <w:szCs w:val="16"/>
              </w:rPr>
              <w:t>Naknada za</w:t>
            </w:r>
            <w:r w:rsidRPr="001A75F4">
              <w:rPr>
                <w:rFonts w:ascii="Arial" w:hAnsi="Arial" w:cs="Arial"/>
                <w:spacing w:val="1"/>
                <w:sz w:val="16"/>
                <w:szCs w:val="16"/>
              </w:rPr>
              <w:t xml:space="preserve"> </w:t>
            </w:r>
            <w:r w:rsidRPr="001A75F4">
              <w:rPr>
                <w:rFonts w:ascii="Arial" w:hAnsi="Arial" w:cs="Arial"/>
                <w:sz w:val="16"/>
                <w:szCs w:val="16"/>
              </w:rPr>
              <w:t>provedbu</w:t>
            </w:r>
            <w:r w:rsidRPr="001A75F4">
              <w:rPr>
                <w:rFonts w:ascii="Arial" w:hAnsi="Arial" w:cs="Arial"/>
                <w:spacing w:val="-8"/>
                <w:sz w:val="16"/>
                <w:szCs w:val="16"/>
              </w:rPr>
              <w:t xml:space="preserve"> </w:t>
            </w:r>
            <w:r w:rsidRPr="001A75F4">
              <w:rPr>
                <w:rFonts w:ascii="Arial" w:hAnsi="Arial" w:cs="Arial"/>
                <w:sz w:val="16"/>
                <w:szCs w:val="16"/>
              </w:rPr>
              <w:t>osnova</w:t>
            </w:r>
            <w:r w:rsidRPr="001A75F4">
              <w:rPr>
                <w:rFonts w:ascii="Arial" w:hAnsi="Arial" w:cs="Arial"/>
                <w:spacing w:val="-8"/>
                <w:sz w:val="16"/>
                <w:szCs w:val="16"/>
              </w:rPr>
              <w:t xml:space="preserve"> </w:t>
            </w:r>
            <w:r w:rsidRPr="001A75F4">
              <w:rPr>
                <w:rFonts w:ascii="Arial" w:hAnsi="Arial" w:cs="Arial"/>
                <w:sz w:val="16"/>
                <w:szCs w:val="16"/>
              </w:rPr>
              <w:t>za</w:t>
            </w:r>
            <w:r w:rsidRPr="001A75F4">
              <w:rPr>
                <w:rFonts w:ascii="Arial" w:hAnsi="Arial" w:cs="Arial"/>
                <w:spacing w:val="-36"/>
                <w:sz w:val="16"/>
                <w:szCs w:val="16"/>
              </w:rPr>
              <w:t xml:space="preserve"> </w:t>
            </w:r>
            <w:r w:rsidRPr="001A75F4">
              <w:rPr>
                <w:rFonts w:ascii="Arial" w:hAnsi="Arial" w:cs="Arial"/>
                <w:sz w:val="16"/>
                <w:szCs w:val="16"/>
              </w:rPr>
              <w:t>plaćanje:otvorene</w:t>
            </w:r>
            <w:r w:rsidRPr="001A75F4">
              <w:rPr>
                <w:rFonts w:ascii="Arial" w:hAnsi="Arial" w:cs="Arial"/>
                <w:spacing w:val="1"/>
                <w:sz w:val="16"/>
                <w:szCs w:val="16"/>
              </w:rPr>
              <w:t xml:space="preserve"> </w:t>
            </w:r>
            <w:r w:rsidRPr="001A75F4">
              <w:rPr>
                <w:rFonts w:ascii="Arial" w:hAnsi="Arial" w:cs="Arial"/>
                <w:sz w:val="16"/>
                <w:szCs w:val="16"/>
              </w:rPr>
              <w:t>stavke</w:t>
            </w:r>
            <w:r w:rsidRPr="001A75F4">
              <w:rPr>
                <w:rFonts w:ascii="Arial" w:hAnsi="Arial" w:cs="Arial"/>
                <w:spacing w:val="-7"/>
                <w:sz w:val="16"/>
                <w:szCs w:val="16"/>
              </w:rPr>
              <w:t xml:space="preserve"> </w:t>
            </w:r>
            <w:r w:rsidRPr="001A75F4">
              <w:rPr>
                <w:rFonts w:ascii="Arial" w:hAnsi="Arial" w:cs="Arial"/>
                <w:sz w:val="16"/>
                <w:szCs w:val="16"/>
              </w:rPr>
              <w:t>9/21</w:t>
            </w:r>
            <w:r w:rsidRPr="001A75F4">
              <w:rPr>
                <w:rFonts w:ascii="Arial" w:hAnsi="Arial" w:cs="Arial"/>
                <w:spacing w:val="-5"/>
                <w:sz w:val="16"/>
                <w:szCs w:val="16"/>
              </w:rPr>
              <w:t xml:space="preserve"> </w:t>
            </w:r>
            <w:r w:rsidRPr="001A75F4">
              <w:rPr>
                <w:rFonts w:ascii="Arial" w:hAnsi="Arial" w:cs="Arial"/>
                <w:sz w:val="16"/>
                <w:szCs w:val="16"/>
              </w:rPr>
              <w:t>do</w:t>
            </w:r>
            <w:r w:rsidRPr="001A75F4">
              <w:rPr>
                <w:rFonts w:ascii="Arial" w:hAnsi="Arial" w:cs="Arial"/>
                <w:spacing w:val="-5"/>
                <w:sz w:val="16"/>
                <w:szCs w:val="16"/>
              </w:rPr>
              <w:t xml:space="preserve"> </w:t>
            </w:r>
            <w:r w:rsidRPr="001A75F4">
              <w:rPr>
                <w:rFonts w:ascii="Arial" w:hAnsi="Arial" w:cs="Arial"/>
                <w:sz w:val="16"/>
                <w:szCs w:val="16"/>
              </w:rPr>
              <w:t>8./23</w:t>
            </w:r>
          </w:p>
        </w:tc>
        <w:tc>
          <w:tcPr>
            <w:tcW w:w="0" w:type="auto"/>
          </w:tcPr>
          <w:p w:rsidRPr="001A75F4" w:rsidR="001A75F4" w:rsidP="001A75F4" w:rsidRDefault="001A75F4" w14:paraId="4B54ABF2" w14:textId="77777777">
            <w:pPr>
              <w:pStyle w:val="TableParagraph"/>
              <w:rPr>
                <w:rFonts w:ascii="Arial" w:hAnsi="Arial" w:cs="Arial"/>
                <w:b/>
                <w:i/>
                <w:sz w:val="16"/>
                <w:szCs w:val="16"/>
              </w:rPr>
            </w:pPr>
          </w:p>
          <w:p w:rsidRPr="001A75F4" w:rsidR="001A75F4" w:rsidP="001A75F4" w:rsidRDefault="001A75F4" w14:paraId="0A553FC1" w14:textId="77777777">
            <w:pPr>
              <w:pStyle w:val="TableParagraph"/>
              <w:spacing w:before="10"/>
              <w:rPr>
                <w:rFonts w:ascii="Arial" w:hAnsi="Arial" w:cs="Arial"/>
                <w:b/>
                <w:i/>
                <w:sz w:val="16"/>
                <w:szCs w:val="16"/>
              </w:rPr>
            </w:pPr>
          </w:p>
          <w:p w:rsidRPr="001A75F4" w:rsidR="001A75F4" w:rsidP="001A75F4" w:rsidRDefault="001A75F4" w14:paraId="324AD8C1" w14:textId="037B849E">
            <w:pPr>
              <w:pStyle w:val="TableParagraph"/>
              <w:rPr>
                <w:rFonts w:ascii="Arial" w:hAnsi="Arial" w:cs="Arial"/>
                <w:i/>
                <w:sz w:val="16"/>
                <w:szCs w:val="16"/>
              </w:rPr>
            </w:pPr>
            <w:r w:rsidRPr="001A75F4">
              <w:rPr>
                <w:rFonts w:ascii="Arial" w:hAnsi="Arial" w:cs="Arial"/>
                <w:sz w:val="16"/>
                <w:szCs w:val="16"/>
              </w:rPr>
              <w:t>0</w:t>
            </w:r>
          </w:p>
        </w:tc>
        <w:tc>
          <w:tcPr>
            <w:tcW w:w="0" w:type="auto"/>
          </w:tcPr>
          <w:p w:rsidRPr="001A75F4" w:rsidR="001A75F4" w:rsidP="001A75F4" w:rsidRDefault="001A75F4" w14:paraId="7C6A3901" w14:textId="77777777">
            <w:pPr>
              <w:pStyle w:val="TableParagraph"/>
              <w:rPr>
                <w:rFonts w:ascii="Arial" w:hAnsi="Arial" w:cs="Arial"/>
                <w:sz w:val="16"/>
                <w:szCs w:val="16"/>
              </w:rPr>
            </w:pPr>
          </w:p>
        </w:tc>
        <w:tc>
          <w:tcPr>
            <w:tcW w:w="0" w:type="auto"/>
          </w:tcPr>
          <w:p w:rsidRPr="001A75F4" w:rsidR="001A75F4" w:rsidP="001A75F4" w:rsidRDefault="001A75F4" w14:paraId="1219D3DA" w14:textId="77777777">
            <w:pPr>
              <w:pStyle w:val="TableParagraph"/>
              <w:spacing w:before="7"/>
              <w:rPr>
                <w:rFonts w:ascii="Arial" w:hAnsi="Arial" w:cs="Arial"/>
                <w:i/>
                <w:sz w:val="16"/>
                <w:szCs w:val="16"/>
              </w:rPr>
            </w:pPr>
          </w:p>
        </w:tc>
      </w:tr>
      <w:tr w:rsidRPr="00F760E1" w:rsidR="001A75F4" w:rsidTr="00F760E1" w14:paraId="4D9C58E9" w14:textId="77777777">
        <w:trPr>
          <w:trHeight w:val="1217"/>
        </w:trPr>
        <w:tc>
          <w:tcPr>
            <w:tcW w:w="0" w:type="auto"/>
          </w:tcPr>
          <w:p w:rsidRPr="001A75F4" w:rsidR="001A75F4" w:rsidP="001A75F4" w:rsidRDefault="001A75F4" w14:paraId="2CA1F18F" w14:textId="77777777">
            <w:pPr>
              <w:pStyle w:val="TableParagraph"/>
              <w:rPr>
                <w:rFonts w:ascii="Arial" w:hAnsi="Arial" w:cs="Arial"/>
                <w:b/>
                <w:i/>
                <w:sz w:val="16"/>
                <w:szCs w:val="16"/>
              </w:rPr>
            </w:pPr>
          </w:p>
          <w:p w:rsidRPr="001A75F4" w:rsidR="001A75F4" w:rsidP="001A75F4" w:rsidRDefault="001A75F4" w14:paraId="5BBCBB03" w14:textId="77777777">
            <w:pPr>
              <w:pStyle w:val="TableParagraph"/>
              <w:rPr>
                <w:rFonts w:ascii="Arial" w:hAnsi="Arial" w:cs="Arial"/>
                <w:b/>
                <w:i/>
                <w:sz w:val="16"/>
                <w:szCs w:val="16"/>
              </w:rPr>
            </w:pPr>
          </w:p>
          <w:p w:rsidRPr="001A75F4" w:rsidR="001A75F4" w:rsidP="001A75F4" w:rsidRDefault="001A75F4" w14:paraId="0095D2AE" w14:textId="725F478A">
            <w:pPr>
              <w:pStyle w:val="TableParagraph"/>
              <w:rPr>
                <w:rFonts w:ascii="Arial" w:hAnsi="Arial" w:cs="Arial"/>
                <w:b/>
                <w:i/>
                <w:sz w:val="16"/>
                <w:szCs w:val="16"/>
              </w:rPr>
            </w:pPr>
            <w:r w:rsidRPr="001A75F4">
              <w:rPr>
                <w:rFonts w:ascii="Arial" w:hAnsi="Arial" w:cs="Arial"/>
                <w:w w:val="99"/>
                <w:sz w:val="16"/>
                <w:szCs w:val="16"/>
              </w:rPr>
              <w:t>6</w:t>
            </w:r>
          </w:p>
        </w:tc>
        <w:tc>
          <w:tcPr>
            <w:tcW w:w="0" w:type="auto"/>
          </w:tcPr>
          <w:p w:rsidRPr="001A75F4" w:rsidR="001A75F4" w:rsidP="001A75F4" w:rsidRDefault="001A75F4" w14:paraId="4C487716" w14:textId="77777777">
            <w:pPr>
              <w:pStyle w:val="TableParagraph"/>
              <w:rPr>
                <w:rFonts w:ascii="Arial" w:hAnsi="Arial" w:cs="Arial"/>
                <w:b/>
                <w:i/>
                <w:sz w:val="16"/>
                <w:szCs w:val="16"/>
              </w:rPr>
            </w:pPr>
          </w:p>
          <w:p w:rsidRPr="001A75F4" w:rsidR="001A75F4" w:rsidP="001A75F4" w:rsidRDefault="001A75F4" w14:paraId="130D6DDF" w14:textId="77777777">
            <w:pPr>
              <w:pStyle w:val="TableParagraph"/>
              <w:spacing w:before="4"/>
              <w:rPr>
                <w:rFonts w:ascii="Arial" w:hAnsi="Arial" w:cs="Arial"/>
                <w:b/>
                <w:i/>
                <w:sz w:val="16"/>
                <w:szCs w:val="16"/>
              </w:rPr>
            </w:pPr>
          </w:p>
          <w:p w:rsidRPr="001A75F4" w:rsidR="001A75F4" w:rsidP="001A75F4" w:rsidRDefault="001A75F4" w14:paraId="053CC68D" w14:textId="77777777">
            <w:pPr>
              <w:pStyle w:val="TableParagraph"/>
              <w:ind w:left="107"/>
              <w:rPr>
                <w:rFonts w:ascii="Arial" w:hAnsi="Arial" w:cs="Arial"/>
                <w:sz w:val="16"/>
                <w:szCs w:val="16"/>
              </w:rPr>
            </w:pPr>
            <w:r w:rsidRPr="001A75F4">
              <w:rPr>
                <w:rFonts w:ascii="Arial" w:hAnsi="Arial" w:cs="Arial"/>
                <w:sz w:val="16"/>
                <w:szCs w:val="16"/>
              </w:rPr>
              <w:t>EOS</w:t>
            </w:r>
            <w:r w:rsidRPr="001A75F4">
              <w:rPr>
                <w:rFonts w:ascii="Arial" w:hAnsi="Arial" w:cs="Arial"/>
                <w:spacing w:val="-1"/>
                <w:sz w:val="16"/>
                <w:szCs w:val="16"/>
              </w:rPr>
              <w:t xml:space="preserve"> </w:t>
            </w:r>
            <w:r w:rsidRPr="001A75F4">
              <w:rPr>
                <w:rFonts w:ascii="Arial" w:hAnsi="Arial" w:cs="Arial"/>
                <w:sz w:val="16"/>
                <w:szCs w:val="16"/>
              </w:rPr>
              <w:t>MATRIX</w:t>
            </w:r>
          </w:p>
          <w:p w:rsidRPr="001A75F4" w:rsidR="001A75F4" w:rsidP="001A75F4" w:rsidRDefault="001A75F4" w14:paraId="0EC0121D" w14:textId="0799CE17">
            <w:pPr>
              <w:pStyle w:val="TableParagraph"/>
              <w:rPr>
                <w:rFonts w:ascii="Arial" w:hAnsi="Arial" w:cs="Arial"/>
                <w:b/>
                <w:i/>
                <w:sz w:val="16"/>
                <w:szCs w:val="16"/>
              </w:rPr>
            </w:pPr>
            <w:r w:rsidRPr="001A75F4">
              <w:rPr>
                <w:rFonts w:ascii="Arial" w:hAnsi="Arial" w:cs="Arial"/>
                <w:sz w:val="16"/>
                <w:szCs w:val="16"/>
              </w:rPr>
              <w:t>d.o.o.</w:t>
            </w:r>
          </w:p>
        </w:tc>
        <w:tc>
          <w:tcPr>
            <w:tcW w:w="0" w:type="auto"/>
          </w:tcPr>
          <w:p w:rsidRPr="001A75F4" w:rsidR="001A75F4" w:rsidP="001A75F4" w:rsidRDefault="001A75F4" w14:paraId="32840B0B" w14:textId="77777777">
            <w:pPr>
              <w:pStyle w:val="TableParagraph"/>
              <w:rPr>
                <w:rFonts w:ascii="Arial" w:hAnsi="Arial" w:cs="Arial"/>
                <w:b/>
                <w:i/>
                <w:sz w:val="16"/>
                <w:szCs w:val="16"/>
              </w:rPr>
            </w:pPr>
          </w:p>
          <w:p w:rsidRPr="001A75F4" w:rsidR="001A75F4" w:rsidP="001A75F4" w:rsidRDefault="001A75F4" w14:paraId="0EA871CD" w14:textId="77777777">
            <w:pPr>
              <w:pStyle w:val="TableParagraph"/>
              <w:rPr>
                <w:rFonts w:ascii="Arial" w:hAnsi="Arial" w:cs="Arial"/>
                <w:b/>
                <w:i/>
                <w:sz w:val="16"/>
                <w:szCs w:val="16"/>
              </w:rPr>
            </w:pPr>
          </w:p>
          <w:p w:rsidRPr="001A75F4" w:rsidR="001A75F4" w:rsidP="001A75F4" w:rsidRDefault="001A75F4" w14:paraId="79839F26" w14:textId="6F227FEA">
            <w:pPr>
              <w:pStyle w:val="TableParagraph"/>
              <w:rPr>
                <w:rFonts w:ascii="Arial" w:hAnsi="Arial" w:cs="Arial"/>
                <w:b/>
                <w:i/>
                <w:sz w:val="16"/>
                <w:szCs w:val="16"/>
              </w:rPr>
            </w:pPr>
            <w:r w:rsidRPr="001A75F4">
              <w:rPr>
                <w:rFonts w:ascii="Arial" w:hAnsi="Arial" w:cs="Arial"/>
                <w:sz w:val="16"/>
                <w:szCs w:val="16"/>
              </w:rPr>
              <w:t>76674680107</w:t>
            </w:r>
          </w:p>
        </w:tc>
        <w:tc>
          <w:tcPr>
            <w:tcW w:w="0" w:type="auto"/>
          </w:tcPr>
          <w:p w:rsidRPr="001A75F4" w:rsidR="001A75F4" w:rsidP="001A75F4" w:rsidRDefault="001A75F4" w14:paraId="199227ED" w14:textId="77777777">
            <w:pPr>
              <w:pStyle w:val="TableParagraph"/>
              <w:rPr>
                <w:rFonts w:ascii="Arial" w:hAnsi="Arial" w:cs="Arial"/>
                <w:b/>
                <w:i/>
                <w:sz w:val="16"/>
                <w:szCs w:val="16"/>
              </w:rPr>
            </w:pPr>
          </w:p>
          <w:p w:rsidRPr="001A75F4" w:rsidR="001A75F4" w:rsidP="001A75F4" w:rsidRDefault="001A75F4" w14:paraId="17126294" w14:textId="77777777">
            <w:pPr>
              <w:pStyle w:val="TableParagraph"/>
              <w:spacing w:before="4"/>
              <w:rPr>
                <w:rFonts w:ascii="Arial" w:hAnsi="Arial" w:cs="Arial"/>
                <w:b/>
                <w:i/>
                <w:sz w:val="16"/>
                <w:szCs w:val="16"/>
              </w:rPr>
            </w:pPr>
          </w:p>
          <w:p w:rsidRPr="001A75F4" w:rsidR="001A75F4" w:rsidP="001A75F4" w:rsidRDefault="001A75F4" w14:paraId="497D7E7C" w14:textId="375C7313">
            <w:pPr>
              <w:pStyle w:val="TableParagraph"/>
              <w:rPr>
                <w:rFonts w:ascii="Arial" w:hAnsi="Arial" w:cs="Arial"/>
                <w:b/>
                <w:i/>
                <w:sz w:val="16"/>
                <w:szCs w:val="16"/>
              </w:rPr>
            </w:pPr>
            <w:r w:rsidRPr="001A75F4">
              <w:rPr>
                <w:rFonts w:ascii="Arial" w:hAnsi="Arial" w:cs="Arial"/>
                <w:sz w:val="16"/>
                <w:szCs w:val="16"/>
              </w:rPr>
              <w:t>Zagreb,</w:t>
            </w:r>
            <w:r w:rsidRPr="001A75F4">
              <w:rPr>
                <w:rFonts w:ascii="Arial" w:hAnsi="Arial" w:cs="Arial"/>
                <w:spacing w:val="1"/>
                <w:sz w:val="16"/>
                <w:szCs w:val="16"/>
              </w:rPr>
              <w:t xml:space="preserve"> </w:t>
            </w:r>
            <w:r w:rsidRPr="001A75F4">
              <w:rPr>
                <w:rFonts w:ascii="Arial" w:hAnsi="Arial" w:cs="Arial"/>
                <w:spacing w:val="-1"/>
                <w:sz w:val="16"/>
                <w:szCs w:val="16"/>
              </w:rPr>
              <w:t>Horvatova</w:t>
            </w:r>
            <w:r w:rsidRPr="001A75F4">
              <w:rPr>
                <w:rFonts w:ascii="Arial" w:hAnsi="Arial" w:cs="Arial"/>
                <w:spacing w:val="-6"/>
                <w:sz w:val="16"/>
                <w:szCs w:val="16"/>
              </w:rPr>
              <w:t xml:space="preserve"> </w:t>
            </w:r>
            <w:r w:rsidRPr="001A75F4">
              <w:rPr>
                <w:rFonts w:ascii="Arial" w:hAnsi="Arial" w:cs="Arial"/>
                <w:sz w:val="16"/>
                <w:szCs w:val="16"/>
              </w:rPr>
              <w:t>82</w:t>
            </w:r>
          </w:p>
        </w:tc>
        <w:tc>
          <w:tcPr>
            <w:tcW w:w="0" w:type="auto"/>
          </w:tcPr>
          <w:p w:rsidRPr="001A75F4" w:rsidR="001A75F4" w:rsidP="001A75F4" w:rsidRDefault="001A75F4" w14:paraId="70B7794A" w14:textId="77777777">
            <w:pPr>
              <w:pStyle w:val="TableParagraph"/>
              <w:rPr>
                <w:rFonts w:ascii="Arial" w:hAnsi="Arial" w:cs="Arial"/>
                <w:b/>
                <w:i/>
                <w:sz w:val="16"/>
                <w:szCs w:val="16"/>
              </w:rPr>
            </w:pPr>
          </w:p>
          <w:p w:rsidRPr="001A75F4" w:rsidR="001A75F4" w:rsidP="001A75F4" w:rsidRDefault="001A75F4" w14:paraId="49B50079" w14:textId="77777777">
            <w:pPr>
              <w:pStyle w:val="TableParagraph"/>
              <w:rPr>
                <w:rFonts w:ascii="Arial" w:hAnsi="Arial" w:cs="Arial"/>
                <w:b/>
                <w:i/>
                <w:sz w:val="16"/>
                <w:szCs w:val="16"/>
              </w:rPr>
            </w:pPr>
          </w:p>
          <w:p w:rsidRPr="001A75F4" w:rsidR="001A75F4" w:rsidP="001A75F4" w:rsidRDefault="001A75F4" w14:paraId="6E6A3F13" w14:textId="3FDFEDB6">
            <w:pPr>
              <w:pStyle w:val="TableParagraph"/>
              <w:rPr>
                <w:rFonts w:ascii="Arial" w:hAnsi="Arial" w:cs="Arial"/>
                <w:b/>
                <w:i/>
                <w:sz w:val="16"/>
                <w:szCs w:val="16"/>
              </w:rPr>
            </w:pPr>
            <w:r w:rsidRPr="001A75F4">
              <w:rPr>
                <w:rFonts w:ascii="Arial" w:hAnsi="Arial" w:cs="Arial"/>
                <w:sz w:val="16"/>
                <w:szCs w:val="16"/>
              </w:rPr>
              <w:t>1.345,39</w:t>
            </w:r>
          </w:p>
        </w:tc>
        <w:tc>
          <w:tcPr>
            <w:tcW w:w="0" w:type="auto"/>
          </w:tcPr>
          <w:p w:rsidRPr="001A75F4" w:rsidR="001A75F4" w:rsidP="001A75F4" w:rsidRDefault="001A75F4" w14:paraId="0CAF2B19" w14:textId="77777777">
            <w:pPr>
              <w:pStyle w:val="TableParagraph"/>
              <w:rPr>
                <w:rFonts w:ascii="Arial" w:hAnsi="Arial" w:cs="Arial"/>
                <w:b/>
                <w:i/>
                <w:sz w:val="16"/>
                <w:szCs w:val="16"/>
              </w:rPr>
            </w:pPr>
          </w:p>
          <w:p w:rsidRPr="001A75F4" w:rsidR="001A75F4" w:rsidP="001A75F4" w:rsidRDefault="001A75F4" w14:paraId="3715189A" w14:textId="77777777">
            <w:pPr>
              <w:pStyle w:val="TableParagraph"/>
              <w:rPr>
                <w:rFonts w:ascii="Arial" w:hAnsi="Arial" w:cs="Arial"/>
                <w:b/>
                <w:i/>
                <w:sz w:val="16"/>
                <w:szCs w:val="16"/>
              </w:rPr>
            </w:pPr>
          </w:p>
          <w:p w:rsidRPr="001A75F4" w:rsidR="001A75F4" w:rsidP="001A75F4" w:rsidRDefault="001A75F4" w14:paraId="7D02A88C" w14:textId="3F5DA077">
            <w:pPr>
              <w:pStyle w:val="TableParagraph"/>
              <w:rPr>
                <w:rFonts w:ascii="Arial" w:hAnsi="Arial" w:cs="Arial"/>
                <w:b/>
                <w:i/>
                <w:sz w:val="16"/>
                <w:szCs w:val="16"/>
              </w:rPr>
            </w:pPr>
            <w:r w:rsidRPr="001A75F4">
              <w:rPr>
                <w:rFonts w:ascii="Arial" w:hAnsi="Arial" w:cs="Arial"/>
                <w:sz w:val="16"/>
                <w:szCs w:val="16"/>
              </w:rPr>
              <w:t>10.140,91</w:t>
            </w:r>
          </w:p>
        </w:tc>
        <w:tc>
          <w:tcPr>
            <w:tcW w:w="0" w:type="auto"/>
          </w:tcPr>
          <w:p w:rsidRPr="001A75F4" w:rsidR="001A75F4" w:rsidP="001A75F4" w:rsidRDefault="001A75F4" w14:paraId="6A08EB62" w14:textId="05E1CAE1">
            <w:pPr>
              <w:pStyle w:val="TableParagraph"/>
              <w:spacing w:before="17"/>
              <w:ind w:left="102" w:right="303"/>
              <w:rPr>
                <w:rFonts w:ascii="Arial" w:hAnsi="Arial" w:cs="Arial"/>
                <w:sz w:val="16"/>
                <w:szCs w:val="16"/>
              </w:rPr>
            </w:pPr>
            <w:r w:rsidRPr="001A75F4">
              <w:rPr>
                <w:rFonts w:ascii="Arial" w:hAnsi="Arial" w:cs="Arial"/>
                <w:sz w:val="16"/>
                <w:szCs w:val="16"/>
              </w:rPr>
              <w:t>Okvirni ugovor o</w:t>
            </w:r>
            <w:r w:rsidRPr="001A75F4">
              <w:rPr>
                <w:rFonts w:ascii="Arial" w:hAnsi="Arial" w:cs="Arial"/>
                <w:spacing w:val="1"/>
                <w:sz w:val="16"/>
                <w:szCs w:val="16"/>
              </w:rPr>
              <w:t xml:space="preserve"> </w:t>
            </w:r>
            <w:r w:rsidRPr="001A75F4">
              <w:rPr>
                <w:rFonts w:ascii="Arial" w:hAnsi="Arial" w:cs="Arial"/>
                <w:sz w:val="16"/>
                <w:szCs w:val="16"/>
              </w:rPr>
              <w:t>ustupu</w:t>
            </w:r>
            <w:r w:rsidRPr="001A75F4">
              <w:rPr>
                <w:rFonts w:ascii="Arial" w:hAnsi="Arial" w:cs="Arial"/>
                <w:spacing w:val="1"/>
                <w:sz w:val="16"/>
                <w:szCs w:val="16"/>
              </w:rPr>
              <w:t xml:space="preserve"> </w:t>
            </w:r>
            <w:r w:rsidRPr="001A75F4">
              <w:rPr>
                <w:rFonts w:ascii="Arial" w:hAnsi="Arial" w:cs="Arial"/>
                <w:sz w:val="16"/>
                <w:szCs w:val="16"/>
              </w:rPr>
              <w:t>potraživanjaF3-</w:t>
            </w:r>
            <w:r w:rsidRPr="001A75F4">
              <w:rPr>
                <w:rFonts w:ascii="Arial" w:hAnsi="Arial" w:cs="Arial"/>
                <w:spacing w:val="1"/>
                <w:sz w:val="16"/>
                <w:szCs w:val="16"/>
              </w:rPr>
              <w:t xml:space="preserve"> </w:t>
            </w:r>
            <w:r w:rsidRPr="001A75F4">
              <w:rPr>
                <w:rFonts w:ascii="Arial" w:hAnsi="Arial" w:cs="Arial"/>
                <w:sz w:val="16"/>
                <w:szCs w:val="16"/>
              </w:rPr>
              <w:t>20/2017 ; Ugovor o</w:t>
            </w:r>
            <w:r w:rsidRPr="001A75F4">
              <w:rPr>
                <w:rFonts w:ascii="Arial" w:hAnsi="Arial" w:cs="Arial"/>
                <w:spacing w:val="1"/>
                <w:sz w:val="16"/>
                <w:szCs w:val="16"/>
              </w:rPr>
              <w:t xml:space="preserve"> </w:t>
            </w:r>
            <w:r w:rsidRPr="001A75F4">
              <w:rPr>
                <w:rFonts w:ascii="Arial" w:hAnsi="Arial" w:cs="Arial"/>
                <w:sz w:val="16"/>
                <w:szCs w:val="16"/>
              </w:rPr>
              <w:t>cesiji</w:t>
            </w:r>
            <w:r w:rsidRPr="001A75F4">
              <w:rPr>
                <w:rFonts w:ascii="Arial" w:hAnsi="Arial" w:cs="Arial"/>
                <w:spacing w:val="-5"/>
                <w:sz w:val="16"/>
                <w:szCs w:val="16"/>
              </w:rPr>
              <w:t xml:space="preserve"> </w:t>
            </w:r>
            <w:r w:rsidRPr="001A75F4">
              <w:rPr>
                <w:rFonts w:ascii="Arial" w:hAnsi="Arial" w:cs="Arial"/>
                <w:sz w:val="16"/>
                <w:szCs w:val="16"/>
              </w:rPr>
              <w:t>od</w:t>
            </w:r>
            <w:r w:rsidRPr="001A75F4">
              <w:rPr>
                <w:rFonts w:ascii="Arial" w:hAnsi="Arial" w:cs="Arial"/>
                <w:spacing w:val="-4"/>
                <w:sz w:val="16"/>
                <w:szCs w:val="16"/>
              </w:rPr>
              <w:t xml:space="preserve"> </w:t>
            </w:r>
            <w:r w:rsidRPr="001A75F4">
              <w:rPr>
                <w:rFonts w:ascii="Arial" w:hAnsi="Arial" w:cs="Arial"/>
                <w:sz w:val="16"/>
                <w:szCs w:val="16"/>
              </w:rPr>
              <w:t>5.10.2022.;</w:t>
            </w:r>
            <w:r w:rsidRPr="001A75F4">
              <w:rPr>
                <w:rFonts w:ascii="Arial" w:hAnsi="Arial" w:cs="Arial"/>
                <w:spacing w:val="-35"/>
                <w:sz w:val="16"/>
                <w:szCs w:val="16"/>
              </w:rPr>
              <w:t xml:space="preserve"> </w:t>
            </w:r>
            <w:r w:rsidRPr="001A75F4">
              <w:rPr>
                <w:rFonts w:ascii="Arial" w:hAnsi="Arial" w:cs="Arial"/>
                <w:sz w:val="16"/>
                <w:szCs w:val="16"/>
              </w:rPr>
              <w:t>HT d.d. i Telemach</w:t>
            </w:r>
            <w:r w:rsidRPr="001A75F4">
              <w:rPr>
                <w:rFonts w:ascii="Arial" w:hAnsi="Arial" w:cs="Arial"/>
                <w:spacing w:val="1"/>
                <w:sz w:val="16"/>
                <w:szCs w:val="16"/>
              </w:rPr>
              <w:t xml:space="preserve"> </w:t>
            </w:r>
            <w:r w:rsidRPr="001A75F4">
              <w:rPr>
                <w:rFonts w:ascii="Arial" w:hAnsi="Arial" w:cs="Arial"/>
                <w:sz w:val="16"/>
                <w:szCs w:val="16"/>
              </w:rPr>
              <w:t>Hrvatska d.o.o.</w:t>
            </w:r>
          </w:p>
        </w:tc>
        <w:tc>
          <w:tcPr>
            <w:tcW w:w="0" w:type="auto"/>
          </w:tcPr>
          <w:p w:rsidRPr="001A75F4" w:rsidR="001A75F4" w:rsidP="001A75F4" w:rsidRDefault="001A75F4" w14:paraId="4230BE74" w14:textId="77777777">
            <w:pPr>
              <w:pStyle w:val="TableParagraph"/>
              <w:rPr>
                <w:rFonts w:ascii="Arial" w:hAnsi="Arial" w:cs="Arial"/>
                <w:b/>
                <w:i/>
                <w:sz w:val="16"/>
                <w:szCs w:val="16"/>
              </w:rPr>
            </w:pPr>
          </w:p>
          <w:p w:rsidRPr="001A75F4" w:rsidR="001A75F4" w:rsidP="001A75F4" w:rsidRDefault="001A75F4" w14:paraId="63074221" w14:textId="77777777">
            <w:pPr>
              <w:pStyle w:val="TableParagraph"/>
              <w:rPr>
                <w:rFonts w:ascii="Arial" w:hAnsi="Arial" w:cs="Arial"/>
                <w:b/>
                <w:i/>
                <w:sz w:val="16"/>
                <w:szCs w:val="16"/>
              </w:rPr>
            </w:pPr>
          </w:p>
          <w:p w:rsidRPr="001A75F4" w:rsidR="001A75F4" w:rsidP="001A75F4" w:rsidRDefault="001A75F4" w14:paraId="733AF76C" w14:textId="2880CB99">
            <w:pPr>
              <w:pStyle w:val="TableParagraph"/>
              <w:rPr>
                <w:rFonts w:ascii="Arial" w:hAnsi="Arial" w:cs="Arial"/>
                <w:b/>
                <w:i/>
                <w:sz w:val="16"/>
                <w:szCs w:val="16"/>
              </w:rPr>
            </w:pPr>
            <w:r w:rsidRPr="001A75F4">
              <w:rPr>
                <w:rFonts w:ascii="Arial" w:hAnsi="Arial" w:cs="Arial"/>
                <w:sz w:val="16"/>
                <w:szCs w:val="16"/>
              </w:rPr>
              <w:t>1.345,39</w:t>
            </w:r>
          </w:p>
        </w:tc>
        <w:tc>
          <w:tcPr>
            <w:tcW w:w="0" w:type="auto"/>
          </w:tcPr>
          <w:p w:rsidRPr="001A75F4" w:rsidR="001A75F4" w:rsidP="001A75F4" w:rsidRDefault="001A75F4" w14:paraId="700F7DBA" w14:textId="77777777">
            <w:pPr>
              <w:pStyle w:val="TableParagraph"/>
              <w:rPr>
                <w:rFonts w:ascii="Arial" w:hAnsi="Arial" w:cs="Arial"/>
                <w:b/>
                <w:i/>
                <w:sz w:val="16"/>
                <w:szCs w:val="16"/>
              </w:rPr>
            </w:pPr>
          </w:p>
          <w:p w:rsidRPr="001A75F4" w:rsidR="001A75F4" w:rsidP="001A75F4" w:rsidRDefault="001A75F4" w14:paraId="1D573DE9" w14:textId="77777777">
            <w:pPr>
              <w:pStyle w:val="TableParagraph"/>
              <w:rPr>
                <w:rFonts w:ascii="Arial" w:hAnsi="Arial" w:cs="Arial"/>
                <w:b/>
                <w:i/>
                <w:sz w:val="16"/>
                <w:szCs w:val="16"/>
              </w:rPr>
            </w:pPr>
          </w:p>
          <w:p w:rsidRPr="001A75F4" w:rsidR="001A75F4" w:rsidP="001A75F4" w:rsidRDefault="001A75F4" w14:paraId="3832EEDC" w14:textId="36EED881">
            <w:pPr>
              <w:pStyle w:val="TableParagraph"/>
              <w:rPr>
                <w:rFonts w:ascii="Arial" w:hAnsi="Arial" w:cs="Arial"/>
                <w:b/>
                <w:i/>
                <w:sz w:val="16"/>
                <w:szCs w:val="16"/>
              </w:rPr>
            </w:pPr>
            <w:r w:rsidRPr="001A75F4">
              <w:rPr>
                <w:rFonts w:ascii="Arial" w:hAnsi="Arial" w:cs="Arial"/>
                <w:sz w:val="16"/>
                <w:szCs w:val="16"/>
              </w:rPr>
              <w:t>10.140,91</w:t>
            </w:r>
          </w:p>
        </w:tc>
        <w:tc>
          <w:tcPr>
            <w:tcW w:w="0" w:type="auto"/>
          </w:tcPr>
          <w:p w:rsidRPr="001A75F4" w:rsidR="001A75F4" w:rsidP="001A75F4" w:rsidRDefault="001A75F4" w14:paraId="150234E2" w14:textId="77777777">
            <w:pPr>
              <w:pStyle w:val="TableParagraph"/>
              <w:spacing w:before="3"/>
              <w:rPr>
                <w:rFonts w:ascii="Arial" w:hAnsi="Arial" w:cs="Arial"/>
                <w:sz w:val="16"/>
                <w:szCs w:val="16"/>
              </w:rPr>
            </w:pPr>
          </w:p>
        </w:tc>
        <w:tc>
          <w:tcPr>
            <w:tcW w:w="0" w:type="auto"/>
          </w:tcPr>
          <w:p w:rsidRPr="001A75F4" w:rsidR="001A75F4" w:rsidP="001A75F4" w:rsidRDefault="001A75F4" w14:paraId="03F4A3EF" w14:textId="77777777">
            <w:pPr>
              <w:pStyle w:val="TableParagraph"/>
              <w:rPr>
                <w:rFonts w:ascii="Arial" w:hAnsi="Arial" w:cs="Arial"/>
                <w:b/>
                <w:i/>
                <w:sz w:val="16"/>
                <w:szCs w:val="16"/>
              </w:rPr>
            </w:pPr>
          </w:p>
          <w:p w:rsidRPr="001A75F4" w:rsidR="001A75F4" w:rsidP="001A75F4" w:rsidRDefault="001A75F4" w14:paraId="5B41BDD9" w14:textId="77777777">
            <w:pPr>
              <w:pStyle w:val="TableParagraph"/>
              <w:spacing w:before="9"/>
              <w:rPr>
                <w:rFonts w:ascii="Arial" w:hAnsi="Arial" w:cs="Arial"/>
                <w:b/>
                <w:i/>
                <w:sz w:val="16"/>
                <w:szCs w:val="16"/>
              </w:rPr>
            </w:pPr>
          </w:p>
          <w:p w:rsidRPr="001A75F4" w:rsidR="001A75F4" w:rsidP="001A75F4" w:rsidRDefault="001A75F4" w14:paraId="10B3761B" w14:textId="041D0640">
            <w:pPr>
              <w:pStyle w:val="TableParagraph"/>
              <w:rPr>
                <w:rFonts w:ascii="Arial" w:hAnsi="Arial" w:cs="Arial"/>
                <w:b/>
                <w:i/>
                <w:sz w:val="16"/>
                <w:szCs w:val="16"/>
              </w:rPr>
            </w:pPr>
            <w:r w:rsidRPr="001A75F4">
              <w:rPr>
                <w:rFonts w:ascii="Arial" w:hAnsi="Arial" w:cs="Arial"/>
                <w:sz w:val="16"/>
                <w:szCs w:val="16"/>
              </w:rPr>
              <w:t>0</w:t>
            </w:r>
          </w:p>
        </w:tc>
        <w:tc>
          <w:tcPr>
            <w:tcW w:w="0" w:type="auto"/>
          </w:tcPr>
          <w:p w:rsidRPr="001A75F4" w:rsidR="001A75F4" w:rsidP="001A75F4" w:rsidRDefault="001A75F4" w14:paraId="4FC69F88" w14:textId="77777777">
            <w:pPr>
              <w:pStyle w:val="TableParagraph"/>
              <w:rPr>
                <w:rFonts w:ascii="Arial" w:hAnsi="Arial" w:cs="Arial"/>
                <w:sz w:val="16"/>
                <w:szCs w:val="16"/>
              </w:rPr>
            </w:pPr>
          </w:p>
        </w:tc>
        <w:tc>
          <w:tcPr>
            <w:tcW w:w="0" w:type="auto"/>
          </w:tcPr>
          <w:p w:rsidRPr="001A75F4" w:rsidR="001A75F4" w:rsidP="001A75F4" w:rsidRDefault="001A75F4" w14:paraId="11E30751" w14:textId="77777777">
            <w:pPr>
              <w:pStyle w:val="TableParagraph"/>
              <w:spacing w:before="7"/>
              <w:rPr>
                <w:rFonts w:ascii="Arial" w:hAnsi="Arial" w:cs="Arial"/>
                <w:i/>
                <w:sz w:val="16"/>
                <w:szCs w:val="16"/>
              </w:rPr>
            </w:pPr>
          </w:p>
        </w:tc>
      </w:tr>
    </w:tbl>
    <w:p w:rsidR="00862EA6" w:rsidP="00862EA6" w:rsidRDefault="00862EA6" w14:paraId="02007D94" w14:textId="5F930317">
      <w:pPr>
        <w:sectPr w:rsidR="00862EA6" w:rsidSect="001A75F4">
          <w:pgSz w:w="16840" w:h="11910" w:orient="landscape"/>
          <w:pgMar w:top="1100" w:right="460" w:bottom="1860" w:left="460" w:header="0" w:footer="1660" w:gutter="0"/>
          <w:cols w:space="720"/>
          <w:docGrid w:linePitch="272"/>
        </w:sectPr>
      </w:pPr>
    </w:p>
    <w:p w:rsidR="00862EA6" w:rsidP="00862EA6" w:rsidRDefault="00862EA6" w14:paraId="56A0F9C7" w14:textId="23F7B8AB">
      <w:pPr>
        <w:sectPr w:rsidR="00862EA6" w:rsidSect="001A75F4">
          <w:footerReference w:type="default" r:id="rId10"/>
          <w:pgSz w:w="11910" w:h="16840"/>
          <w:pgMar w:top="460" w:right="280" w:bottom="460" w:left="1100" w:header="0" w:footer="0" w:gutter="0"/>
          <w:cols w:space="720"/>
        </w:sectPr>
      </w:pPr>
    </w:p>
    <w:p w:rsidRPr="000932EB" w:rsidR="00EF6CA3" w:rsidP="00A32F04" w:rsidRDefault="00EF6CA3" w14:paraId="1D0C173A" w14:textId="01BA78EC">
      <w:pPr>
        <w:overflowPunct/>
        <w:autoSpaceDE/>
        <w:autoSpaceDN/>
        <w:adjustRightInd/>
        <w:textAlignment w:val="auto"/>
        <w:rPr>
          <w:rFonts w:ascii="Arial" w:hAnsi="Arial" w:cs="Arial"/>
          <w:sz w:val="24"/>
          <w:szCs w:val="24"/>
        </w:rPr>
      </w:pPr>
    </w:p>
    <w:p w:rsidRPr="000932EB" w:rsidR="0016535C" w:rsidP="009E2D84" w:rsidRDefault="007A6276" w14:paraId="7BDA5C97" w14:textId="54B24E87">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6D05A49F">
      <w:pPr>
        <w:numPr>
          <w:ilvl w:val="12"/>
          <w:numId w:val="0"/>
        </w:numPr>
        <w:ind w:firstLine="720"/>
        <w:jc w:val="both"/>
        <w:rPr>
          <w:rFonts w:ascii="Arial" w:hAnsi="Arial" w:cs="Arial"/>
          <w:bCs/>
          <w:sz w:val="24"/>
          <w:szCs w:val="24"/>
        </w:rPr>
      </w:pPr>
      <w:r w:rsidRPr="000932EB">
        <w:rPr>
          <w:rFonts w:ascii="Arial" w:hAnsi="Arial" w:cs="Arial"/>
          <w:bCs/>
          <w:sz w:val="24"/>
          <w:szCs w:val="24"/>
        </w:rPr>
        <w:t>Stečajni upravitelj ističe kako</w:t>
      </w:r>
      <w:r w:rsidR="00AF0952">
        <w:rPr>
          <w:rFonts w:ascii="Arial" w:hAnsi="Arial" w:cs="Arial"/>
          <w:bCs/>
          <w:sz w:val="24"/>
          <w:szCs w:val="24"/>
        </w:rPr>
        <w:t xml:space="preserve"> nema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2F8DDC0A">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0C661F">
        <w:rPr>
          <w:rFonts w:ascii="Arial" w:hAnsi="Arial" w:cs="Arial"/>
          <w:bCs/>
          <w:sz w:val="24"/>
          <w:szCs w:val="24"/>
        </w:rPr>
        <w:t xml:space="preserve">10,16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6C309C4B">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E708BA" w:rsidP="00E708BA" w:rsidRDefault="00E708BA" w14:paraId="725340FE" w14:textId="4DE96A94">
      <w:pPr>
        <w:pStyle w:val="Tijeloteksta"/>
      </w:pPr>
    </w:p>
    <w:p w:rsidRPr="00582FAD" w:rsidR="00582FAD" w:rsidP="00582FAD" w:rsidRDefault="00582FAD" w14:paraId="4182692E" w14:textId="77777777">
      <w:pPr>
        <w:pStyle w:val="Tijeloteksta"/>
        <w:rPr>
          <w:rFonts w:cs="Arial"/>
          <w:szCs w:val="24"/>
        </w:rPr>
      </w:pPr>
    </w:p>
    <w:p w:rsidRPr="00582FAD" w:rsidR="00582FAD" w:rsidP="00582FAD" w:rsidRDefault="00582FAD" w14:paraId="4309CFC5" w14:textId="77777777">
      <w:pPr>
        <w:pStyle w:val="Naslov1"/>
        <w:ind w:left="264"/>
        <w:rPr>
          <w:rFonts w:ascii="Arial" w:hAnsi="Arial" w:cs="Arial"/>
          <w:b w:val="false"/>
          <w:szCs w:val="24"/>
        </w:rPr>
      </w:pPr>
      <w:r w:rsidRPr="00582FAD">
        <w:rPr>
          <w:rFonts w:ascii="Arial" w:hAnsi="Arial" w:cs="Arial"/>
          <w:b w:val="false"/>
          <w:szCs w:val="24"/>
        </w:rPr>
        <w:t>Uzroci</w:t>
      </w:r>
      <w:r w:rsidRPr="00582FAD">
        <w:rPr>
          <w:rFonts w:ascii="Arial" w:hAnsi="Arial" w:cs="Arial"/>
          <w:b w:val="false"/>
          <w:spacing w:val="-3"/>
          <w:szCs w:val="24"/>
        </w:rPr>
        <w:t xml:space="preserve"> </w:t>
      </w:r>
      <w:r w:rsidRPr="00582FAD">
        <w:rPr>
          <w:rFonts w:ascii="Arial" w:hAnsi="Arial" w:cs="Arial"/>
          <w:b w:val="false"/>
          <w:szCs w:val="24"/>
        </w:rPr>
        <w:t>i</w:t>
      </w:r>
      <w:r w:rsidRPr="00582FAD">
        <w:rPr>
          <w:rFonts w:ascii="Arial" w:hAnsi="Arial" w:cs="Arial"/>
          <w:b w:val="false"/>
          <w:spacing w:val="-3"/>
          <w:szCs w:val="24"/>
        </w:rPr>
        <w:t xml:space="preserve"> </w:t>
      </w:r>
      <w:r w:rsidRPr="00582FAD">
        <w:rPr>
          <w:rFonts w:ascii="Arial" w:hAnsi="Arial" w:cs="Arial"/>
          <w:b w:val="false"/>
          <w:szCs w:val="24"/>
        </w:rPr>
        <w:t>razlozi</w:t>
      </w:r>
      <w:r w:rsidRPr="00582FAD">
        <w:rPr>
          <w:rFonts w:ascii="Arial" w:hAnsi="Arial" w:cs="Arial"/>
          <w:b w:val="false"/>
          <w:spacing w:val="-2"/>
          <w:szCs w:val="24"/>
        </w:rPr>
        <w:t xml:space="preserve"> </w:t>
      </w:r>
      <w:r w:rsidRPr="00582FAD">
        <w:rPr>
          <w:rFonts w:ascii="Arial" w:hAnsi="Arial" w:cs="Arial"/>
          <w:b w:val="false"/>
          <w:szCs w:val="24"/>
        </w:rPr>
        <w:t>otvaranja</w:t>
      </w:r>
      <w:r w:rsidRPr="00582FAD">
        <w:rPr>
          <w:rFonts w:ascii="Arial" w:hAnsi="Arial" w:cs="Arial"/>
          <w:b w:val="false"/>
          <w:spacing w:val="-3"/>
          <w:szCs w:val="24"/>
        </w:rPr>
        <w:t xml:space="preserve"> </w:t>
      </w:r>
      <w:r w:rsidRPr="00582FAD">
        <w:rPr>
          <w:rFonts w:ascii="Arial" w:hAnsi="Arial" w:cs="Arial"/>
          <w:b w:val="false"/>
          <w:szCs w:val="24"/>
        </w:rPr>
        <w:t>stečajnog</w:t>
      </w:r>
      <w:r w:rsidRPr="00582FAD">
        <w:rPr>
          <w:rFonts w:ascii="Arial" w:hAnsi="Arial" w:cs="Arial"/>
          <w:b w:val="false"/>
          <w:spacing w:val="-2"/>
          <w:szCs w:val="24"/>
        </w:rPr>
        <w:t xml:space="preserve"> </w:t>
      </w:r>
      <w:r w:rsidRPr="00582FAD">
        <w:rPr>
          <w:rFonts w:ascii="Arial" w:hAnsi="Arial" w:cs="Arial"/>
          <w:b w:val="false"/>
          <w:szCs w:val="24"/>
        </w:rPr>
        <w:t>postupka</w:t>
      </w:r>
    </w:p>
    <w:p w:rsidRPr="00582FAD" w:rsidR="00582FAD" w:rsidP="00582FAD" w:rsidRDefault="00582FAD" w14:paraId="6A748C09" w14:textId="77777777">
      <w:pPr>
        <w:pStyle w:val="Tijeloteksta"/>
        <w:rPr>
          <w:rFonts w:cs="Arial"/>
          <w:szCs w:val="24"/>
        </w:rPr>
      </w:pPr>
    </w:p>
    <w:p w:rsidRPr="00582FAD" w:rsidR="00582FAD" w:rsidP="00582FAD" w:rsidRDefault="00582FAD" w14:paraId="142D1C73" w14:textId="77777777">
      <w:pPr>
        <w:pStyle w:val="Tijeloteksta"/>
        <w:ind w:right="392"/>
        <w:rPr>
          <w:rFonts w:cs="Arial"/>
          <w:szCs w:val="24"/>
        </w:rPr>
      </w:pPr>
      <w:r w:rsidRPr="00582FAD">
        <w:rPr>
          <w:rFonts w:cs="Arial"/>
          <w:szCs w:val="24"/>
        </w:rPr>
        <w:t>Rješenjem Trgovačkog suda u Zagrebu posl.br. St-2835/22-14 od 28.06.2023. otvoren je stečajni</w:t>
      </w:r>
      <w:r w:rsidRPr="00582FAD">
        <w:rPr>
          <w:rFonts w:cs="Arial"/>
          <w:spacing w:val="-46"/>
          <w:szCs w:val="24"/>
        </w:rPr>
        <w:t xml:space="preserve"> </w:t>
      </w:r>
      <w:r w:rsidRPr="00582FAD">
        <w:rPr>
          <w:rFonts w:cs="Arial"/>
          <w:szCs w:val="24"/>
        </w:rPr>
        <w:t>postupak nad dužnikom BOLAN PRODUCTION d.o.o., Hrvatska Kostajnica, Antuna Pavičića 2,</w:t>
      </w:r>
      <w:r w:rsidRPr="00582FAD">
        <w:rPr>
          <w:rFonts w:cs="Arial"/>
          <w:spacing w:val="1"/>
          <w:szCs w:val="24"/>
        </w:rPr>
        <w:t xml:space="preserve"> </w:t>
      </w:r>
      <w:r w:rsidRPr="00582FAD">
        <w:rPr>
          <w:rFonts w:cs="Arial"/>
          <w:szCs w:val="24"/>
        </w:rPr>
        <w:t>OIB:</w:t>
      </w:r>
      <w:r w:rsidRPr="00582FAD">
        <w:rPr>
          <w:rFonts w:cs="Arial"/>
          <w:spacing w:val="-3"/>
          <w:szCs w:val="24"/>
        </w:rPr>
        <w:t xml:space="preserve"> </w:t>
      </w:r>
      <w:r w:rsidRPr="00582FAD">
        <w:rPr>
          <w:rFonts w:cs="Arial"/>
          <w:szCs w:val="24"/>
        </w:rPr>
        <w:t>83963253771,</w:t>
      </w:r>
      <w:r w:rsidRPr="00582FAD">
        <w:rPr>
          <w:rFonts w:cs="Arial"/>
          <w:spacing w:val="-1"/>
          <w:szCs w:val="24"/>
        </w:rPr>
        <w:t xml:space="preserve"> </w:t>
      </w:r>
      <w:r w:rsidRPr="00582FAD">
        <w:rPr>
          <w:rFonts w:cs="Arial"/>
          <w:szCs w:val="24"/>
        </w:rPr>
        <w:t>a</w:t>
      </w:r>
      <w:r w:rsidRPr="00582FAD">
        <w:rPr>
          <w:rFonts w:cs="Arial"/>
          <w:spacing w:val="-1"/>
          <w:szCs w:val="24"/>
        </w:rPr>
        <w:t xml:space="preserve"> </w:t>
      </w:r>
      <w:r w:rsidRPr="00582FAD">
        <w:rPr>
          <w:rFonts w:cs="Arial"/>
          <w:szCs w:val="24"/>
        </w:rPr>
        <w:t>na prijedlog</w:t>
      </w:r>
      <w:r w:rsidRPr="00582FAD">
        <w:rPr>
          <w:rFonts w:cs="Arial"/>
          <w:spacing w:val="1"/>
          <w:szCs w:val="24"/>
        </w:rPr>
        <w:t xml:space="preserve"> </w:t>
      </w:r>
      <w:r w:rsidRPr="00582FAD">
        <w:rPr>
          <w:rFonts w:cs="Arial"/>
          <w:szCs w:val="24"/>
        </w:rPr>
        <w:t>stečajnog</w:t>
      </w:r>
      <w:r w:rsidRPr="00582FAD">
        <w:rPr>
          <w:rFonts w:cs="Arial"/>
          <w:spacing w:val="1"/>
          <w:szCs w:val="24"/>
        </w:rPr>
        <w:t xml:space="preserve"> </w:t>
      </w:r>
      <w:r w:rsidRPr="00582FAD">
        <w:rPr>
          <w:rFonts w:cs="Arial"/>
          <w:szCs w:val="24"/>
        </w:rPr>
        <w:t>dužnika.</w:t>
      </w:r>
    </w:p>
    <w:p w:rsidRPr="00582FAD" w:rsidR="00582FAD" w:rsidP="00582FAD" w:rsidRDefault="00582FAD" w14:paraId="21A91FD3" w14:textId="77777777">
      <w:pPr>
        <w:pStyle w:val="Tijeloteksta"/>
        <w:rPr>
          <w:rFonts w:cs="Arial"/>
          <w:szCs w:val="24"/>
        </w:rPr>
      </w:pPr>
    </w:p>
    <w:p w:rsidRPr="00582FAD" w:rsidR="00582FAD" w:rsidP="00582FAD" w:rsidRDefault="00582FAD" w14:paraId="7036B665" w14:textId="77777777">
      <w:pPr>
        <w:pStyle w:val="Tijeloteksta"/>
        <w:ind w:right="393"/>
        <w:rPr>
          <w:rFonts w:cs="Arial"/>
          <w:szCs w:val="24"/>
        </w:rPr>
      </w:pPr>
      <w:r w:rsidRPr="00582FAD">
        <w:rPr>
          <w:rFonts w:cs="Arial"/>
          <w:szCs w:val="24"/>
        </w:rPr>
        <w:t>Prema</w:t>
      </w:r>
      <w:r w:rsidRPr="00582FAD">
        <w:rPr>
          <w:rFonts w:cs="Arial"/>
          <w:spacing w:val="1"/>
          <w:szCs w:val="24"/>
        </w:rPr>
        <w:t xml:space="preserve"> </w:t>
      </w:r>
      <w:r w:rsidRPr="00582FAD">
        <w:rPr>
          <w:rFonts w:cs="Arial"/>
          <w:szCs w:val="24"/>
        </w:rPr>
        <w:t>potvrdi</w:t>
      </w:r>
      <w:r w:rsidRPr="00582FAD">
        <w:rPr>
          <w:rFonts w:cs="Arial"/>
          <w:spacing w:val="1"/>
          <w:szCs w:val="24"/>
        </w:rPr>
        <w:t xml:space="preserve"> </w:t>
      </w:r>
      <w:r w:rsidRPr="00582FAD">
        <w:rPr>
          <w:rFonts w:cs="Arial"/>
          <w:szCs w:val="24"/>
        </w:rPr>
        <w:t>FINA-e</w:t>
      </w:r>
      <w:r w:rsidRPr="00582FAD">
        <w:rPr>
          <w:rFonts w:cs="Arial"/>
          <w:spacing w:val="1"/>
          <w:szCs w:val="24"/>
        </w:rPr>
        <w:t xml:space="preserve"> </w:t>
      </w:r>
      <w:r w:rsidRPr="00582FAD">
        <w:rPr>
          <w:rFonts w:cs="Arial"/>
          <w:szCs w:val="24"/>
        </w:rPr>
        <w:t>sud</w:t>
      </w:r>
      <w:r w:rsidRPr="00582FAD">
        <w:rPr>
          <w:rFonts w:cs="Arial"/>
          <w:spacing w:val="1"/>
          <w:szCs w:val="24"/>
        </w:rPr>
        <w:t xml:space="preserve"> </w:t>
      </w:r>
      <w:r w:rsidRPr="00582FAD">
        <w:rPr>
          <w:rFonts w:cs="Arial"/>
          <w:szCs w:val="24"/>
        </w:rPr>
        <w:t>je</w:t>
      </w:r>
      <w:r w:rsidRPr="00582FAD">
        <w:rPr>
          <w:rFonts w:cs="Arial"/>
          <w:spacing w:val="1"/>
          <w:szCs w:val="24"/>
        </w:rPr>
        <w:t xml:space="preserve"> </w:t>
      </w:r>
      <w:r w:rsidRPr="00582FAD">
        <w:rPr>
          <w:rFonts w:cs="Arial"/>
          <w:szCs w:val="24"/>
        </w:rPr>
        <w:t>utvrdio</w:t>
      </w:r>
      <w:r w:rsidRPr="00582FAD">
        <w:rPr>
          <w:rFonts w:cs="Arial"/>
          <w:spacing w:val="1"/>
          <w:szCs w:val="24"/>
        </w:rPr>
        <w:t xml:space="preserve"> </w:t>
      </w:r>
      <w:r w:rsidRPr="00582FAD">
        <w:rPr>
          <w:rFonts w:cs="Arial"/>
          <w:szCs w:val="24"/>
        </w:rPr>
        <w:t>da</w:t>
      </w:r>
      <w:r w:rsidRPr="00582FAD">
        <w:rPr>
          <w:rFonts w:cs="Arial"/>
          <w:spacing w:val="1"/>
          <w:szCs w:val="24"/>
        </w:rPr>
        <w:t xml:space="preserve"> </w:t>
      </w:r>
      <w:r w:rsidRPr="00582FAD">
        <w:rPr>
          <w:rFonts w:cs="Arial"/>
          <w:szCs w:val="24"/>
        </w:rPr>
        <w:t>dužnik</w:t>
      </w:r>
      <w:r w:rsidRPr="00582FAD">
        <w:rPr>
          <w:rFonts w:cs="Arial"/>
          <w:spacing w:val="1"/>
          <w:szCs w:val="24"/>
        </w:rPr>
        <w:t xml:space="preserve"> </w:t>
      </w:r>
      <w:r w:rsidRPr="00582FAD">
        <w:rPr>
          <w:rFonts w:cs="Arial"/>
          <w:szCs w:val="24"/>
        </w:rPr>
        <w:t>na</w:t>
      </w:r>
      <w:r w:rsidRPr="00582FAD">
        <w:rPr>
          <w:rFonts w:cs="Arial"/>
          <w:spacing w:val="1"/>
          <w:szCs w:val="24"/>
        </w:rPr>
        <w:t xml:space="preserve"> </w:t>
      </w:r>
      <w:r w:rsidRPr="00582FAD">
        <w:rPr>
          <w:rFonts w:cs="Arial"/>
          <w:szCs w:val="24"/>
        </w:rPr>
        <w:t>dan</w:t>
      </w:r>
      <w:r w:rsidRPr="00582FAD">
        <w:rPr>
          <w:rFonts w:cs="Arial"/>
          <w:spacing w:val="1"/>
          <w:szCs w:val="24"/>
        </w:rPr>
        <w:t xml:space="preserve"> </w:t>
      </w:r>
      <w:r w:rsidRPr="00582FAD">
        <w:rPr>
          <w:rFonts w:cs="Arial"/>
          <w:szCs w:val="24"/>
        </w:rPr>
        <w:t>08.05.2023.g.</w:t>
      </w:r>
      <w:r w:rsidRPr="00582FAD">
        <w:rPr>
          <w:rFonts w:cs="Arial"/>
          <w:spacing w:val="1"/>
          <w:szCs w:val="24"/>
        </w:rPr>
        <w:t xml:space="preserve"> </w:t>
      </w:r>
      <w:r w:rsidRPr="00582FAD">
        <w:rPr>
          <w:rFonts w:cs="Arial"/>
          <w:szCs w:val="24"/>
        </w:rPr>
        <w:t>ima</w:t>
      </w:r>
      <w:r w:rsidRPr="00582FAD">
        <w:rPr>
          <w:rFonts w:cs="Arial"/>
          <w:spacing w:val="48"/>
          <w:szCs w:val="24"/>
        </w:rPr>
        <w:t xml:space="preserve"> </w:t>
      </w:r>
      <w:r w:rsidRPr="00582FAD">
        <w:rPr>
          <w:rFonts w:cs="Arial"/>
          <w:szCs w:val="24"/>
        </w:rPr>
        <w:t>evidentirane</w:t>
      </w:r>
      <w:r w:rsidRPr="00582FAD">
        <w:rPr>
          <w:rFonts w:cs="Arial"/>
          <w:spacing w:val="1"/>
          <w:szCs w:val="24"/>
        </w:rPr>
        <w:t xml:space="preserve"> </w:t>
      </w:r>
      <w:r w:rsidRPr="00582FAD">
        <w:rPr>
          <w:rFonts w:cs="Arial"/>
          <w:szCs w:val="24"/>
        </w:rPr>
        <w:t>neizvršene osnove za plaćanje u neprekinutom razdoblju od 306 dana u ukupnom iznosu od</w:t>
      </w:r>
      <w:r w:rsidRPr="00582FAD">
        <w:rPr>
          <w:rFonts w:cs="Arial"/>
          <w:spacing w:val="1"/>
          <w:szCs w:val="24"/>
        </w:rPr>
        <w:t xml:space="preserve"> </w:t>
      </w:r>
      <w:r w:rsidRPr="00582FAD">
        <w:rPr>
          <w:rFonts w:cs="Arial"/>
          <w:szCs w:val="24"/>
        </w:rPr>
        <w:t>15.266,38</w:t>
      </w:r>
      <w:r w:rsidRPr="00582FAD">
        <w:rPr>
          <w:rFonts w:cs="Arial"/>
          <w:spacing w:val="-1"/>
          <w:szCs w:val="24"/>
        </w:rPr>
        <w:t xml:space="preserve"> </w:t>
      </w:r>
      <w:r w:rsidRPr="00582FAD">
        <w:rPr>
          <w:rFonts w:cs="Arial"/>
          <w:szCs w:val="24"/>
        </w:rPr>
        <w:t>€</w:t>
      </w:r>
      <w:r w:rsidRPr="00582FAD">
        <w:rPr>
          <w:rFonts w:cs="Arial"/>
          <w:spacing w:val="-1"/>
          <w:szCs w:val="24"/>
        </w:rPr>
        <w:t xml:space="preserve"> </w:t>
      </w:r>
      <w:r w:rsidRPr="00582FAD">
        <w:rPr>
          <w:rFonts w:cs="Arial"/>
          <w:szCs w:val="24"/>
        </w:rPr>
        <w:t>/</w:t>
      </w:r>
      <w:r w:rsidRPr="00582FAD">
        <w:rPr>
          <w:rFonts w:cs="Arial"/>
          <w:spacing w:val="-1"/>
          <w:szCs w:val="24"/>
        </w:rPr>
        <w:t xml:space="preserve"> </w:t>
      </w:r>
      <w:r w:rsidRPr="00582FAD">
        <w:rPr>
          <w:rFonts w:cs="Arial"/>
          <w:szCs w:val="24"/>
        </w:rPr>
        <w:t>115.024,54</w:t>
      </w:r>
      <w:r w:rsidRPr="00582FAD">
        <w:rPr>
          <w:rFonts w:cs="Arial"/>
          <w:spacing w:val="-3"/>
          <w:szCs w:val="24"/>
        </w:rPr>
        <w:t xml:space="preserve"> </w:t>
      </w:r>
      <w:r w:rsidRPr="00582FAD">
        <w:rPr>
          <w:rFonts w:cs="Arial"/>
          <w:szCs w:val="24"/>
        </w:rPr>
        <w:t>kn</w:t>
      </w:r>
      <w:r w:rsidRPr="00582FAD">
        <w:rPr>
          <w:rFonts w:cs="Arial"/>
          <w:position w:val="5"/>
          <w:szCs w:val="24"/>
        </w:rPr>
        <w:t>1</w:t>
      </w:r>
      <w:r w:rsidRPr="00582FAD">
        <w:rPr>
          <w:rFonts w:cs="Arial"/>
          <w:szCs w:val="24"/>
        </w:rPr>
        <w:t>.</w:t>
      </w:r>
    </w:p>
    <w:p w:rsidRPr="00582FAD" w:rsidR="00582FAD" w:rsidP="00582FAD" w:rsidRDefault="00582FAD" w14:paraId="7E002B3C" w14:textId="77777777">
      <w:pPr>
        <w:pStyle w:val="Tijeloteksta"/>
        <w:rPr>
          <w:rFonts w:cs="Arial"/>
          <w:szCs w:val="24"/>
        </w:rPr>
      </w:pPr>
    </w:p>
    <w:p w:rsidRPr="00582FAD" w:rsidR="00582FAD" w:rsidP="00582FAD" w:rsidRDefault="00582FAD" w14:paraId="6787A863" w14:textId="77777777">
      <w:pPr>
        <w:pStyle w:val="Tijeloteksta"/>
        <w:rPr>
          <w:rFonts w:cs="Arial"/>
          <w:szCs w:val="24"/>
        </w:rPr>
      </w:pPr>
      <w:r w:rsidRPr="00582FAD">
        <w:rPr>
          <w:rFonts w:cs="Arial"/>
          <w:szCs w:val="24"/>
        </w:rPr>
        <w:t>U</w:t>
      </w:r>
      <w:r w:rsidRPr="00582FAD">
        <w:rPr>
          <w:rFonts w:cs="Arial"/>
          <w:spacing w:val="-4"/>
          <w:szCs w:val="24"/>
        </w:rPr>
        <w:t xml:space="preserve"> </w:t>
      </w:r>
      <w:r w:rsidRPr="00582FAD">
        <w:rPr>
          <w:rFonts w:cs="Arial"/>
          <w:szCs w:val="24"/>
        </w:rPr>
        <w:t>dosadašnjem</w:t>
      </w:r>
      <w:r w:rsidRPr="00582FAD">
        <w:rPr>
          <w:rFonts w:cs="Arial"/>
          <w:spacing w:val="-3"/>
          <w:szCs w:val="24"/>
        </w:rPr>
        <w:t xml:space="preserve"> </w:t>
      </w:r>
      <w:r w:rsidRPr="00582FAD">
        <w:rPr>
          <w:rFonts w:cs="Arial"/>
          <w:szCs w:val="24"/>
        </w:rPr>
        <w:t>tijeku</w:t>
      </w:r>
      <w:r w:rsidRPr="00582FAD">
        <w:rPr>
          <w:rFonts w:cs="Arial"/>
          <w:spacing w:val="-3"/>
          <w:szCs w:val="24"/>
        </w:rPr>
        <w:t xml:space="preserve"> </w:t>
      </w:r>
      <w:r w:rsidRPr="00582FAD">
        <w:rPr>
          <w:rFonts w:cs="Arial"/>
          <w:szCs w:val="24"/>
        </w:rPr>
        <w:t>stečajnog</w:t>
      </w:r>
      <w:r w:rsidRPr="00582FAD">
        <w:rPr>
          <w:rFonts w:cs="Arial"/>
          <w:spacing w:val="-3"/>
          <w:szCs w:val="24"/>
        </w:rPr>
        <w:t xml:space="preserve"> </w:t>
      </w:r>
      <w:r w:rsidRPr="00582FAD">
        <w:rPr>
          <w:rFonts w:cs="Arial"/>
          <w:szCs w:val="24"/>
        </w:rPr>
        <w:t>postupka</w:t>
      </w:r>
      <w:r w:rsidRPr="00582FAD">
        <w:rPr>
          <w:rFonts w:cs="Arial"/>
          <w:spacing w:val="-4"/>
          <w:szCs w:val="24"/>
        </w:rPr>
        <w:t xml:space="preserve"> </w:t>
      </w:r>
      <w:r w:rsidRPr="00582FAD">
        <w:rPr>
          <w:rFonts w:cs="Arial"/>
          <w:szCs w:val="24"/>
        </w:rPr>
        <w:t>stečajni</w:t>
      </w:r>
      <w:r w:rsidRPr="00582FAD">
        <w:rPr>
          <w:rFonts w:cs="Arial"/>
          <w:spacing w:val="-3"/>
          <w:szCs w:val="24"/>
        </w:rPr>
        <w:t xml:space="preserve"> </w:t>
      </w:r>
      <w:r w:rsidRPr="00582FAD">
        <w:rPr>
          <w:rFonts w:cs="Arial"/>
          <w:szCs w:val="24"/>
        </w:rPr>
        <w:t>upravitelj</w:t>
      </w:r>
      <w:r w:rsidRPr="00582FAD">
        <w:rPr>
          <w:rFonts w:cs="Arial"/>
          <w:spacing w:val="-3"/>
          <w:szCs w:val="24"/>
        </w:rPr>
        <w:t xml:space="preserve"> </w:t>
      </w:r>
      <w:r w:rsidRPr="00582FAD">
        <w:rPr>
          <w:rFonts w:cs="Arial"/>
          <w:szCs w:val="24"/>
        </w:rPr>
        <w:t>je:</w:t>
      </w:r>
    </w:p>
    <w:p w:rsidRPr="00582FAD" w:rsidR="00582FAD" w:rsidP="00582FAD" w:rsidRDefault="00582FAD" w14:paraId="5A53C717" w14:textId="77777777">
      <w:pPr>
        <w:pStyle w:val="Tijeloteksta"/>
        <w:rPr>
          <w:rFonts w:cs="Arial"/>
          <w:szCs w:val="24"/>
        </w:rPr>
      </w:pPr>
    </w:p>
    <w:p w:rsidRPr="00582FAD" w:rsidR="00582FAD" w:rsidP="00582FAD" w:rsidRDefault="00582FAD" w14:paraId="5B099120" w14:textId="77777777">
      <w:pPr>
        <w:pStyle w:val="Odlomakpopisa"/>
        <w:widowControl w:val="false"/>
        <w:numPr>
          <w:ilvl w:val="0"/>
          <w:numId w:val="26"/>
        </w:numPr>
        <w:tabs>
          <w:tab w:val="left" w:pos="443"/>
        </w:tabs>
        <w:autoSpaceDE w:val="false"/>
        <w:autoSpaceDN w:val="false"/>
        <w:spacing w:after="0" w:line="240" w:lineRule="auto"/>
        <w:ind w:left="442" w:hanging="227"/>
        <w:contextualSpacing w:val="false"/>
        <w:rPr>
          <w:rFonts w:ascii="Arial" w:hAnsi="Arial" w:cs="Arial"/>
          <w:sz w:val="24"/>
          <w:szCs w:val="24"/>
        </w:rPr>
      </w:pPr>
      <w:r w:rsidRPr="00582FAD">
        <w:rPr>
          <w:rFonts w:ascii="Arial" w:hAnsi="Arial" w:cs="Arial"/>
          <w:sz w:val="24"/>
          <w:szCs w:val="24"/>
        </w:rPr>
        <w:t>telefonskim</w:t>
      </w:r>
      <w:r w:rsidRPr="00582FAD">
        <w:rPr>
          <w:rFonts w:ascii="Arial" w:hAnsi="Arial" w:cs="Arial"/>
          <w:spacing w:val="54"/>
          <w:sz w:val="24"/>
          <w:szCs w:val="24"/>
        </w:rPr>
        <w:t xml:space="preserve"> </w:t>
      </w:r>
      <w:r w:rsidRPr="00582FAD">
        <w:rPr>
          <w:rFonts w:ascii="Arial" w:hAnsi="Arial" w:cs="Arial"/>
          <w:sz w:val="24"/>
          <w:szCs w:val="24"/>
        </w:rPr>
        <w:t xml:space="preserve">putem  </w:t>
      </w:r>
      <w:r w:rsidRPr="00582FAD">
        <w:rPr>
          <w:rFonts w:ascii="Arial" w:hAnsi="Arial" w:cs="Arial"/>
          <w:spacing w:val="5"/>
          <w:sz w:val="24"/>
          <w:szCs w:val="24"/>
        </w:rPr>
        <w:t xml:space="preserve"> </w:t>
      </w:r>
      <w:r w:rsidRPr="00582FAD">
        <w:rPr>
          <w:rFonts w:ascii="Arial" w:hAnsi="Arial" w:cs="Arial"/>
          <w:sz w:val="24"/>
          <w:szCs w:val="24"/>
        </w:rPr>
        <w:t xml:space="preserve">od  </w:t>
      </w:r>
      <w:r w:rsidRPr="00582FAD">
        <w:rPr>
          <w:rFonts w:ascii="Arial" w:hAnsi="Arial" w:cs="Arial"/>
          <w:spacing w:val="3"/>
          <w:sz w:val="24"/>
          <w:szCs w:val="24"/>
        </w:rPr>
        <w:t xml:space="preserve"> </w:t>
      </w:r>
      <w:r w:rsidRPr="00582FAD">
        <w:rPr>
          <w:rFonts w:ascii="Arial" w:hAnsi="Arial" w:cs="Arial"/>
          <w:sz w:val="24"/>
          <w:szCs w:val="24"/>
        </w:rPr>
        <w:t xml:space="preserve">HZMO-a  </w:t>
      </w:r>
      <w:r w:rsidRPr="00582FAD">
        <w:rPr>
          <w:rFonts w:ascii="Arial" w:hAnsi="Arial" w:cs="Arial"/>
          <w:spacing w:val="4"/>
          <w:sz w:val="24"/>
          <w:szCs w:val="24"/>
        </w:rPr>
        <w:t xml:space="preserve"> </w:t>
      </w:r>
      <w:r w:rsidRPr="00582FAD">
        <w:rPr>
          <w:rFonts w:ascii="Arial" w:hAnsi="Arial" w:cs="Arial"/>
          <w:sz w:val="24"/>
          <w:szCs w:val="24"/>
        </w:rPr>
        <w:t xml:space="preserve">utvrdio  </w:t>
      </w:r>
      <w:r w:rsidRPr="00582FAD">
        <w:rPr>
          <w:rFonts w:ascii="Arial" w:hAnsi="Arial" w:cs="Arial"/>
          <w:spacing w:val="4"/>
          <w:sz w:val="24"/>
          <w:szCs w:val="24"/>
        </w:rPr>
        <w:t xml:space="preserve"> </w:t>
      </w:r>
      <w:r w:rsidRPr="00582FAD">
        <w:rPr>
          <w:rFonts w:ascii="Arial" w:hAnsi="Arial" w:cs="Arial"/>
          <w:sz w:val="24"/>
          <w:szCs w:val="24"/>
        </w:rPr>
        <w:t xml:space="preserve">da  </w:t>
      </w:r>
      <w:r w:rsidRPr="00582FAD">
        <w:rPr>
          <w:rFonts w:ascii="Arial" w:hAnsi="Arial" w:cs="Arial"/>
          <w:spacing w:val="2"/>
          <w:sz w:val="24"/>
          <w:szCs w:val="24"/>
        </w:rPr>
        <w:t xml:space="preserve"> </w:t>
      </w:r>
      <w:r w:rsidRPr="00582FAD">
        <w:rPr>
          <w:rFonts w:ascii="Arial" w:hAnsi="Arial" w:cs="Arial"/>
          <w:sz w:val="24"/>
          <w:szCs w:val="24"/>
        </w:rPr>
        <w:t xml:space="preserve">dužnik  </w:t>
      </w:r>
      <w:r w:rsidRPr="00582FAD">
        <w:rPr>
          <w:rFonts w:ascii="Arial" w:hAnsi="Arial" w:cs="Arial"/>
          <w:spacing w:val="3"/>
          <w:sz w:val="24"/>
          <w:szCs w:val="24"/>
        </w:rPr>
        <w:t xml:space="preserve"> </w:t>
      </w:r>
      <w:r w:rsidRPr="00582FAD">
        <w:rPr>
          <w:rFonts w:ascii="Arial" w:hAnsi="Arial" w:cs="Arial"/>
          <w:sz w:val="24"/>
          <w:szCs w:val="24"/>
        </w:rPr>
        <w:t xml:space="preserve">nema  </w:t>
      </w:r>
      <w:r w:rsidRPr="00582FAD">
        <w:rPr>
          <w:rFonts w:ascii="Arial" w:hAnsi="Arial" w:cs="Arial"/>
          <w:spacing w:val="3"/>
          <w:sz w:val="24"/>
          <w:szCs w:val="24"/>
        </w:rPr>
        <w:t xml:space="preserve"> </w:t>
      </w:r>
      <w:r w:rsidRPr="00582FAD">
        <w:rPr>
          <w:rFonts w:ascii="Arial" w:hAnsi="Arial" w:cs="Arial"/>
          <w:sz w:val="24"/>
          <w:szCs w:val="24"/>
        </w:rPr>
        <w:t xml:space="preserve">zaposlenika,  </w:t>
      </w:r>
      <w:r w:rsidRPr="00582FAD">
        <w:rPr>
          <w:rFonts w:ascii="Arial" w:hAnsi="Arial" w:cs="Arial"/>
          <w:spacing w:val="3"/>
          <w:sz w:val="24"/>
          <w:szCs w:val="24"/>
        </w:rPr>
        <w:t xml:space="preserve"> </w:t>
      </w:r>
      <w:r w:rsidRPr="00582FAD">
        <w:rPr>
          <w:rFonts w:ascii="Arial" w:hAnsi="Arial" w:cs="Arial"/>
          <w:sz w:val="24"/>
          <w:szCs w:val="24"/>
        </w:rPr>
        <w:t xml:space="preserve">odjava  </w:t>
      </w:r>
      <w:r w:rsidRPr="00582FAD">
        <w:rPr>
          <w:rFonts w:ascii="Arial" w:hAnsi="Arial" w:cs="Arial"/>
          <w:spacing w:val="3"/>
          <w:sz w:val="24"/>
          <w:szCs w:val="24"/>
        </w:rPr>
        <w:t xml:space="preserve"> </w:t>
      </w:r>
      <w:r w:rsidRPr="00582FAD">
        <w:rPr>
          <w:rFonts w:ascii="Arial" w:hAnsi="Arial" w:cs="Arial"/>
          <w:sz w:val="24"/>
          <w:szCs w:val="24"/>
        </w:rPr>
        <w:t>zadnjeg</w:t>
      </w:r>
    </w:p>
    <w:p w:rsidRPr="00582FAD" w:rsidR="00582FAD" w:rsidP="00582FAD" w:rsidRDefault="00582FAD" w14:paraId="19115550" w14:textId="77777777">
      <w:pPr>
        <w:pStyle w:val="Tijeloteksta"/>
        <w:rPr>
          <w:rFonts w:cs="Arial"/>
          <w:szCs w:val="24"/>
        </w:rPr>
      </w:pPr>
      <w:r w:rsidRPr="00582FAD">
        <w:rPr>
          <w:rFonts w:cs="Arial"/>
          <w:szCs w:val="24"/>
        </w:rPr>
        <w:t>zaposlenika</w:t>
      </w:r>
      <w:r w:rsidRPr="00582FAD">
        <w:rPr>
          <w:rFonts w:cs="Arial"/>
          <w:spacing w:val="-4"/>
          <w:szCs w:val="24"/>
        </w:rPr>
        <w:t xml:space="preserve"> </w:t>
      </w:r>
      <w:r w:rsidRPr="00582FAD">
        <w:rPr>
          <w:rFonts w:cs="Arial"/>
          <w:szCs w:val="24"/>
        </w:rPr>
        <w:t>bila</w:t>
      </w:r>
      <w:r w:rsidRPr="00582FAD">
        <w:rPr>
          <w:rFonts w:cs="Arial"/>
          <w:spacing w:val="-3"/>
          <w:szCs w:val="24"/>
        </w:rPr>
        <w:t xml:space="preserve"> </w:t>
      </w:r>
      <w:r w:rsidRPr="00582FAD">
        <w:rPr>
          <w:rFonts w:cs="Arial"/>
          <w:szCs w:val="24"/>
        </w:rPr>
        <w:t>je</w:t>
      </w:r>
      <w:r w:rsidRPr="00582FAD">
        <w:rPr>
          <w:rFonts w:cs="Arial"/>
          <w:spacing w:val="-3"/>
          <w:szCs w:val="24"/>
        </w:rPr>
        <w:t xml:space="preserve"> </w:t>
      </w:r>
      <w:r w:rsidRPr="00582FAD">
        <w:rPr>
          <w:rFonts w:cs="Arial"/>
          <w:szCs w:val="24"/>
        </w:rPr>
        <w:t>sa</w:t>
      </w:r>
      <w:r w:rsidRPr="00582FAD">
        <w:rPr>
          <w:rFonts w:cs="Arial"/>
          <w:spacing w:val="-2"/>
          <w:szCs w:val="24"/>
        </w:rPr>
        <w:t xml:space="preserve"> </w:t>
      </w:r>
      <w:r w:rsidRPr="00582FAD">
        <w:rPr>
          <w:rFonts w:cs="Arial"/>
          <w:szCs w:val="24"/>
        </w:rPr>
        <w:t>danom</w:t>
      </w:r>
      <w:r w:rsidRPr="00582FAD">
        <w:rPr>
          <w:rFonts w:cs="Arial"/>
          <w:spacing w:val="-3"/>
          <w:szCs w:val="24"/>
        </w:rPr>
        <w:t xml:space="preserve"> </w:t>
      </w:r>
      <w:r w:rsidRPr="00582FAD">
        <w:rPr>
          <w:rFonts w:cs="Arial"/>
          <w:szCs w:val="24"/>
        </w:rPr>
        <w:t>13.10.2022.g.</w:t>
      </w:r>
    </w:p>
    <w:p w:rsidRPr="00582FAD" w:rsidR="00582FAD" w:rsidP="00582FAD" w:rsidRDefault="00582FAD" w14:paraId="4902ABFD" w14:textId="77777777">
      <w:pPr>
        <w:pStyle w:val="Odlomakpopisa"/>
        <w:widowControl w:val="false"/>
        <w:numPr>
          <w:ilvl w:val="0"/>
          <w:numId w:val="26"/>
        </w:numPr>
        <w:tabs>
          <w:tab w:val="left" w:pos="339"/>
        </w:tabs>
        <w:autoSpaceDE w:val="false"/>
        <w:autoSpaceDN w:val="false"/>
        <w:spacing w:after="0" w:line="240" w:lineRule="auto"/>
        <w:ind w:right="582" w:firstLine="0"/>
        <w:contextualSpacing w:val="false"/>
        <w:rPr>
          <w:rFonts w:ascii="Arial" w:hAnsi="Arial" w:cs="Arial"/>
          <w:sz w:val="24"/>
          <w:szCs w:val="24"/>
        </w:rPr>
      </w:pPr>
      <w:r w:rsidRPr="00582FAD">
        <w:rPr>
          <w:rFonts w:ascii="Arial" w:hAnsi="Arial" w:cs="Arial"/>
          <w:sz w:val="24"/>
          <w:szCs w:val="24"/>
        </w:rPr>
        <w:t>pribavio je knjigovodstvenu dokumentaciju dužnika do dana otvaranja stečajnog postupka od</w:t>
      </w:r>
      <w:r w:rsidRPr="00582FAD">
        <w:rPr>
          <w:rFonts w:ascii="Arial" w:hAnsi="Arial" w:cs="Arial"/>
          <w:spacing w:val="-46"/>
          <w:sz w:val="24"/>
          <w:szCs w:val="24"/>
        </w:rPr>
        <w:t xml:space="preserve"> </w:t>
      </w:r>
      <w:r w:rsidRPr="00582FAD">
        <w:rPr>
          <w:rFonts w:ascii="Arial" w:hAnsi="Arial" w:cs="Arial"/>
          <w:sz w:val="24"/>
          <w:szCs w:val="24"/>
        </w:rPr>
        <w:t>prijašnje</w:t>
      </w:r>
      <w:r w:rsidRPr="00582FAD">
        <w:rPr>
          <w:rFonts w:ascii="Arial" w:hAnsi="Arial" w:cs="Arial"/>
          <w:spacing w:val="-1"/>
          <w:sz w:val="24"/>
          <w:szCs w:val="24"/>
        </w:rPr>
        <w:t xml:space="preserve"> </w:t>
      </w:r>
      <w:r w:rsidRPr="00582FAD">
        <w:rPr>
          <w:rFonts w:ascii="Arial" w:hAnsi="Arial" w:cs="Arial"/>
          <w:sz w:val="24"/>
          <w:szCs w:val="24"/>
        </w:rPr>
        <w:t>zakonske</w:t>
      </w:r>
      <w:r w:rsidRPr="00582FAD">
        <w:rPr>
          <w:rFonts w:ascii="Arial" w:hAnsi="Arial" w:cs="Arial"/>
          <w:spacing w:val="-1"/>
          <w:sz w:val="24"/>
          <w:szCs w:val="24"/>
        </w:rPr>
        <w:t xml:space="preserve"> </w:t>
      </w:r>
      <w:r w:rsidRPr="00582FAD">
        <w:rPr>
          <w:rFonts w:ascii="Arial" w:hAnsi="Arial" w:cs="Arial"/>
          <w:sz w:val="24"/>
          <w:szCs w:val="24"/>
        </w:rPr>
        <w:t>zastupnice</w:t>
      </w:r>
      <w:r w:rsidRPr="00582FAD">
        <w:rPr>
          <w:rFonts w:ascii="Arial" w:hAnsi="Arial" w:cs="Arial"/>
          <w:spacing w:val="-1"/>
          <w:sz w:val="24"/>
          <w:szCs w:val="24"/>
        </w:rPr>
        <w:t xml:space="preserve"> </w:t>
      </w:r>
      <w:r w:rsidRPr="00582FAD">
        <w:rPr>
          <w:rFonts w:ascii="Arial" w:hAnsi="Arial" w:cs="Arial"/>
          <w:sz w:val="24"/>
          <w:szCs w:val="24"/>
        </w:rPr>
        <w:t>društva</w:t>
      </w:r>
      <w:r w:rsidRPr="00582FAD">
        <w:rPr>
          <w:rFonts w:ascii="Arial" w:hAnsi="Arial" w:cs="Arial"/>
          <w:spacing w:val="-3"/>
          <w:sz w:val="24"/>
          <w:szCs w:val="24"/>
        </w:rPr>
        <w:t xml:space="preserve"> </w:t>
      </w:r>
      <w:r w:rsidRPr="00582FAD">
        <w:rPr>
          <w:rFonts w:ascii="Arial" w:hAnsi="Arial" w:cs="Arial"/>
          <w:sz w:val="24"/>
          <w:szCs w:val="24"/>
        </w:rPr>
        <w:t>i</w:t>
      </w:r>
      <w:r w:rsidRPr="00582FAD">
        <w:rPr>
          <w:rFonts w:ascii="Arial" w:hAnsi="Arial" w:cs="Arial"/>
          <w:spacing w:val="1"/>
          <w:sz w:val="24"/>
          <w:szCs w:val="24"/>
        </w:rPr>
        <w:t xml:space="preserve"> </w:t>
      </w:r>
      <w:r w:rsidRPr="00582FAD">
        <w:rPr>
          <w:rFonts w:ascii="Arial" w:hAnsi="Arial" w:cs="Arial"/>
          <w:sz w:val="24"/>
          <w:szCs w:val="24"/>
        </w:rPr>
        <w:t>od</w:t>
      </w:r>
      <w:r w:rsidRPr="00582FAD">
        <w:rPr>
          <w:rFonts w:ascii="Arial" w:hAnsi="Arial" w:cs="Arial"/>
          <w:spacing w:val="-2"/>
          <w:sz w:val="24"/>
          <w:szCs w:val="24"/>
        </w:rPr>
        <w:t xml:space="preserve"> </w:t>
      </w:r>
      <w:r w:rsidRPr="00582FAD">
        <w:rPr>
          <w:rFonts w:ascii="Arial" w:hAnsi="Arial" w:cs="Arial"/>
          <w:sz w:val="24"/>
          <w:szCs w:val="24"/>
        </w:rPr>
        <w:t>prijašnjeg knjigovodstva</w:t>
      </w:r>
    </w:p>
    <w:p w:rsidRPr="00582FAD" w:rsidR="00582FAD" w:rsidP="00582FAD" w:rsidRDefault="00582FAD" w14:paraId="068CDF28" w14:textId="77777777">
      <w:pPr>
        <w:pStyle w:val="Odlomakpopisa"/>
        <w:widowControl w:val="false"/>
        <w:numPr>
          <w:ilvl w:val="0"/>
          <w:numId w:val="26"/>
        </w:numPr>
        <w:tabs>
          <w:tab w:val="left" w:pos="339"/>
        </w:tabs>
        <w:autoSpaceDE w:val="false"/>
        <w:autoSpaceDN w:val="false"/>
        <w:spacing w:after="0" w:line="240" w:lineRule="auto"/>
        <w:ind w:right="744" w:firstLine="0"/>
        <w:contextualSpacing w:val="false"/>
        <w:rPr>
          <w:rFonts w:ascii="Arial" w:hAnsi="Arial" w:cs="Arial"/>
          <w:sz w:val="24"/>
          <w:szCs w:val="24"/>
        </w:rPr>
      </w:pPr>
      <w:r w:rsidRPr="00582FAD">
        <w:rPr>
          <w:rFonts w:ascii="Arial" w:hAnsi="Arial" w:cs="Arial"/>
          <w:sz w:val="24"/>
          <w:szCs w:val="24"/>
        </w:rPr>
        <w:t>pribavio od CVH, STP „Pula” Uvjerenje od 16.09.2023.g. klasa: 034-03/23-01/28613, ur.br.</w:t>
      </w:r>
      <w:r w:rsidRPr="00582FAD">
        <w:rPr>
          <w:rFonts w:ascii="Arial" w:hAnsi="Arial" w:cs="Arial"/>
          <w:spacing w:val="1"/>
          <w:sz w:val="24"/>
          <w:szCs w:val="24"/>
        </w:rPr>
        <w:t xml:space="preserve"> </w:t>
      </w:r>
      <w:r w:rsidRPr="00582FAD">
        <w:rPr>
          <w:rFonts w:ascii="Arial" w:hAnsi="Arial" w:cs="Arial"/>
          <w:sz w:val="24"/>
          <w:szCs w:val="24"/>
        </w:rPr>
        <w:t>251-763-011/1658-23-2 iz kojeg je vidljivo da dužnik prema službenoj evidenciji registracije</w:t>
      </w:r>
      <w:r w:rsidRPr="00582FAD">
        <w:rPr>
          <w:rFonts w:ascii="Arial" w:hAnsi="Arial" w:cs="Arial"/>
          <w:spacing w:val="-46"/>
          <w:sz w:val="24"/>
          <w:szCs w:val="24"/>
        </w:rPr>
        <w:t xml:space="preserve"> </w:t>
      </w:r>
      <w:r w:rsidRPr="00582FAD">
        <w:rPr>
          <w:rFonts w:ascii="Arial" w:hAnsi="Arial" w:cs="Arial"/>
          <w:sz w:val="24"/>
          <w:szCs w:val="24"/>
        </w:rPr>
        <w:t>cestovnih</w:t>
      </w:r>
      <w:r w:rsidRPr="00582FAD">
        <w:rPr>
          <w:rFonts w:ascii="Arial" w:hAnsi="Arial" w:cs="Arial"/>
          <w:spacing w:val="-1"/>
          <w:sz w:val="24"/>
          <w:szCs w:val="24"/>
        </w:rPr>
        <w:t xml:space="preserve"> </w:t>
      </w:r>
      <w:r w:rsidRPr="00582FAD">
        <w:rPr>
          <w:rFonts w:ascii="Arial" w:hAnsi="Arial" w:cs="Arial"/>
          <w:sz w:val="24"/>
          <w:szCs w:val="24"/>
        </w:rPr>
        <w:t>vozila nije evidentiran</w:t>
      </w:r>
      <w:r w:rsidRPr="00582FAD">
        <w:rPr>
          <w:rFonts w:ascii="Arial" w:hAnsi="Arial" w:cs="Arial"/>
          <w:spacing w:val="-1"/>
          <w:sz w:val="24"/>
          <w:szCs w:val="24"/>
        </w:rPr>
        <w:t xml:space="preserve"> </w:t>
      </w:r>
      <w:r w:rsidRPr="00582FAD">
        <w:rPr>
          <w:rFonts w:ascii="Arial" w:hAnsi="Arial" w:cs="Arial"/>
          <w:sz w:val="24"/>
          <w:szCs w:val="24"/>
        </w:rPr>
        <w:t>kao vlasnik</w:t>
      </w:r>
      <w:r w:rsidRPr="00582FAD">
        <w:rPr>
          <w:rFonts w:ascii="Arial" w:hAnsi="Arial" w:cs="Arial"/>
          <w:spacing w:val="-3"/>
          <w:sz w:val="24"/>
          <w:szCs w:val="24"/>
        </w:rPr>
        <w:t xml:space="preserve"> </w:t>
      </w:r>
      <w:r w:rsidRPr="00582FAD">
        <w:rPr>
          <w:rFonts w:ascii="Arial" w:hAnsi="Arial" w:cs="Arial"/>
          <w:sz w:val="24"/>
          <w:szCs w:val="24"/>
        </w:rPr>
        <w:t>vozila</w:t>
      </w:r>
    </w:p>
    <w:p w:rsidRPr="00582FAD" w:rsidR="00582FAD" w:rsidP="00582FAD" w:rsidRDefault="00582FAD" w14:paraId="6559B7A1" w14:textId="77777777">
      <w:pPr>
        <w:pStyle w:val="Odlomakpopisa"/>
        <w:widowControl w:val="false"/>
        <w:numPr>
          <w:ilvl w:val="0"/>
          <w:numId w:val="26"/>
        </w:numPr>
        <w:tabs>
          <w:tab w:val="left" w:pos="339"/>
        </w:tabs>
        <w:autoSpaceDE w:val="false"/>
        <w:autoSpaceDN w:val="false"/>
        <w:spacing w:after="0" w:line="240" w:lineRule="auto"/>
        <w:ind w:right="493" w:firstLine="0"/>
        <w:contextualSpacing w:val="false"/>
        <w:jc w:val="both"/>
        <w:rPr>
          <w:rFonts w:ascii="Arial" w:hAnsi="Arial" w:cs="Arial"/>
          <w:sz w:val="24"/>
          <w:szCs w:val="24"/>
        </w:rPr>
      </w:pPr>
      <w:r w:rsidRPr="00582FAD">
        <w:rPr>
          <w:rFonts w:ascii="Arial" w:hAnsi="Arial" w:cs="Arial"/>
          <w:sz w:val="24"/>
          <w:szCs w:val="24"/>
        </w:rPr>
        <w:t>od Gradskog ureda za katastar i geodetske poslove Zagreb, putem e-maila pribavio podatak da</w:t>
      </w:r>
      <w:r w:rsidRPr="00582FAD">
        <w:rPr>
          <w:rFonts w:ascii="Arial" w:hAnsi="Arial" w:cs="Arial"/>
          <w:spacing w:val="-46"/>
          <w:sz w:val="24"/>
          <w:szCs w:val="24"/>
        </w:rPr>
        <w:t xml:space="preserve"> </w:t>
      </w:r>
      <w:r w:rsidRPr="00582FAD">
        <w:rPr>
          <w:rFonts w:ascii="Arial" w:hAnsi="Arial" w:cs="Arial"/>
          <w:sz w:val="24"/>
          <w:szCs w:val="24"/>
        </w:rPr>
        <w:t>dužnik nije evidentiran kao nositelj prava na nekretninama u katastarskom operatu za područje</w:t>
      </w:r>
      <w:r w:rsidRPr="00582FAD">
        <w:rPr>
          <w:rFonts w:ascii="Arial" w:hAnsi="Arial" w:cs="Arial"/>
          <w:spacing w:val="-46"/>
          <w:sz w:val="24"/>
          <w:szCs w:val="24"/>
        </w:rPr>
        <w:t xml:space="preserve"> </w:t>
      </w:r>
      <w:r w:rsidRPr="00582FAD">
        <w:rPr>
          <w:rFonts w:ascii="Arial" w:hAnsi="Arial" w:cs="Arial"/>
          <w:sz w:val="24"/>
          <w:szCs w:val="24"/>
        </w:rPr>
        <w:t>Republike</w:t>
      </w:r>
      <w:r w:rsidRPr="00582FAD">
        <w:rPr>
          <w:rFonts w:ascii="Arial" w:hAnsi="Arial" w:cs="Arial"/>
          <w:spacing w:val="-2"/>
          <w:sz w:val="24"/>
          <w:szCs w:val="24"/>
        </w:rPr>
        <w:t xml:space="preserve"> </w:t>
      </w:r>
      <w:r w:rsidRPr="00582FAD">
        <w:rPr>
          <w:rFonts w:ascii="Arial" w:hAnsi="Arial" w:cs="Arial"/>
          <w:sz w:val="24"/>
          <w:szCs w:val="24"/>
        </w:rPr>
        <w:t>Hrvatske</w:t>
      </w:r>
    </w:p>
    <w:p w:rsidRPr="00582FAD" w:rsidR="00582FAD" w:rsidP="00582FAD" w:rsidRDefault="00582FAD" w14:paraId="3DE67ADF" w14:textId="77777777">
      <w:pPr>
        <w:pStyle w:val="Odlomakpopisa"/>
        <w:widowControl w:val="false"/>
        <w:numPr>
          <w:ilvl w:val="0"/>
          <w:numId w:val="26"/>
        </w:numPr>
        <w:tabs>
          <w:tab w:val="left" w:pos="339"/>
        </w:tabs>
        <w:autoSpaceDE w:val="false"/>
        <w:autoSpaceDN w:val="false"/>
        <w:spacing w:after="0" w:line="240" w:lineRule="auto"/>
        <w:ind w:left="338" w:hanging="123"/>
        <w:contextualSpacing w:val="false"/>
        <w:jc w:val="both"/>
        <w:rPr>
          <w:rFonts w:ascii="Arial" w:hAnsi="Arial" w:cs="Arial"/>
          <w:sz w:val="24"/>
          <w:szCs w:val="24"/>
        </w:rPr>
      </w:pPr>
      <w:r w:rsidRPr="00582FAD">
        <w:rPr>
          <w:rFonts w:ascii="Arial" w:hAnsi="Arial" w:cs="Arial"/>
          <w:sz w:val="24"/>
          <w:szCs w:val="24"/>
        </w:rPr>
        <w:t>obradio</w:t>
      </w:r>
      <w:r w:rsidRPr="00582FAD">
        <w:rPr>
          <w:rFonts w:ascii="Arial" w:hAnsi="Arial" w:cs="Arial"/>
          <w:spacing w:val="-4"/>
          <w:sz w:val="24"/>
          <w:szCs w:val="24"/>
        </w:rPr>
        <w:t xml:space="preserve"> </w:t>
      </w:r>
      <w:r w:rsidRPr="00582FAD">
        <w:rPr>
          <w:rFonts w:ascii="Arial" w:hAnsi="Arial" w:cs="Arial"/>
          <w:sz w:val="24"/>
          <w:szCs w:val="24"/>
        </w:rPr>
        <w:t>prispjele</w:t>
      </w:r>
      <w:r w:rsidRPr="00582FAD">
        <w:rPr>
          <w:rFonts w:ascii="Arial" w:hAnsi="Arial" w:cs="Arial"/>
          <w:spacing w:val="-2"/>
          <w:sz w:val="24"/>
          <w:szCs w:val="24"/>
        </w:rPr>
        <w:t xml:space="preserve"> </w:t>
      </w:r>
      <w:r w:rsidRPr="00582FAD">
        <w:rPr>
          <w:rFonts w:ascii="Arial" w:hAnsi="Arial" w:cs="Arial"/>
          <w:sz w:val="24"/>
          <w:szCs w:val="24"/>
        </w:rPr>
        <w:t>tražbine</w:t>
      </w:r>
      <w:r w:rsidRPr="00582FAD">
        <w:rPr>
          <w:rFonts w:ascii="Arial" w:hAnsi="Arial" w:cs="Arial"/>
          <w:spacing w:val="-3"/>
          <w:sz w:val="24"/>
          <w:szCs w:val="24"/>
        </w:rPr>
        <w:t xml:space="preserve"> </w:t>
      </w:r>
      <w:r w:rsidRPr="00582FAD">
        <w:rPr>
          <w:rFonts w:ascii="Arial" w:hAnsi="Arial" w:cs="Arial"/>
          <w:sz w:val="24"/>
          <w:szCs w:val="24"/>
        </w:rPr>
        <w:t>vjerovnika</w:t>
      </w:r>
      <w:r w:rsidRPr="00582FAD">
        <w:rPr>
          <w:rFonts w:ascii="Arial" w:hAnsi="Arial" w:cs="Arial"/>
          <w:spacing w:val="-3"/>
          <w:sz w:val="24"/>
          <w:szCs w:val="24"/>
        </w:rPr>
        <w:t xml:space="preserve"> </w:t>
      </w:r>
      <w:r w:rsidRPr="00582FAD">
        <w:rPr>
          <w:rFonts w:ascii="Arial" w:hAnsi="Arial" w:cs="Arial"/>
          <w:sz w:val="24"/>
          <w:szCs w:val="24"/>
        </w:rPr>
        <w:t>viših</w:t>
      </w:r>
      <w:r w:rsidRPr="00582FAD">
        <w:rPr>
          <w:rFonts w:ascii="Arial" w:hAnsi="Arial" w:cs="Arial"/>
          <w:spacing w:val="-5"/>
          <w:sz w:val="24"/>
          <w:szCs w:val="24"/>
        </w:rPr>
        <w:t xml:space="preserve"> </w:t>
      </w:r>
      <w:r w:rsidRPr="00582FAD">
        <w:rPr>
          <w:rFonts w:ascii="Arial" w:hAnsi="Arial" w:cs="Arial"/>
          <w:sz w:val="24"/>
          <w:szCs w:val="24"/>
        </w:rPr>
        <w:t>isplatnih</w:t>
      </w:r>
      <w:r w:rsidRPr="00582FAD">
        <w:rPr>
          <w:rFonts w:ascii="Arial" w:hAnsi="Arial" w:cs="Arial"/>
          <w:spacing w:val="-2"/>
          <w:sz w:val="24"/>
          <w:szCs w:val="24"/>
        </w:rPr>
        <w:t xml:space="preserve"> </w:t>
      </w:r>
      <w:r w:rsidRPr="00582FAD">
        <w:rPr>
          <w:rFonts w:ascii="Arial" w:hAnsi="Arial" w:cs="Arial"/>
          <w:sz w:val="24"/>
          <w:szCs w:val="24"/>
        </w:rPr>
        <w:t>redova</w:t>
      </w:r>
    </w:p>
    <w:p w:rsidRPr="00582FAD" w:rsidR="00582FAD" w:rsidP="00582FAD" w:rsidRDefault="00582FAD" w14:paraId="4E049F9E" w14:textId="77777777">
      <w:pPr>
        <w:pStyle w:val="Odlomakpopisa"/>
        <w:widowControl w:val="false"/>
        <w:numPr>
          <w:ilvl w:val="0"/>
          <w:numId w:val="26"/>
        </w:numPr>
        <w:tabs>
          <w:tab w:val="left" w:pos="339"/>
        </w:tabs>
        <w:autoSpaceDE w:val="false"/>
        <w:autoSpaceDN w:val="false"/>
        <w:spacing w:after="0" w:line="240" w:lineRule="auto"/>
        <w:ind w:left="338" w:hanging="123"/>
        <w:contextualSpacing w:val="false"/>
        <w:jc w:val="both"/>
        <w:rPr>
          <w:rFonts w:ascii="Arial" w:hAnsi="Arial" w:cs="Arial"/>
          <w:sz w:val="24"/>
          <w:szCs w:val="24"/>
        </w:rPr>
      </w:pPr>
      <w:r w:rsidRPr="00582FAD">
        <w:rPr>
          <w:rFonts w:ascii="Arial" w:hAnsi="Arial" w:cs="Arial"/>
          <w:sz w:val="24"/>
          <w:szCs w:val="24"/>
        </w:rPr>
        <w:t>sačinio</w:t>
      </w:r>
      <w:r w:rsidRPr="00582FAD">
        <w:rPr>
          <w:rFonts w:ascii="Arial" w:hAnsi="Arial" w:cs="Arial"/>
          <w:spacing w:val="-4"/>
          <w:sz w:val="24"/>
          <w:szCs w:val="24"/>
        </w:rPr>
        <w:t xml:space="preserve"> </w:t>
      </w:r>
      <w:r w:rsidRPr="00582FAD">
        <w:rPr>
          <w:rFonts w:ascii="Arial" w:hAnsi="Arial" w:cs="Arial"/>
          <w:sz w:val="24"/>
          <w:szCs w:val="24"/>
        </w:rPr>
        <w:t>Obrazac</w:t>
      </w:r>
      <w:r w:rsidRPr="00582FAD">
        <w:rPr>
          <w:rFonts w:ascii="Arial" w:hAnsi="Arial" w:cs="Arial"/>
          <w:spacing w:val="-3"/>
          <w:sz w:val="24"/>
          <w:szCs w:val="24"/>
        </w:rPr>
        <w:t xml:space="preserve"> </w:t>
      </w:r>
      <w:r w:rsidRPr="00582FAD">
        <w:rPr>
          <w:rFonts w:ascii="Arial" w:hAnsi="Arial" w:cs="Arial"/>
          <w:sz w:val="24"/>
          <w:szCs w:val="24"/>
        </w:rPr>
        <w:t>17.</w:t>
      </w:r>
      <w:r w:rsidRPr="00582FAD">
        <w:rPr>
          <w:rFonts w:ascii="Arial" w:hAnsi="Arial" w:cs="Arial"/>
          <w:spacing w:val="-3"/>
          <w:sz w:val="24"/>
          <w:szCs w:val="24"/>
        </w:rPr>
        <w:t xml:space="preserve"> </w:t>
      </w:r>
      <w:r w:rsidRPr="00582FAD">
        <w:rPr>
          <w:rFonts w:ascii="Arial" w:hAnsi="Arial" w:cs="Arial"/>
          <w:sz w:val="24"/>
          <w:szCs w:val="24"/>
        </w:rPr>
        <w:t>tablicu</w:t>
      </w:r>
      <w:r w:rsidRPr="00582FAD">
        <w:rPr>
          <w:rFonts w:ascii="Arial" w:hAnsi="Arial" w:cs="Arial"/>
          <w:spacing w:val="-4"/>
          <w:sz w:val="24"/>
          <w:szCs w:val="24"/>
        </w:rPr>
        <w:t xml:space="preserve"> </w:t>
      </w:r>
      <w:r w:rsidRPr="00582FAD">
        <w:rPr>
          <w:rFonts w:ascii="Arial" w:hAnsi="Arial" w:cs="Arial"/>
          <w:sz w:val="24"/>
          <w:szCs w:val="24"/>
        </w:rPr>
        <w:t>prijavljenih</w:t>
      </w:r>
      <w:r w:rsidRPr="00582FAD">
        <w:rPr>
          <w:rFonts w:ascii="Arial" w:hAnsi="Arial" w:cs="Arial"/>
          <w:spacing w:val="-4"/>
          <w:sz w:val="24"/>
          <w:szCs w:val="24"/>
        </w:rPr>
        <w:t xml:space="preserve"> </w:t>
      </w:r>
      <w:r w:rsidRPr="00582FAD">
        <w:rPr>
          <w:rFonts w:ascii="Arial" w:hAnsi="Arial" w:cs="Arial"/>
          <w:sz w:val="24"/>
          <w:szCs w:val="24"/>
        </w:rPr>
        <w:t>tražbina</w:t>
      </w:r>
    </w:p>
    <w:p w:rsidRPr="00582FAD" w:rsidR="00582FAD" w:rsidP="00582FAD" w:rsidRDefault="00582FAD" w14:paraId="226C4BBD" w14:textId="77777777">
      <w:pPr>
        <w:pStyle w:val="Odlomakpopisa"/>
        <w:widowControl w:val="false"/>
        <w:numPr>
          <w:ilvl w:val="0"/>
          <w:numId w:val="26"/>
        </w:numPr>
        <w:tabs>
          <w:tab w:val="left" w:pos="339"/>
        </w:tabs>
        <w:autoSpaceDE w:val="false"/>
        <w:autoSpaceDN w:val="false"/>
        <w:spacing w:after="0" w:line="240" w:lineRule="auto"/>
        <w:ind w:left="338" w:hanging="123"/>
        <w:contextualSpacing w:val="false"/>
        <w:jc w:val="both"/>
        <w:rPr>
          <w:rFonts w:ascii="Arial" w:hAnsi="Arial" w:cs="Arial"/>
          <w:sz w:val="24"/>
          <w:szCs w:val="24"/>
        </w:rPr>
      </w:pPr>
      <w:r w:rsidRPr="00582FAD">
        <w:rPr>
          <w:rFonts w:ascii="Arial" w:hAnsi="Arial" w:cs="Arial"/>
          <w:sz w:val="24"/>
          <w:szCs w:val="24"/>
        </w:rPr>
        <w:t>sačinio</w:t>
      </w:r>
      <w:r w:rsidRPr="00582FAD">
        <w:rPr>
          <w:rFonts w:ascii="Arial" w:hAnsi="Arial" w:cs="Arial"/>
          <w:spacing w:val="-3"/>
          <w:sz w:val="24"/>
          <w:szCs w:val="24"/>
        </w:rPr>
        <w:t xml:space="preserve"> </w:t>
      </w:r>
      <w:r w:rsidRPr="00582FAD">
        <w:rPr>
          <w:rFonts w:ascii="Arial" w:hAnsi="Arial" w:cs="Arial"/>
          <w:sz w:val="24"/>
          <w:szCs w:val="24"/>
        </w:rPr>
        <w:t>Popis</w:t>
      </w:r>
      <w:r w:rsidRPr="00582FAD">
        <w:rPr>
          <w:rFonts w:ascii="Arial" w:hAnsi="Arial" w:cs="Arial"/>
          <w:spacing w:val="-1"/>
          <w:sz w:val="24"/>
          <w:szCs w:val="24"/>
        </w:rPr>
        <w:t xml:space="preserve"> </w:t>
      </w:r>
      <w:r w:rsidRPr="00582FAD">
        <w:rPr>
          <w:rFonts w:ascii="Arial" w:hAnsi="Arial" w:cs="Arial"/>
          <w:sz w:val="24"/>
          <w:szCs w:val="24"/>
        </w:rPr>
        <w:t>predmeta</w:t>
      </w:r>
      <w:r w:rsidRPr="00582FAD">
        <w:rPr>
          <w:rFonts w:ascii="Arial" w:hAnsi="Arial" w:cs="Arial"/>
          <w:spacing w:val="-5"/>
          <w:sz w:val="24"/>
          <w:szCs w:val="24"/>
        </w:rPr>
        <w:t xml:space="preserve"> </w:t>
      </w:r>
      <w:r w:rsidRPr="00582FAD">
        <w:rPr>
          <w:rFonts w:ascii="Arial" w:hAnsi="Arial" w:cs="Arial"/>
          <w:sz w:val="24"/>
          <w:szCs w:val="24"/>
        </w:rPr>
        <w:t>stečajne</w:t>
      </w:r>
      <w:r w:rsidRPr="00582FAD">
        <w:rPr>
          <w:rFonts w:ascii="Arial" w:hAnsi="Arial" w:cs="Arial"/>
          <w:spacing w:val="-6"/>
          <w:sz w:val="24"/>
          <w:szCs w:val="24"/>
        </w:rPr>
        <w:t xml:space="preserve"> </w:t>
      </w:r>
      <w:r w:rsidRPr="00582FAD">
        <w:rPr>
          <w:rFonts w:ascii="Arial" w:hAnsi="Arial" w:cs="Arial"/>
          <w:sz w:val="24"/>
          <w:szCs w:val="24"/>
        </w:rPr>
        <w:t>mase,</w:t>
      </w:r>
      <w:r w:rsidRPr="00582FAD">
        <w:rPr>
          <w:rFonts w:ascii="Arial" w:hAnsi="Arial" w:cs="Arial"/>
          <w:spacing w:val="-2"/>
          <w:sz w:val="24"/>
          <w:szCs w:val="24"/>
        </w:rPr>
        <w:t xml:space="preserve"> </w:t>
      </w:r>
      <w:r w:rsidRPr="00582FAD">
        <w:rPr>
          <w:rFonts w:ascii="Arial" w:hAnsi="Arial" w:cs="Arial"/>
          <w:sz w:val="24"/>
          <w:szCs w:val="24"/>
        </w:rPr>
        <w:t>popis</w:t>
      </w:r>
      <w:r w:rsidRPr="00582FAD">
        <w:rPr>
          <w:rFonts w:ascii="Arial" w:hAnsi="Arial" w:cs="Arial"/>
          <w:spacing w:val="-1"/>
          <w:sz w:val="24"/>
          <w:szCs w:val="24"/>
        </w:rPr>
        <w:t xml:space="preserve"> </w:t>
      </w:r>
      <w:r w:rsidRPr="00582FAD">
        <w:rPr>
          <w:rFonts w:ascii="Arial" w:hAnsi="Arial" w:cs="Arial"/>
          <w:sz w:val="24"/>
          <w:szCs w:val="24"/>
        </w:rPr>
        <w:t>vjerovnika,</w:t>
      </w:r>
      <w:r w:rsidRPr="00582FAD">
        <w:rPr>
          <w:rFonts w:ascii="Arial" w:hAnsi="Arial" w:cs="Arial"/>
          <w:spacing w:val="-4"/>
          <w:sz w:val="24"/>
          <w:szCs w:val="24"/>
        </w:rPr>
        <w:t xml:space="preserve"> </w:t>
      </w:r>
      <w:r w:rsidRPr="00582FAD">
        <w:rPr>
          <w:rFonts w:ascii="Arial" w:hAnsi="Arial" w:cs="Arial"/>
          <w:sz w:val="24"/>
          <w:szCs w:val="24"/>
        </w:rPr>
        <w:t>pregled</w:t>
      </w:r>
      <w:r w:rsidRPr="00582FAD">
        <w:rPr>
          <w:rFonts w:ascii="Arial" w:hAnsi="Arial" w:cs="Arial"/>
          <w:spacing w:val="-3"/>
          <w:sz w:val="24"/>
          <w:szCs w:val="24"/>
        </w:rPr>
        <w:t xml:space="preserve"> </w:t>
      </w:r>
      <w:r w:rsidRPr="00582FAD">
        <w:rPr>
          <w:rFonts w:ascii="Arial" w:hAnsi="Arial" w:cs="Arial"/>
          <w:sz w:val="24"/>
          <w:szCs w:val="24"/>
        </w:rPr>
        <w:t>imovine</w:t>
      </w:r>
      <w:r w:rsidRPr="00582FAD">
        <w:rPr>
          <w:rFonts w:ascii="Arial" w:hAnsi="Arial" w:cs="Arial"/>
          <w:spacing w:val="-2"/>
          <w:sz w:val="24"/>
          <w:szCs w:val="24"/>
        </w:rPr>
        <w:t xml:space="preserve"> </w:t>
      </w:r>
      <w:r w:rsidRPr="00582FAD">
        <w:rPr>
          <w:rFonts w:ascii="Arial" w:hAnsi="Arial" w:cs="Arial"/>
          <w:sz w:val="24"/>
          <w:szCs w:val="24"/>
        </w:rPr>
        <w:t>i</w:t>
      </w:r>
      <w:r w:rsidRPr="00582FAD">
        <w:rPr>
          <w:rFonts w:ascii="Arial" w:hAnsi="Arial" w:cs="Arial"/>
          <w:spacing w:val="-3"/>
          <w:sz w:val="24"/>
          <w:szCs w:val="24"/>
        </w:rPr>
        <w:t xml:space="preserve"> </w:t>
      </w:r>
      <w:r w:rsidRPr="00582FAD">
        <w:rPr>
          <w:rFonts w:ascii="Arial" w:hAnsi="Arial" w:cs="Arial"/>
          <w:sz w:val="24"/>
          <w:szCs w:val="24"/>
        </w:rPr>
        <w:t>obveza</w:t>
      </w:r>
    </w:p>
    <w:p w:rsidRPr="00582FAD" w:rsidR="00582FAD" w:rsidP="00582FAD" w:rsidRDefault="00582FAD" w14:paraId="2FA2553F" w14:textId="77777777">
      <w:pPr>
        <w:pStyle w:val="Odlomakpopisa"/>
        <w:widowControl w:val="false"/>
        <w:numPr>
          <w:ilvl w:val="0"/>
          <w:numId w:val="26"/>
        </w:numPr>
        <w:tabs>
          <w:tab w:val="left" w:pos="354"/>
        </w:tabs>
        <w:autoSpaceDE w:val="false"/>
        <w:autoSpaceDN w:val="false"/>
        <w:spacing w:after="0" w:line="240" w:lineRule="auto"/>
        <w:ind w:right="391" w:firstLine="0"/>
        <w:contextualSpacing w:val="false"/>
        <w:jc w:val="both"/>
        <w:rPr>
          <w:rFonts w:ascii="Arial" w:hAnsi="Arial" w:cs="Arial"/>
          <w:sz w:val="24"/>
          <w:szCs w:val="24"/>
        </w:rPr>
      </w:pPr>
      <w:r w:rsidRPr="00582FAD">
        <w:rPr>
          <w:rFonts w:ascii="Arial" w:hAnsi="Arial" w:cs="Arial"/>
          <w:sz w:val="24"/>
          <w:szCs w:val="24"/>
        </w:rPr>
        <w:lastRenderedPageBreak/>
        <w:t>dogovorio nastavak suradnje sa prijašnjim knjigovodstvenim uredom INFO-POINT, d.o.o., OIB:</w:t>
      </w:r>
      <w:r w:rsidRPr="00582FAD">
        <w:rPr>
          <w:rFonts w:ascii="Arial" w:hAnsi="Arial" w:cs="Arial"/>
          <w:spacing w:val="1"/>
          <w:sz w:val="24"/>
          <w:szCs w:val="24"/>
        </w:rPr>
        <w:t xml:space="preserve"> </w:t>
      </w:r>
      <w:r w:rsidRPr="00582FAD">
        <w:rPr>
          <w:rFonts w:ascii="Arial" w:hAnsi="Arial" w:cs="Arial"/>
          <w:sz w:val="24"/>
          <w:szCs w:val="24"/>
        </w:rPr>
        <w:t>64941191070</w:t>
      </w:r>
    </w:p>
    <w:p w:rsidRPr="00582FAD" w:rsidR="00582FAD" w:rsidP="00582FAD" w:rsidRDefault="00582FAD" w14:paraId="01AD2596" w14:textId="77777777">
      <w:pPr>
        <w:pStyle w:val="Tijeloteksta"/>
        <w:rPr>
          <w:rFonts w:cs="Arial"/>
          <w:szCs w:val="24"/>
        </w:rPr>
      </w:pPr>
    </w:p>
    <w:p w:rsidRPr="00582FAD" w:rsidR="00582FAD" w:rsidP="00582FAD" w:rsidRDefault="00582FAD" w14:paraId="6A879AD8" w14:textId="77777777">
      <w:pPr>
        <w:pStyle w:val="Naslov1"/>
        <w:keepNext w:val="false"/>
        <w:widowControl w:val="false"/>
        <w:numPr>
          <w:ilvl w:val="0"/>
          <w:numId w:val="27"/>
        </w:numPr>
        <w:tabs>
          <w:tab w:val="left" w:pos="470"/>
        </w:tabs>
        <w:overflowPunct/>
        <w:adjustRightInd/>
        <w:ind w:left="469" w:hanging="254"/>
        <w:textAlignment w:val="auto"/>
        <w:rPr>
          <w:rFonts w:ascii="Arial" w:hAnsi="Arial" w:cs="Arial"/>
          <w:b w:val="false"/>
          <w:szCs w:val="24"/>
        </w:rPr>
      </w:pPr>
      <w:r w:rsidRPr="00582FAD">
        <w:rPr>
          <w:rFonts w:ascii="Arial" w:hAnsi="Arial" w:cs="Arial"/>
          <w:b w:val="false"/>
          <w:szCs w:val="24"/>
        </w:rPr>
        <w:t>STANJE</w:t>
      </w:r>
      <w:r w:rsidRPr="00582FAD">
        <w:rPr>
          <w:rFonts w:ascii="Arial" w:hAnsi="Arial" w:cs="Arial"/>
          <w:b w:val="false"/>
          <w:spacing w:val="-4"/>
          <w:szCs w:val="24"/>
        </w:rPr>
        <w:t xml:space="preserve"> </w:t>
      </w:r>
      <w:r w:rsidRPr="00582FAD">
        <w:rPr>
          <w:rFonts w:ascii="Arial" w:hAnsi="Arial" w:cs="Arial"/>
          <w:b w:val="false"/>
          <w:szCs w:val="24"/>
        </w:rPr>
        <w:t>STEČAJNE</w:t>
      </w:r>
      <w:r w:rsidRPr="00582FAD">
        <w:rPr>
          <w:rFonts w:ascii="Arial" w:hAnsi="Arial" w:cs="Arial"/>
          <w:b w:val="false"/>
          <w:spacing w:val="-4"/>
          <w:szCs w:val="24"/>
        </w:rPr>
        <w:t xml:space="preserve"> </w:t>
      </w:r>
      <w:r w:rsidRPr="00582FAD">
        <w:rPr>
          <w:rFonts w:ascii="Arial" w:hAnsi="Arial" w:cs="Arial"/>
          <w:b w:val="false"/>
          <w:szCs w:val="24"/>
        </w:rPr>
        <w:t>MASE</w:t>
      </w:r>
    </w:p>
    <w:p w:rsidRPr="00582FAD" w:rsidR="00582FAD" w:rsidP="00582FAD" w:rsidRDefault="00582FAD" w14:paraId="6F4C48E1" w14:textId="77777777">
      <w:pPr>
        <w:pStyle w:val="Tijeloteksta"/>
        <w:rPr>
          <w:rFonts w:cs="Arial"/>
          <w:szCs w:val="24"/>
        </w:rPr>
      </w:pPr>
    </w:p>
    <w:p w:rsidRPr="00582FAD" w:rsidR="00582FAD" w:rsidP="00582FAD" w:rsidRDefault="00582FAD" w14:paraId="5C94CC9C" w14:textId="77777777">
      <w:pPr>
        <w:pStyle w:val="Odlomakpopisa"/>
        <w:widowControl w:val="false"/>
        <w:numPr>
          <w:ilvl w:val="1"/>
          <w:numId w:val="27"/>
        </w:numPr>
        <w:tabs>
          <w:tab w:val="left" w:pos="925"/>
        </w:tabs>
        <w:autoSpaceDE w:val="false"/>
        <w:autoSpaceDN w:val="false"/>
        <w:spacing w:after="0" w:line="240" w:lineRule="auto"/>
        <w:ind w:hanging="349"/>
        <w:contextualSpacing w:val="false"/>
        <w:jc w:val="left"/>
        <w:rPr>
          <w:rFonts w:ascii="Arial" w:hAnsi="Arial" w:cs="Arial"/>
          <w:sz w:val="24"/>
          <w:szCs w:val="24"/>
        </w:rPr>
      </w:pPr>
      <w:r w:rsidRPr="00582FAD">
        <w:rPr>
          <w:rFonts w:ascii="Arial" w:hAnsi="Arial" w:cs="Arial"/>
          <w:sz w:val="24"/>
          <w:szCs w:val="24"/>
        </w:rPr>
        <w:t>IMOVINA</w:t>
      </w:r>
    </w:p>
    <w:p w:rsidRPr="00582FAD" w:rsidR="00582FAD" w:rsidP="00582FAD" w:rsidRDefault="00582FAD" w14:paraId="537A53AA" w14:textId="77777777">
      <w:pPr>
        <w:pStyle w:val="Tijeloteksta"/>
        <w:rPr>
          <w:rFonts w:cs="Arial"/>
          <w:szCs w:val="24"/>
        </w:rPr>
      </w:pPr>
    </w:p>
    <w:p w:rsidRPr="00582FAD" w:rsidR="00582FAD" w:rsidP="00582FAD" w:rsidRDefault="00582FAD" w14:paraId="16E8762E" w14:textId="77777777">
      <w:pPr>
        <w:pStyle w:val="Naslov1"/>
        <w:ind w:left="924"/>
        <w:rPr>
          <w:rFonts w:ascii="Arial" w:hAnsi="Arial" w:cs="Arial"/>
          <w:b w:val="false"/>
          <w:szCs w:val="24"/>
        </w:rPr>
      </w:pPr>
      <w:r w:rsidRPr="00582FAD">
        <w:rPr>
          <w:rFonts w:ascii="Arial" w:hAnsi="Arial" w:cs="Arial"/>
          <w:b w:val="false"/>
          <w:szCs w:val="24"/>
        </w:rPr>
        <w:t>Stečajnu</w:t>
      </w:r>
      <w:r w:rsidRPr="00582FAD">
        <w:rPr>
          <w:rFonts w:ascii="Arial" w:hAnsi="Arial" w:cs="Arial"/>
          <w:b w:val="false"/>
          <w:spacing w:val="-2"/>
          <w:szCs w:val="24"/>
        </w:rPr>
        <w:t xml:space="preserve"> </w:t>
      </w:r>
      <w:r w:rsidRPr="00582FAD">
        <w:rPr>
          <w:rFonts w:ascii="Arial" w:hAnsi="Arial" w:cs="Arial"/>
          <w:b w:val="false"/>
          <w:szCs w:val="24"/>
        </w:rPr>
        <w:t>masu</w:t>
      </w:r>
      <w:r w:rsidRPr="00582FAD">
        <w:rPr>
          <w:rFonts w:ascii="Arial" w:hAnsi="Arial" w:cs="Arial"/>
          <w:b w:val="false"/>
          <w:spacing w:val="-2"/>
          <w:szCs w:val="24"/>
        </w:rPr>
        <w:t xml:space="preserve"> </w:t>
      </w:r>
      <w:r w:rsidRPr="00582FAD">
        <w:rPr>
          <w:rFonts w:ascii="Arial" w:hAnsi="Arial" w:cs="Arial"/>
          <w:b w:val="false"/>
          <w:szCs w:val="24"/>
        </w:rPr>
        <w:t>čine:</w:t>
      </w:r>
    </w:p>
    <w:p w:rsidRPr="00582FAD" w:rsidR="00582FAD" w:rsidP="00582FAD" w:rsidRDefault="00582FAD" w14:paraId="6F0A78E2" w14:textId="77777777">
      <w:pPr>
        <w:pStyle w:val="Tijeloteksta"/>
        <w:rPr>
          <w:rFonts w:cs="Arial"/>
          <w:szCs w:val="24"/>
        </w:rPr>
      </w:pPr>
    </w:p>
    <w:p w:rsidRPr="00582FAD" w:rsidR="00582FAD" w:rsidP="00582FAD" w:rsidRDefault="00582FAD" w14:paraId="7FCC5C73" w14:textId="77777777">
      <w:pPr>
        <w:pStyle w:val="Odlomakpopisa"/>
        <w:widowControl w:val="false"/>
        <w:numPr>
          <w:ilvl w:val="2"/>
          <w:numId w:val="27"/>
        </w:numPr>
        <w:tabs>
          <w:tab w:val="left" w:pos="1285"/>
        </w:tabs>
        <w:autoSpaceDE w:val="false"/>
        <w:autoSpaceDN w:val="false"/>
        <w:spacing w:after="0" w:line="240" w:lineRule="auto"/>
        <w:ind w:right="391"/>
        <w:contextualSpacing w:val="false"/>
        <w:rPr>
          <w:rFonts w:ascii="Arial" w:hAnsi="Arial" w:cs="Arial"/>
          <w:sz w:val="24"/>
          <w:szCs w:val="24"/>
        </w:rPr>
      </w:pPr>
      <w:r w:rsidRPr="00582FAD">
        <w:rPr>
          <w:rFonts w:ascii="Arial" w:hAnsi="Arial" w:cs="Arial"/>
          <w:sz w:val="24"/>
          <w:szCs w:val="24"/>
        </w:rPr>
        <w:t>Strojevi</w:t>
      </w:r>
      <w:r w:rsidRPr="00582FAD">
        <w:rPr>
          <w:rFonts w:ascii="Arial" w:hAnsi="Arial" w:cs="Arial"/>
          <w:spacing w:val="15"/>
          <w:sz w:val="24"/>
          <w:szCs w:val="24"/>
        </w:rPr>
        <w:t xml:space="preserve"> </w:t>
      </w:r>
      <w:r w:rsidRPr="00582FAD">
        <w:rPr>
          <w:rFonts w:ascii="Arial" w:hAnsi="Arial" w:cs="Arial"/>
          <w:sz w:val="24"/>
          <w:szCs w:val="24"/>
        </w:rPr>
        <w:t>i</w:t>
      </w:r>
      <w:r w:rsidRPr="00582FAD">
        <w:rPr>
          <w:rFonts w:ascii="Arial" w:hAnsi="Arial" w:cs="Arial"/>
          <w:spacing w:val="15"/>
          <w:sz w:val="24"/>
          <w:szCs w:val="24"/>
        </w:rPr>
        <w:t xml:space="preserve"> </w:t>
      </w:r>
      <w:r w:rsidRPr="00582FAD">
        <w:rPr>
          <w:rFonts w:ascii="Arial" w:hAnsi="Arial" w:cs="Arial"/>
          <w:sz w:val="24"/>
          <w:szCs w:val="24"/>
        </w:rPr>
        <w:t>oprema,</w:t>
      </w:r>
      <w:r w:rsidRPr="00582FAD">
        <w:rPr>
          <w:rFonts w:ascii="Arial" w:hAnsi="Arial" w:cs="Arial"/>
          <w:spacing w:val="14"/>
          <w:sz w:val="24"/>
          <w:szCs w:val="24"/>
        </w:rPr>
        <w:t xml:space="preserve"> </w:t>
      </w:r>
      <w:r w:rsidRPr="00582FAD">
        <w:rPr>
          <w:rFonts w:ascii="Arial" w:hAnsi="Arial" w:cs="Arial"/>
          <w:sz w:val="24"/>
          <w:szCs w:val="24"/>
        </w:rPr>
        <w:t>poslovni</w:t>
      </w:r>
      <w:r w:rsidRPr="00582FAD">
        <w:rPr>
          <w:rFonts w:ascii="Arial" w:hAnsi="Arial" w:cs="Arial"/>
          <w:spacing w:val="15"/>
          <w:sz w:val="24"/>
          <w:szCs w:val="24"/>
        </w:rPr>
        <w:t xml:space="preserve"> </w:t>
      </w:r>
      <w:r w:rsidRPr="00582FAD">
        <w:rPr>
          <w:rFonts w:ascii="Arial" w:hAnsi="Arial" w:cs="Arial"/>
          <w:sz w:val="24"/>
          <w:szCs w:val="24"/>
        </w:rPr>
        <w:t>inventar,</w:t>
      </w:r>
      <w:r w:rsidRPr="00582FAD">
        <w:rPr>
          <w:rFonts w:ascii="Arial" w:hAnsi="Arial" w:cs="Arial"/>
          <w:spacing w:val="15"/>
          <w:sz w:val="24"/>
          <w:szCs w:val="24"/>
        </w:rPr>
        <w:t xml:space="preserve"> </w:t>
      </w:r>
      <w:r w:rsidRPr="00582FAD">
        <w:rPr>
          <w:rFonts w:ascii="Arial" w:hAnsi="Arial" w:cs="Arial"/>
          <w:sz w:val="24"/>
          <w:szCs w:val="24"/>
        </w:rPr>
        <w:t>knjigovodstvene</w:t>
      </w:r>
      <w:r w:rsidRPr="00582FAD">
        <w:rPr>
          <w:rFonts w:ascii="Arial" w:hAnsi="Arial" w:cs="Arial"/>
          <w:spacing w:val="14"/>
          <w:sz w:val="24"/>
          <w:szCs w:val="24"/>
        </w:rPr>
        <w:t xml:space="preserve"> </w:t>
      </w:r>
      <w:r w:rsidRPr="00582FAD">
        <w:rPr>
          <w:rFonts w:ascii="Arial" w:hAnsi="Arial" w:cs="Arial"/>
          <w:sz w:val="24"/>
          <w:szCs w:val="24"/>
        </w:rPr>
        <w:t>vrijednosti</w:t>
      </w:r>
      <w:r w:rsidRPr="00582FAD">
        <w:rPr>
          <w:rFonts w:ascii="Arial" w:hAnsi="Arial" w:cs="Arial"/>
          <w:spacing w:val="15"/>
          <w:sz w:val="24"/>
          <w:szCs w:val="24"/>
        </w:rPr>
        <w:t xml:space="preserve"> </w:t>
      </w:r>
      <w:r w:rsidRPr="00582FAD">
        <w:rPr>
          <w:rFonts w:ascii="Arial" w:hAnsi="Arial" w:cs="Arial"/>
          <w:sz w:val="24"/>
          <w:szCs w:val="24"/>
        </w:rPr>
        <w:t>113.305,94</w:t>
      </w:r>
      <w:r w:rsidRPr="00582FAD">
        <w:rPr>
          <w:rFonts w:ascii="Arial" w:hAnsi="Arial" w:cs="Arial"/>
          <w:spacing w:val="15"/>
          <w:sz w:val="24"/>
          <w:szCs w:val="24"/>
        </w:rPr>
        <w:t xml:space="preserve"> </w:t>
      </w:r>
      <w:r w:rsidRPr="00582FAD">
        <w:rPr>
          <w:rFonts w:ascii="Arial" w:hAnsi="Arial" w:cs="Arial"/>
          <w:sz w:val="24"/>
          <w:szCs w:val="24"/>
        </w:rPr>
        <w:t>€/</w:t>
      </w:r>
      <w:r w:rsidRPr="00582FAD">
        <w:rPr>
          <w:rFonts w:ascii="Arial" w:hAnsi="Arial" w:cs="Arial"/>
          <w:spacing w:val="-46"/>
          <w:sz w:val="24"/>
          <w:szCs w:val="24"/>
        </w:rPr>
        <w:t xml:space="preserve"> </w:t>
      </w:r>
      <w:r w:rsidRPr="00582FAD">
        <w:rPr>
          <w:rFonts w:ascii="Arial" w:hAnsi="Arial" w:cs="Arial"/>
          <w:sz w:val="24"/>
          <w:szCs w:val="24"/>
        </w:rPr>
        <w:t>853.703,60 kn</w:t>
      </w:r>
      <w:r w:rsidRPr="00582FAD">
        <w:rPr>
          <w:rFonts w:ascii="Arial" w:hAnsi="Arial" w:cs="Arial"/>
          <w:position w:val="5"/>
          <w:sz w:val="24"/>
          <w:szCs w:val="24"/>
        </w:rPr>
        <w:t>1</w:t>
      </w:r>
      <w:r w:rsidRPr="00582FAD">
        <w:rPr>
          <w:rFonts w:ascii="Arial" w:hAnsi="Arial" w:cs="Arial"/>
          <w:sz w:val="24"/>
          <w:szCs w:val="24"/>
        </w:rPr>
        <w:t>,</w:t>
      </w:r>
    </w:p>
    <w:p w:rsidRPr="00582FAD" w:rsidR="00582FAD" w:rsidP="00582FAD" w:rsidRDefault="00582FAD" w14:paraId="5E03ACC6" w14:textId="77777777">
      <w:pPr>
        <w:pStyle w:val="Odlomakpopisa"/>
        <w:widowControl w:val="false"/>
        <w:numPr>
          <w:ilvl w:val="2"/>
          <w:numId w:val="27"/>
        </w:numPr>
        <w:tabs>
          <w:tab w:val="left" w:pos="1285"/>
        </w:tabs>
        <w:autoSpaceDE w:val="false"/>
        <w:autoSpaceDN w:val="false"/>
        <w:spacing w:after="0" w:line="240" w:lineRule="auto"/>
        <w:ind w:hanging="361"/>
        <w:contextualSpacing w:val="false"/>
        <w:rPr>
          <w:rFonts w:ascii="Arial" w:hAnsi="Arial" w:cs="Arial"/>
          <w:sz w:val="24"/>
          <w:szCs w:val="24"/>
        </w:rPr>
      </w:pPr>
      <w:r w:rsidRPr="00582FAD">
        <w:rPr>
          <w:rFonts w:ascii="Arial" w:hAnsi="Arial" w:cs="Arial"/>
          <w:sz w:val="24"/>
          <w:szCs w:val="24"/>
        </w:rPr>
        <w:t>Potraživanja</w:t>
      </w:r>
    </w:p>
    <w:p w:rsidRPr="00582FAD" w:rsidR="00582FAD" w:rsidP="00582FAD" w:rsidRDefault="00582FAD" w14:paraId="4E0811A7" w14:textId="77777777">
      <w:pPr>
        <w:pStyle w:val="Tijeloteksta"/>
        <w:ind w:left="924"/>
        <w:rPr>
          <w:rFonts w:cs="Arial"/>
          <w:szCs w:val="24"/>
        </w:rPr>
      </w:pPr>
      <w:r w:rsidRPr="00582FAD">
        <w:rPr>
          <w:rFonts w:cs="Arial"/>
          <w:szCs w:val="24"/>
        </w:rPr>
        <w:t>-</w:t>
      </w:r>
      <w:r w:rsidRPr="00582FAD">
        <w:rPr>
          <w:rFonts w:cs="Arial"/>
          <w:spacing w:val="-1"/>
          <w:szCs w:val="24"/>
        </w:rPr>
        <w:t xml:space="preserve"> </w:t>
      </w:r>
      <w:r w:rsidRPr="00582FAD">
        <w:rPr>
          <w:rFonts w:cs="Arial"/>
          <w:szCs w:val="24"/>
        </w:rPr>
        <w:t>od</w:t>
      </w:r>
      <w:r w:rsidRPr="00582FAD">
        <w:rPr>
          <w:rFonts w:cs="Arial"/>
          <w:spacing w:val="-1"/>
          <w:szCs w:val="24"/>
        </w:rPr>
        <w:t xml:space="preserve"> </w:t>
      </w:r>
      <w:r w:rsidRPr="00582FAD">
        <w:rPr>
          <w:rFonts w:cs="Arial"/>
          <w:szCs w:val="24"/>
        </w:rPr>
        <w:t>kupaca</w:t>
      </w:r>
      <w:r w:rsidRPr="00582FAD">
        <w:rPr>
          <w:rFonts w:cs="Arial"/>
          <w:spacing w:val="-2"/>
          <w:szCs w:val="24"/>
        </w:rPr>
        <w:t xml:space="preserve"> </w:t>
      </w:r>
      <w:r w:rsidRPr="00582FAD">
        <w:rPr>
          <w:rFonts w:cs="Arial"/>
          <w:szCs w:val="24"/>
        </w:rPr>
        <w:t>52.714,88</w:t>
      </w:r>
      <w:r w:rsidRPr="00582FAD">
        <w:rPr>
          <w:rFonts w:cs="Arial"/>
          <w:spacing w:val="-2"/>
          <w:szCs w:val="24"/>
        </w:rPr>
        <w:t xml:space="preserve"> </w:t>
      </w:r>
      <w:r w:rsidRPr="00582FAD">
        <w:rPr>
          <w:rFonts w:cs="Arial"/>
          <w:szCs w:val="24"/>
        </w:rPr>
        <w:t>€</w:t>
      </w:r>
      <w:r w:rsidRPr="00582FAD">
        <w:rPr>
          <w:rFonts w:cs="Arial"/>
          <w:spacing w:val="-1"/>
          <w:szCs w:val="24"/>
        </w:rPr>
        <w:t xml:space="preserve"> </w:t>
      </w:r>
      <w:r w:rsidRPr="00582FAD">
        <w:rPr>
          <w:rFonts w:cs="Arial"/>
          <w:szCs w:val="24"/>
        </w:rPr>
        <w:t>/</w:t>
      </w:r>
      <w:r w:rsidRPr="00582FAD">
        <w:rPr>
          <w:rFonts w:cs="Arial"/>
          <w:spacing w:val="-5"/>
          <w:szCs w:val="24"/>
        </w:rPr>
        <w:t xml:space="preserve"> </w:t>
      </w:r>
      <w:r w:rsidRPr="00582FAD">
        <w:rPr>
          <w:rFonts w:cs="Arial"/>
          <w:szCs w:val="24"/>
        </w:rPr>
        <w:t>397.180,26</w:t>
      </w:r>
      <w:r w:rsidRPr="00582FAD">
        <w:rPr>
          <w:rFonts w:cs="Arial"/>
          <w:spacing w:val="-1"/>
          <w:szCs w:val="24"/>
        </w:rPr>
        <w:t xml:space="preserve"> </w:t>
      </w:r>
      <w:r w:rsidRPr="00582FAD">
        <w:rPr>
          <w:rFonts w:cs="Arial"/>
          <w:szCs w:val="24"/>
        </w:rPr>
        <w:t>kn</w:t>
      </w:r>
      <w:r w:rsidRPr="00582FAD">
        <w:rPr>
          <w:rFonts w:cs="Arial"/>
          <w:position w:val="5"/>
          <w:szCs w:val="24"/>
        </w:rPr>
        <w:t>1</w:t>
      </w:r>
    </w:p>
    <w:p w:rsidRPr="00582FAD" w:rsidR="00582FAD" w:rsidP="00582FAD" w:rsidRDefault="00582FAD" w14:paraId="269A18D3" w14:textId="77777777">
      <w:pPr>
        <w:rPr>
          <w:rFonts w:ascii="Arial" w:hAnsi="Arial" w:cs="Arial"/>
          <w:sz w:val="24"/>
          <w:szCs w:val="24"/>
        </w:rPr>
        <w:sectPr w:rsidRPr="00582FAD" w:rsidR="00582FAD">
          <w:footerReference w:type="default" r:id="rId11"/>
          <w:type w:val="continuous"/>
          <w:pgSz w:w="11910" w:h="16840"/>
          <w:pgMar w:top="760" w:right="1020" w:bottom="1440" w:left="1200" w:header="720" w:footer="1245" w:gutter="0"/>
          <w:pgNumType w:start="1"/>
          <w:cols w:space="720"/>
        </w:sectPr>
      </w:pPr>
    </w:p>
    <w:p w:rsidRPr="00582FAD" w:rsidR="00582FAD" w:rsidP="00582FAD" w:rsidRDefault="00582FAD" w14:paraId="00B71260" w14:textId="77777777">
      <w:pPr>
        <w:pStyle w:val="Tijeloteksta"/>
        <w:rPr>
          <w:rFonts w:cs="Arial"/>
          <w:szCs w:val="24"/>
        </w:rPr>
      </w:pPr>
      <w:r w:rsidRPr="00582FAD">
        <w:rPr>
          <w:rFonts w:cs="Arial"/>
          <w:szCs w:val="24"/>
        </w:rPr>
        <w:lastRenderedPageBreak/>
        <w:t>Sveukupna</w:t>
      </w:r>
      <w:r w:rsidRPr="00582FAD">
        <w:rPr>
          <w:rFonts w:cs="Arial"/>
          <w:spacing w:val="83"/>
          <w:szCs w:val="24"/>
        </w:rPr>
        <w:t xml:space="preserve"> </w:t>
      </w:r>
      <w:r w:rsidRPr="00582FAD">
        <w:rPr>
          <w:rFonts w:cs="Arial"/>
          <w:szCs w:val="24"/>
        </w:rPr>
        <w:t xml:space="preserve">stečajna  </w:t>
      </w:r>
      <w:r w:rsidRPr="00582FAD">
        <w:rPr>
          <w:rFonts w:cs="Arial"/>
          <w:spacing w:val="33"/>
          <w:szCs w:val="24"/>
        </w:rPr>
        <w:t xml:space="preserve"> </w:t>
      </w:r>
      <w:r w:rsidRPr="00582FAD">
        <w:rPr>
          <w:rFonts w:cs="Arial"/>
          <w:szCs w:val="24"/>
        </w:rPr>
        <w:t xml:space="preserve">masa  </w:t>
      </w:r>
      <w:r w:rsidRPr="00582FAD">
        <w:rPr>
          <w:rFonts w:cs="Arial"/>
          <w:spacing w:val="33"/>
          <w:szCs w:val="24"/>
        </w:rPr>
        <w:t xml:space="preserve"> </w:t>
      </w:r>
      <w:r w:rsidRPr="00582FAD">
        <w:rPr>
          <w:rFonts w:cs="Arial"/>
          <w:szCs w:val="24"/>
        </w:rPr>
        <w:t xml:space="preserve">prema  </w:t>
      </w:r>
      <w:r w:rsidRPr="00582FAD">
        <w:rPr>
          <w:rFonts w:cs="Arial"/>
          <w:spacing w:val="33"/>
          <w:szCs w:val="24"/>
        </w:rPr>
        <w:t xml:space="preserve"> </w:t>
      </w:r>
      <w:r w:rsidRPr="00582FAD">
        <w:rPr>
          <w:rFonts w:cs="Arial"/>
          <w:szCs w:val="24"/>
        </w:rPr>
        <w:t xml:space="preserve">knjigovodstvenim  </w:t>
      </w:r>
      <w:r w:rsidRPr="00582FAD">
        <w:rPr>
          <w:rFonts w:cs="Arial"/>
          <w:spacing w:val="34"/>
          <w:szCs w:val="24"/>
        </w:rPr>
        <w:t xml:space="preserve"> </w:t>
      </w:r>
      <w:r w:rsidRPr="00582FAD">
        <w:rPr>
          <w:rFonts w:cs="Arial"/>
          <w:szCs w:val="24"/>
        </w:rPr>
        <w:t xml:space="preserve">podacima  </w:t>
      </w:r>
      <w:r w:rsidRPr="00582FAD">
        <w:rPr>
          <w:rFonts w:cs="Arial"/>
          <w:spacing w:val="33"/>
          <w:szCs w:val="24"/>
        </w:rPr>
        <w:t xml:space="preserve"> </w:t>
      </w:r>
      <w:r w:rsidRPr="00582FAD">
        <w:rPr>
          <w:rFonts w:cs="Arial"/>
          <w:szCs w:val="24"/>
        </w:rPr>
        <w:t xml:space="preserve">iznosi:  </w:t>
      </w:r>
      <w:r w:rsidRPr="00582FAD">
        <w:rPr>
          <w:rFonts w:cs="Arial"/>
          <w:spacing w:val="33"/>
          <w:szCs w:val="24"/>
        </w:rPr>
        <w:t xml:space="preserve"> </w:t>
      </w:r>
      <w:r w:rsidRPr="00582FAD">
        <w:rPr>
          <w:rFonts w:cs="Arial"/>
          <w:szCs w:val="24"/>
        </w:rPr>
        <w:t xml:space="preserve">166.020,82  </w:t>
      </w:r>
      <w:r w:rsidRPr="00582FAD">
        <w:rPr>
          <w:rFonts w:cs="Arial"/>
          <w:spacing w:val="33"/>
          <w:szCs w:val="24"/>
        </w:rPr>
        <w:t xml:space="preserve"> </w:t>
      </w:r>
      <w:r w:rsidRPr="00582FAD">
        <w:rPr>
          <w:rFonts w:cs="Arial"/>
          <w:szCs w:val="24"/>
        </w:rPr>
        <w:t xml:space="preserve">€  </w:t>
      </w:r>
      <w:r w:rsidRPr="00582FAD">
        <w:rPr>
          <w:rFonts w:cs="Arial"/>
          <w:spacing w:val="33"/>
          <w:szCs w:val="24"/>
        </w:rPr>
        <w:t xml:space="preserve"> </w:t>
      </w:r>
      <w:r w:rsidRPr="00582FAD">
        <w:rPr>
          <w:rFonts w:cs="Arial"/>
          <w:szCs w:val="24"/>
        </w:rPr>
        <w:t>/</w:t>
      </w:r>
    </w:p>
    <w:p w:rsidRPr="00582FAD" w:rsidR="00582FAD" w:rsidP="00582FAD" w:rsidRDefault="00582FAD" w14:paraId="0A489770" w14:textId="77777777">
      <w:pPr>
        <w:pStyle w:val="Tijeloteksta"/>
        <w:rPr>
          <w:rFonts w:cs="Arial"/>
          <w:szCs w:val="24"/>
        </w:rPr>
      </w:pPr>
      <w:r w:rsidRPr="00582FAD">
        <w:rPr>
          <w:rFonts w:cs="Arial"/>
          <w:szCs w:val="24"/>
        </w:rPr>
        <w:t>1.250.883,87</w:t>
      </w:r>
      <w:r w:rsidRPr="00582FAD">
        <w:rPr>
          <w:rFonts w:cs="Arial"/>
          <w:spacing w:val="-2"/>
          <w:szCs w:val="24"/>
        </w:rPr>
        <w:t xml:space="preserve"> </w:t>
      </w:r>
      <w:r w:rsidRPr="00582FAD">
        <w:rPr>
          <w:rFonts w:cs="Arial"/>
          <w:szCs w:val="24"/>
        </w:rPr>
        <w:t>kn</w:t>
      </w:r>
      <w:r w:rsidRPr="00582FAD">
        <w:rPr>
          <w:rFonts w:cs="Arial"/>
          <w:position w:val="5"/>
          <w:szCs w:val="24"/>
        </w:rPr>
        <w:t>1</w:t>
      </w:r>
    </w:p>
    <w:p w:rsidRPr="00582FAD" w:rsidR="00582FAD" w:rsidP="00582FAD" w:rsidRDefault="00582FAD" w14:paraId="1DE65DC3" w14:textId="77777777">
      <w:pPr>
        <w:pStyle w:val="Tijeloteksta"/>
        <w:rPr>
          <w:rFonts w:cs="Arial"/>
          <w:szCs w:val="24"/>
        </w:rPr>
      </w:pPr>
    </w:p>
    <w:p w:rsidRPr="00582FAD" w:rsidR="00582FAD" w:rsidP="00582FAD" w:rsidRDefault="00582FAD" w14:paraId="29A7B80D" w14:textId="77777777">
      <w:pPr>
        <w:pStyle w:val="Naslov1"/>
        <w:keepNext w:val="false"/>
        <w:widowControl w:val="false"/>
        <w:numPr>
          <w:ilvl w:val="1"/>
          <w:numId w:val="27"/>
        </w:numPr>
        <w:tabs>
          <w:tab w:val="left" w:pos="808"/>
        </w:tabs>
        <w:overflowPunct/>
        <w:adjustRightInd/>
        <w:ind w:left="807" w:hanging="232"/>
        <w:jc w:val="left"/>
        <w:textAlignment w:val="auto"/>
        <w:rPr>
          <w:rFonts w:ascii="Arial" w:hAnsi="Arial" w:cs="Arial"/>
          <w:b w:val="false"/>
          <w:szCs w:val="24"/>
        </w:rPr>
      </w:pPr>
      <w:r w:rsidRPr="00582FAD">
        <w:rPr>
          <w:rFonts w:ascii="Arial" w:hAnsi="Arial" w:cs="Arial"/>
          <w:b w:val="false"/>
          <w:szCs w:val="24"/>
        </w:rPr>
        <w:t>OBVEZE</w:t>
      </w:r>
    </w:p>
    <w:p w:rsidRPr="00582FAD" w:rsidR="00582FAD" w:rsidP="00582FAD" w:rsidRDefault="00582FAD" w14:paraId="224CA161" w14:textId="77777777">
      <w:pPr>
        <w:pStyle w:val="Tijeloteksta"/>
        <w:rPr>
          <w:rFonts w:cs="Arial"/>
          <w:szCs w:val="24"/>
        </w:rPr>
      </w:pPr>
    </w:p>
    <w:p w:rsidRPr="00582FAD" w:rsidR="00582FAD" w:rsidP="00582FAD" w:rsidRDefault="00582FAD" w14:paraId="70D7CF7A" w14:textId="77777777">
      <w:pPr>
        <w:pStyle w:val="Odlomakpopisa"/>
        <w:widowControl w:val="false"/>
        <w:numPr>
          <w:ilvl w:val="1"/>
          <w:numId w:val="25"/>
        </w:numPr>
        <w:tabs>
          <w:tab w:val="left" w:pos="630"/>
        </w:tabs>
        <w:autoSpaceDE w:val="false"/>
        <w:autoSpaceDN w:val="false"/>
        <w:spacing w:after="0" w:line="240" w:lineRule="auto"/>
        <w:ind w:hanging="414"/>
        <w:contextualSpacing w:val="false"/>
        <w:jc w:val="left"/>
        <w:rPr>
          <w:rFonts w:ascii="Arial" w:hAnsi="Arial" w:cs="Arial"/>
          <w:sz w:val="24"/>
          <w:szCs w:val="24"/>
        </w:rPr>
      </w:pPr>
      <w:r w:rsidRPr="00582FAD">
        <w:rPr>
          <w:rFonts w:ascii="Arial" w:hAnsi="Arial" w:cs="Arial"/>
          <w:sz w:val="24"/>
          <w:szCs w:val="24"/>
        </w:rPr>
        <w:t>PRIJAVLJENE</w:t>
      </w:r>
      <w:r w:rsidRPr="00582FAD">
        <w:rPr>
          <w:rFonts w:ascii="Arial" w:hAnsi="Arial" w:cs="Arial"/>
          <w:spacing w:val="-4"/>
          <w:sz w:val="24"/>
          <w:szCs w:val="24"/>
        </w:rPr>
        <w:t xml:space="preserve"> </w:t>
      </w:r>
      <w:r w:rsidRPr="00582FAD">
        <w:rPr>
          <w:rFonts w:ascii="Arial" w:hAnsi="Arial" w:cs="Arial"/>
          <w:sz w:val="24"/>
          <w:szCs w:val="24"/>
        </w:rPr>
        <w:t>TRAŽBINE</w:t>
      </w:r>
    </w:p>
    <w:p w:rsidRPr="00582FAD" w:rsidR="00582FAD" w:rsidP="00582FAD" w:rsidRDefault="00582FAD" w14:paraId="223F7D96" w14:textId="77777777">
      <w:pPr>
        <w:pStyle w:val="Tijeloteksta"/>
        <w:rPr>
          <w:rFonts w:cs="Arial"/>
          <w:szCs w:val="24"/>
        </w:rPr>
      </w:pPr>
    </w:p>
    <w:p w:rsidRPr="00582FAD" w:rsidR="00582FAD" w:rsidP="00582FAD" w:rsidRDefault="00582FAD" w14:paraId="78C1A1E8" w14:textId="77777777">
      <w:pPr>
        <w:pStyle w:val="Tijeloteksta"/>
        <w:ind w:right="2963"/>
        <w:rPr>
          <w:rFonts w:cs="Arial"/>
          <w:szCs w:val="24"/>
        </w:rPr>
      </w:pPr>
      <w:r w:rsidRPr="00582FAD">
        <w:rPr>
          <w:rFonts w:cs="Arial"/>
          <w:szCs w:val="24"/>
        </w:rPr>
        <w:t>Zaprimljeno je šest (6) prijava tražbina vjerovnika stečajnog dužnika.</w:t>
      </w:r>
      <w:r w:rsidRPr="00582FAD">
        <w:rPr>
          <w:rFonts w:cs="Arial"/>
          <w:spacing w:val="-46"/>
          <w:szCs w:val="24"/>
        </w:rPr>
        <w:t xml:space="preserve"> </w:t>
      </w:r>
      <w:r w:rsidRPr="00582FAD">
        <w:rPr>
          <w:rFonts w:cs="Arial"/>
          <w:szCs w:val="24"/>
        </w:rPr>
        <w:t>Ukupan</w:t>
      </w:r>
      <w:r w:rsidRPr="00582FAD">
        <w:rPr>
          <w:rFonts w:cs="Arial"/>
          <w:spacing w:val="-2"/>
          <w:szCs w:val="24"/>
        </w:rPr>
        <w:t xml:space="preserve"> </w:t>
      </w:r>
      <w:r w:rsidRPr="00582FAD">
        <w:rPr>
          <w:rFonts w:cs="Arial"/>
          <w:szCs w:val="24"/>
        </w:rPr>
        <w:t>iznos prijavljenih</w:t>
      </w:r>
      <w:r w:rsidRPr="00582FAD">
        <w:rPr>
          <w:rFonts w:cs="Arial"/>
          <w:spacing w:val="-3"/>
          <w:szCs w:val="24"/>
        </w:rPr>
        <w:t xml:space="preserve"> </w:t>
      </w:r>
      <w:r w:rsidRPr="00582FAD">
        <w:rPr>
          <w:rFonts w:cs="Arial"/>
          <w:szCs w:val="24"/>
        </w:rPr>
        <w:t>tražbina:</w:t>
      </w:r>
    </w:p>
    <w:p w:rsidRPr="00582FAD" w:rsidR="00582FAD" w:rsidP="00582FAD" w:rsidRDefault="00582FAD" w14:paraId="376D26E3" w14:textId="77777777">
      <w:pPr>
        <w:pStyle w:val="Tijeloteksta"/>
        <w:rPr>
          <w:rFonts w:cs="Arial"/>
          <w:szCs w:val="24"/>
        </w:rPr>
      </w:pPr>
    </w:p>
    <w:tbl>
      <w:tblPr>
        <w:tblStyle w:val="TableNormal"/>
        <w:tblW w:w="0" w:type="auto"/>
        <w:tblInd w:w="2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418"/>
        <w:gridCol w:w="1277"/>
        <w:gridCol w:w="1557"/>
        <w:gridCol w:w="1418"/>
        <w:gridCol w:w="1559"/>
        <w:gridCol w:w="991"/>
        <w:gridCol w:w="1132"/>
      </w:tblGrid>
      <w:tr w:rsidRPr="001A7366" w:rsidR="00582FAD" w:rsidTr="001A7366" w14:paraId="5E9EB0F2" w14:textId="77777777">
        <w:trPr>
          <w:trHeight w:val="328"/>
        </w:trPr>
        <w:tc>
          <w:tcPr>
            <w:tcW w:w="1418" w:type="dxa"/>
          </w:tcPr>
          <w:p w:rsidRPr="001A7366" w:rsidR="00582FAD" w:rsidP="00582FAD" w:rsidRDefault="00582FAD" w14:paraId="717991A0" w14:textId="77777777">
            <w:pPr>
              <w:pStyle w:val="TableParagraph"/>
              <w:rPr>
                <w:rFonts w:ascii="Arial" w:hAnsi="Arial" w:cs="Arial"/>
                <w:sz w:val="20"/>
                <w:szCs w:val="20"/>
              </w:rPr>
            </w:pPr>
          </w:p>
        </w:tc>
        <w:tc>
          <w:tcPr>
            <w:tcW w:w="2834" w:type="dxa"/>
            <w:gridSpan w:val="2"/>
          </w:tcPr>
          <w:p w:rsidRPr="001A7366" w:rsidR="00582FAD" w:rsidP="00582FAD" w:rsidRDefault="00582FAD" w14:paraId="5FD4AC0C" w14:textId="77777777">
            <w:pPr>
              <w:pStyle w:val="TableParagraph"/>
              <w:ind w:left="763"/>
              <w:rPr>
                <w:rFonts w:ascii="Arial" w:hAnsi="Arial" w:cs="Arial"/>
                <w:sz w:val="20"/>
                <w:szCs w:val="20"/>
              </w:rPr>
            </w:pPr>
            <w:r w:rsidRPr="001A7366">
              <w:rPr>
                <w:rFonts w:ascii="Arial" w:hAnsi="Arial" w:cs="Arial"/>
                <w:sz w:val="20"/>
                <w:szCs w:val="20"/>
              </w:rPr>
              <w:t>Prijavljeno</w:t>
            </w:r>
          </w:p>
        </w:tc>
        <w:tc>
          <w:tcPr>
            <w:tcW w:w="2977" w:type="dxa"/>
            <w:gridSpan w:val="2"/>
          </w:tcPr>
          <w:p w:rsidRPr="001A7366" w:rsidR="00582FAD" w:rsidP="00582FAD" w:rsidRDefault="00582FAD" w14:paraId="7CD92B30" w14:textId="77777777">
            <w:pPr>
              <w:pStyle w:val="TableParagraph"/>
              <w:ind w:left="1105" w:right="1096"/>
              <w:jc w:val="center"/>
              <w:rPr>
                <w:rFonts w:ascii="Arial" w:hAnsi="Arial" w:cs="Arial"/>
                <w:sz w:val="20"/>
                <w:szCs w:val="20"/>
              </w:rPr>
            </w:pPr>
            <w:r w:rsidRPr="001A7366">
              <w:rPr>
                <w:rFonts w:ascii="Arial" w:hAnsi="Arial" w:cs="Arial"/>
                <w:sz w:val="20"/>
                <w:szCs w:val="20"/>
              </w:rPr>
              <w:t>Priznato</w:t>
            </w:r>
          </w:p>
        </w:tc>
        <w:tc>
          <w:tcPr>
            <w:tcW w:w="2123" w:type="dxa"/>
            <w:gridSpan w:val="2"/>
          </w:tcPr>
          <w:p w:rsidRPr="001A7366" w:rsidR="00582FAD" w:rsidP="00582FAD" w:rsidRDefault="00582FAD" w14:paraId="325AC0AE" w14:textId="77777777">
            <w:pPr>
              <w:pStyle w:val="TableParagraph"/>
              <w:ind w:left="651"/>
              <w:rPr>
                <w:rFonts w:ascii="Arial" w:hAnsi="Arial" w:cs="Arial"/>
                <w:sz w:val="20"/>
                <w:szCs w:val="20"/>
              </w:rPr>
            </w:pPr>
            <w:r w:rsidRPr="001A7366">
              <w:rPr>
                <w:rFonts w:ascii="Arial" w:hAnsi="Arial" w:cs="Arial"/>
                <w:sz w:val="20"/>
                <w:szCs w:val="20"/>
              </w:rPr>
              <w:t>Osporeno</w:t>
            </w:r>
          </w:p>
        </w:tc>
      </w:tr>
      <w:tr w:rsidRPr="001A7366" w:rsidR="00582FAD" w:rsidTr="001A7366" w14:paraId="5DC912DE" w14:textId="77777777">
        <w:trPr>
          <w:trHeight w:val="393"/>
        </w:trPr>
        <w:tc>
          <w:tcPr>
            <w:tcW w:w="1418" w:type="dxa"/>
          </w:tcPr>
          <w:p w:rsidRPr="001A7366" w:rsidR="00582FAD" w:rsidP="00582FAD" w:rsidRDefault="00582FAD" w14:paraId="08F716AC" w14:textId="77777777">
            <w:pPr>
              <w:pStyle w:val="TableParagraph"/>
              <w:rPr>
                <w:rFonts w:ascii="Arial" w:hAnsi="Arial" w:cs="Arial"/>
                <w:sz w:val="20"/>
                <w:szCs w:val="20"/>
              </w:rPr>
            </w:pPr>
          </w:p>
        </w:tc>
        <w:tc>
          <w:tcPr>
            <w:tcW w:w="1277" w:type="dxa"/>
          </w:tcPr>
          <w:p w:rsidRPr="001A7366" w:rsidR="00582FAD" w:rsidP="00582FAD" w:rsidRDefault="00582FAD" w14:paraId="0A2D8766" w14:textId="77777777">
            <w:pPr>
              <w:pStyle w:val="TableParagraph"/>
              <w:ind w:left="10"/>
              <w:jc w:val="center"/>
              <w:rPr>
                <w:rFonts w:ascii="Arial" w:hAnsi="Arial" w:cs="Arial"/>
                <w:sz w:val="20"/>
                <w:szCs w:val="20"/>
              </w:rPr>
            </w:pPr>
            <w:r w:rsidRPr="001A7366">
              <w:rPr>
                <w:rFonts w:ascii="Arial" w:hAnsi="Arial" w:cs="Arial"/>
                <w:w w:val="99"/>
                <w:sz w:val="20"/>
                <w:szCs w:val="20"/>
              </w:rPr>
              <w:t>€</w:t>
            </w:r>
          </w:p>
        </w:tc>
        <w:tc>
          <w:tcPr>
            <w:tcW w:w="1557" w:type="dxa"/>
          </w:tcPr>
          <w:p w:rsidRPr="001A7366" w:rsidR="00582FAD" w:rsidP="00582FAD" w:rsidRDefault="00582FAD" w14:paraId="0FB00F67" w14:textId="77777777">
            <w:pPr>
              <w:pStyle w:val="TableParagraph"/>
              <w:ind w:left="652" w:right="637"/>
              <w:jc w:val="center"/>
              <w:rPr>
                <w:rFonts w:ascii="Arial" w:hAnsi="Arial" w:cs="Arial"/>
                <w:sz w:val="20"/>
                <w:szCs w:val="20"/>
              </w:rPr>
            </w:pPr>
            <w:r w:rsidRPr="001A7366">
              <w:rPr>
                <w:rFonts w:ascii="Arial" w:hAnsi="Arial" w:cs="Arial"/>
                <w:sz w:val="20"/>
                <w:szCs w:val="20"/>
              </w:rPr>
              <w:t>kn</w:t>
            </w:r>
          </w:p>
        </w:tc>
        <w:tc>
          <w:tcPr>
            <w:tcW w:w="1418" w:type="dxa"/>
          </w:tcPr>
          <w:p w:rsidRPr="001A7366" w:rsidR="00582FAD" w:rsidP="00582FAD" w:rsidRDefault="00582FAD" w14:paraId="704B907F" w14:textId="77777777">
            <w:pPr>
              <w:pStyle w:val="TableParagraph"/>
              <w:ind w:left="11"/>
              <w:jc w:val="center"/>
              <w:rPr>
                <w:rFonts w:ascii="Arial" w:hAnsi="Arial" w:cs="Arial"/>
                <w:sz w:val="20"/>
                <w:szCs w:val="20"/>
              </w:rPr>
            </w:pPr>
            <w:r w:rsidRPr="001A7366">
              <w:rPr>
                <w:rFonts w:ascii="Arial" w:hAnsi="Arial" w:cs="Arial"/>
                <w:w w:val="99"/>
                <w:sz w:val="20"/>
                <w:szCs w:val="20"/>
              </w:rPr>
              <w:t>€</w:t>
            </w:r>
          </w:p>
        </w:tc>
        <w:tc>
          <w:tcPr>
            <w:tcW w:w="1559" w:type="dxa"/>
          </w:tcPr>
          <w:p w:rsidRPr="001A7366" w:rsidR="00582FAD" w:rsidP="00582FAD" w:rsidRDefault="00582FAD" w14:paraId="1DF34D2D" w14:textId="77777777">
            <w:pPr>
              <w:pStyle w:val="TableParagraph"/>
              <w:ind w:left="654" w:right="638"/>
              <w:jc w:val="center"/>
              <w:rPr>
                <w:rFonts w:ascii="Arial" w:hAnsi="Arial" w:cs="Arial"/>
                <w:sz w:val="20"/>
                <w:szCs w:val="20"/>
              </w:rPr>
            </w:pPr>
            <w:r w:rsidRPr="001A7366">
              <w:rPr>
                <w:rFonts w:ascii="Arial" w:hAnsi="Arial" w:cs="Arial"/>
                <w:sz w:val="20"/>
                <w:szCs w:val="20"/>
              </w:rPr>
              <w:t>kn</w:t>
            </w:r>
          </w:p>
        </w:tc>
        <w:tc>
          <w:tcPr>
            <w:tcW w:w="991" w:type="dxa"/>
          </w:tcPr>
          <w:p w:rsidRPr="001A7366" w:rsidR="00582FAD" w:rsidP="00582FAD" w:rsidRDefault="00582FAD" w14:paraId="19E486B3" w14:textId="77777777">
            <w:pPr>
              <w:pStyle w:val="TableParagraph"/>
              <w:ind w:left="15"/>
              <w:jc w:val="center"/>
              <w:rPr>
                <w:rFonts w:ascii="Arial" w:hAnsi="Arial" w:cs="Arial"/>
                <w:sz w:val="20"/>
                <w:szCs w:val="20"/>
              </w:rPr>
            </w:pPr>
            <w:r w:rsidRPr="001A7366">
              <w:rPr>
                <w:rFonts w:ascii="Arial" w:hAnsi="Arial" w:cs="Arial"/>
                <w:w w:val="99"/>
                <w:sz w:val="20"/>
                <w:szCs w:val="20"/>
              </w:rPr>
              <w:t>€</w:t>
            </w:r>
          </w:p>
        </w:tc>
        <w:tc>
          <w:tcPr>
            <w:tcW w:w="1132" w:type="dxa"/>
          </w:tcPr>
          <w:p w:rsidRPr="001A7366" w:rsidR="00582FAD" w:rsidP="00582FAD" w:rsidRDefault="00582FAD" w14:paraId="6F104236" w14:textId="77777777">
            <w:pPr>
              <w:pStyle w:val="TableParagraph"/>
              <w:ind w:left="346" w:right="326"/>
              <w:jc w:val="center"/>
              <w:rPr>
                <w:rFonts w:ascii="Arial" w:hAnsi="Arial" w:cs="Arial"/>
                <w:sz w:val="20"/>
                <w:szCs w:val="20"/>
              </w:rPr>
            </w:pPr>
            <w:r w:rsidRPr="001A7366">
              <w:rPr>
                <w:rFonts w:ascii="Arial" w:hAnsi="Arial" w:cs="Arial"/>
                <w:sz w:val="20"/>
                <w:szCs w:val="20"/>
              </w:rPr>
              <w:t>kn</w:t>
            </w:r>
          </w:p>
        </w:tc>
      </w:tr>
      <w:tr w:rsidRPr="001A7366" w:rsidR="00582FAD" w:rsidTr="001A7366" w14:paraId="4DC8CCAB" w14:textId="77777777">
        <w:trPr>
          <w:trHeight w:val="470"/>
        </w:trPr>
        <w:tc>
          <w:tcPr>
            <w:tcW w:w="1418" w:type="dxa"/>
          </w:tcPr>
          <w:p w:rsidRPr="001A7366" w:rsidR="00582FAD" w:rsidP="00582FAD" w:rsidRDefault="00582FAD" w14:paraId="05E5B53B" w14:textId="77777777">
            <w:pPr>
              <w:pStyle w:val="TableParagraph"/>
              <w:ind w:left="91" w:right="84"/>
              <w:jc w:val="center"/>
              <w:rPr>
                <w:rFonts w:ascii="Arial" w:hAnsi="Arial" w:cs="Arial"/>
                <w:sz w:val="20"/>
                <w:szCs w:val="20"/>
              </w:rPr>
            </w:pPr>
            <w:r w:rsidRPr="001A7366">
              <w:rPr>
                <w:rFonts w:ascii="Arial" w:hAnsi="Arial" w:cs="Arial"/>
                <w:sz w:val="20"/>
                <w:szCs w:val="20"/>
              </w:rPr>
              <w:t>I.</w:t>
            </w:r>
            <w:r w:rsidRPr="001A7366">
              <w:rPr>
                <w:rFonts w:ascii="Arial" w:hAnsi="Arial" w:cs="Arial"/>
                <w:spacing w:val="-3"/>
                <w:sz w:val="20"/>
                <w:szCs w:val="20"/>
              </w:rPr>
              <w:t xml:space="preserve"> </w:t>
            </w:r>
            <w:r w:rsidRPr="001A7366">
              <w:rPr>
                <w:rFonts w:ascii="Arial" w:hAnsi="Arial" w:cs="Arial"/>
                <w:sz w:val="20"/>
                <w:szCs w:val="20"/>
              </w:rPr>
              <w:t>viši</w:t>
            </w:r>
            <w:r w:rsidRPr="001A7366">
              <w:rPr>
                <w:rFonts w:ascii="Arial" w:hAnsi="Arial" w:cs="Arial"/>
                <w:spacing w:val="-3"/>
                <w:sz w:val="20"/>
                <w:szCs w:val="20"/>
              </w:rPr>
              <w:t xml:space="preserve"> </w:t>
            </w:r>
            <w:r w:rsidRPr="001A7366">
              <w:rPr>
                <w:rFonts w:ascii="Arial" w:hAnsi="Arial" w:cs="Arial"/>
                <w:sz w:val="20"/>
                <w:szCs w:val="20"/>
              </w:rPr>
              <w:t>isplatni</w:t>
            </w:r>
          </w:p>
          <w:p w:rsidRPr="001A7366" w:rsidR="00582FAD" w:rsidP="00582FAD" w:rsidRDefault="00582FAD" w14:paraId="58663F18" w14:textId="77777777">
            <w:pPr>
              <w:pStyle w:val="TableParagraph"/>
              <w:ind w:left="91" w:right="82"/>
              <w:jc w:val="center"/>
              <w:rPr>
                <w:rFonts w:ascii="Arial" w:hAnsi="Arial" w:cs="Arial"/>
                <w:sz w:val="20"/>
                <w:szCs w:val="20"/>
              </w:rPr>
            </w:pPr>
            <w:r w:rsidRPr="001A7366">
              <w:rPr>
                <w:rFonts w:ascii="Arial" w:hAnsi="Arial" w:cs="Arial"/>
                <w:sz w:val="20"/>
                <w:szCs w:val="20"/>
              </w:rPr>
              <w:t>red</w:t>
            </w:r>
          </w:p>
        </w:tc>
        <w:tc>
          <w:tcPr>
            <w:tcW w:w="1277" w:type="dxa"/>
          </w:tcPr>
          <w:p w:rsidRPr="001A7366" w:rsidR="00582FAD" w:rsidP="00582FAD" w:rsidRDefault="00582FAD" w14:paraId="658F716E" w14:textId="77777777">
            <w:pPr>
              <w:pStyle w:val="TableParagraph"/>
              <w:ind w:left="106" w:right="5"/>
              <w:jc w:val="center"/>
              <w:rPr>
                <w:rFonts w:ascii="Arial" w:hAnsi="Arial" w:cs="Arial"/>
                <w:sz w:val="20"/>
                <w:szCs w:val="20"/>
              </w:rPr>
            </w:pPr>
            <w:r w:rsidRPr="001A7366">
              <w:rPr>
                <w:rFonts w:ascii="Arial" w:hAnsi="Arial" w:cs="Arial"/>
                <w:sz w:val="20"/>
                <w:szCs w:val="20"/>
              </w:rPr>
              <w:t>135.337,08</w:t>
            </w:r>
          </w:p>
        </w:tc>
        <w:tc>
          <w:tcPr>
            <w:tcW w:w="1557" w:type="dxa"/>
          </w:tcPr>
          <w:p w:rsidRPr="001A7366" w:rsidR="00582FAD" w:rsidP="00582FAD" w:rsidRDefault="00582FAD" w14:paraId="4AFF7083" w14:textId="77777777">
            <w:pPr>
              <w:pStyle w:val="TableParagraph"/>
              <w:ind w:right="95"/>
              <w:jc w:val="right"/>
              <w:rPr>
                <w:rFonts w:ascii="Arial" w:hAnsi="Arial" w:cs="Arial"/>
                <w:sz w:val="20"/>
                <w:szCs w:val="20"/>
              </w:rPr>
            </w:pPr>
            <w:r w:rsidRPr="001A7366">
              <w:rPr>
                <w:rFonts w:ascii="Arial" w:hAnsi="Arial" w:cs="Arial"/>
                <w:sz w:val="20"/>
                <w:szCs w:val="20"/>
              </w:rPr>
              <w:t>1.019.697,23</w:t>
            </w:r>
          </w:p>
        </w:tc>
        <w:tc>
          <w:tcPr>
            <w:tcW w:w="1418" w:type="dxa"/>
          </w:tcPr>
          <w:p w:rsidRPr="001A7366" w:rsidR="00582FAD" w:rsidP="00582FAD" w:rsidRDefault="00582FAD" w14:paraId="448C2C7A" w14:textId="77777777">
            <w:pPr>
              <w:pStyle w:val="TableParagraph"/>
              <w:ind w:right="98"/>
              <w:jc w:val="right"/>
              <w:rPr>
                <w:rFonts w:ascii="Arial" w:hAnsi="Arial" w:cs="Arial"/>
                <w:sz w:val="20"/>
                <w:szCs w:val="20"/>
              </w:rPr>
            </w:pPr>
            <w:r w:rsidRPr="001A7366">
              <w:rPr>
                <w:rFonts w:ascii="Arial" w:hAnsi="Arial" w:cs="Arial"/>
                <w:sz w:val="20"/>
                <w:szCs w:val="20"/>
              </w:rPr>
              <w:t>135.337,08</w:t>
            </w:r>
          </w:p>
        </w:tc>
        <w:tc>
          <w:tcPr>
            <w:tcW w:w="1559" w:type="dxa"/>
          </w:tcPr>
          <w:p w:rsidRPr="001A7366" w:rsidR="00582FAD" w:rsidP="00582FAD" w:rsidRDefault="00582FAD" w14:paraId="50932AD2" w14:textId="77777777">
            <w:pPr>
              <w:pStyle w:val="TableParagraph"/>
              <w:ind w:right="95"/>
              <w:jc w:val="right"/>
              <w:rPr>
                <w:rFonts w:ascii="Arial" w:hAnsi="Arial" w:cs="Arial"/>
                <w:sz w:val="20"/>
                <w:szCs w:val="20"/>
              </w:rPr>
            </w:pPr>
            <w:r w:rsidRPr="001A7366">
              <w:rPr>
                <w:rFonts w:ascii="Arial" w:hAnsi="Arial" w:cs="Arial"/>
                <w:sz w:val="20"/>
                <w:szCs w:val="20"/>
              </w:rPr>
              <w:t>1.019.697,23</w:t>
            </w:r>
          </w:p>
        </w:tc>
        <w:tc>
          <w:tcPr>
            <w:tcW w:w="991" w:type="dxa"/>
          </w:tcPr>
          <w:p w:rsidRPr="001A7366" w:rsidR="00582FAD" w:rsidP="00582FAD" w:rsidRDefault="00582FAD" w14:paraId="38DEA6B6" w14:textId="77777777">
            <w:pPr>
              <w:pStyle w:val="TableParagraph"/>
              <w:ind w:left="274" w:right="262"/>
              <w:jc w:val="center"/>
              <w:rPr>
                <w:rFonts w:ascii="Arial" w:hAnsi="Arial" w:cs="Arial"/>
                <w:sz w:val="20"/>
                <w:szCs w:val="20"/>
              </w:rPr>
            </w:pPr>
            <w:r w:rsidRPr="001A7366">
              <w:rPr>
                <w:rFonts w:ascii="Arial" w:hAnsi="Arial" w:cs="Arial"/>
                <w:sz w:val="20"/>
                <w:szCs w:val="20"/>
              </w:rPr>
              <w:t>0,00</w:t>
            </w:r>
          </w:p>
        </w:tc>
        <w:tc>
          <w:tcPr>
            <w:tcW w:w="1132" w:type="dxa"/>
          </w:tcPr>
          <w:p w:rsidRPr="001A7366" w:rsidR="00582FAD" w:rsidP="00582FAD" w:rsidRDefault="00582FAD" w14:paraId="50AE6796" w14:textId="77777777">
            <w:pPr>
              <w:pStyle w:val="TableParagraph"/>
              <w:ind w:left="346" w:right="331"/>
              <w:jc w:val="center"/>
              <w:rPr>
                <w:rFonts w:ascii="Arial" w:hAnsi="Arial" w:cs="Arial"/>
                <w:sz w:val="20"/>
                <w:szCs w:val="20"/>
              </w:rPr>
            </w:pPr>
            <w:r w:rsidRPr="001A7366">
              <w:rPr>
                <w:rFonts w:ascii="Arial" w:hAnsi="Arial" w:cs="Arial"/>
                <w:sz w:val="20"/>
                <w:szCs w:val="20"/>
              </w:rPr>
              <w:t>0,00</w:t>
            </w:r>
          </w:p>
        </w:tc>
      </w:tr>
      <w:tr w:rsidRPr="001A7366" w:rsidR="00582FAD" w:rsidTr="001A7366" w14:paraId="6EF965CD" w14:textId="77777777">
        <w:trPr>
          <w:trHeight w:val="470"/>
        </w:trPr>
        <w:tc>
          <w:tcPr>
            <w:tcW w:w="1418" w:type="dxa"/>
          </w:tcPr>
          <w:p w:rsidRPr="001A7366" w:rsidR="00582FAD" w:rsidP="00582FAD" w:rsidRDefault="00582FAD" w14:paraId="2B609A88" w14:textId="77777777">
            <w:pPr>
              <w:pStyle w:val="TableParagraph"/>
              <w:ind w:left="91" w:right="87"/>
              <w:jc w:val="center"/>
              <w:rPr>
                <w:rFonts w:ascii="Arial" w:hAnsi="Arial" w:cs="Arial"/>
                <w:sz w:val="20"/>
                <w:szCs w:val="20"/>
              </w:rPr>
            </w:pPr>
            <w:r w:rsidRPr="001A7366">
              <w:rPr>
                <w:rFonts w:ascii="Arial" w:hAnsi="Arial" w:cs="Arial"/>
                <w:sz w:val="20"/>
                <w:szCs w:val="20"/>
              </w:rPr>
              <w:t>II.</w:t>
            </w:r>
            <w:r w:rsidRPr="001A7366">
              <w:rPr>
                <w:rFonts w:ascii="Arial" w:hAnsi="Arial" w:cs="Arial"/>
                <w:spacing w:val="-4"/>
                <w:sz w:val="20"/>
                <w:szCs w:val="20"/>
              </w:rPr>
              <w:t xml:space="preserve"> </w:t>
            </w:r>
            <w:r w:rsidRPr="001A7366">
              <w:rPr>
                <w:rFonts w:ascii="Arial" w:hAnsi="Arial" w:cs="Arial"/>
                <w:sz w:val="20"/>
                <w:szCs w:val="20"/>
              </w:rPr>
              <w:t>viši</w:t>
            </w:r>
            <w:r w:rsidRPr="001A7366">
              <w:rPr>
                <w:rFonts w:ascii="Arial" w:hAnsi="Arial" w:cs="Arial"/>
                <w:spacing w:val="-3"/>
                <w:sz w:val="20"/>
                <w:szCs w:val="20"/>
              </w:rPr>
              <w:t xml:space="preserve"> </w:t>
            </w:r>
            <w:r w:rsidRPr="001A7366">
              <w:rPr>
                <w:rFonts w:ascii="Arial" w:hAnsi="Arial" w:cs="Arial"/>
                <w:sz w:val="20"/>
                <w:szCs w:val="20"/>
              </w:rPr>
              <w:t>isplatni</w:t>
            </w:r>
          </w:p>
          <w:p w:rsidRPr="001A7366" w:rsidR="00582FAD" w:rsidP="00582FAD" w:rsidRDefault="00582FAD" w14:paraId="34152827" w14:textId="77777777">
            <w:pPr>
              <w:pStyle w:val="TableParagraph"/>
              <w:ind w:left="91" w:right="82"/>
              <w:jc w:val="center"/>
              <w:rPr>
                <w:rFonts w:ascii="Arial" w:hAnsi="Arial" w:cs="Arial"/>
                <w:sz w:val="20"/>
                <w:szCs w:val="20"/>
              </w:rPr>
            </w:pPr>
            <w:r w:rsidRPr="001A7366">
              <w:rPr>
                <w:rFonts w:ascii="Arial" w:hAnsi="Arial" w:cs="Arial"/>
                <w:sz w:val="20"/>
                <w:szCs w:val="20"/>
              </w:rPr>
              <w:t>red</w:t>
            </w:r>
          </w:p>
        </w:tc>
        <w:tc>
          <w:tcPr>
            <w:tcW w:w="1277" w:type="dxa"/>
          </w:tcPr>
          <w:p w:rsidRPr="001A7366" w:rsidR="00582FAD" w:rsidP="00582FAD" w:rsidRDefault="00582FAD" w14:paraId="2AB2245B" w14:textId="77777777">
            <w:pPr>
              <w:pStyle w:val="TableParagraph"/>
              <w:ind w:left="106" w:right="5"/>
              <w:jc w:val="center"/>
              <w:rPr>
                <w:rFonts w:ascii="Arial" w:hAnsi="Arial" w:cs="Arial"/>
                <w:sz w:val="20"/>
                <w:szCs w:val="20"/>
              </w:rPr>
            </w:pPr>
            <w:r w:rsidRPr="001A7366">
              <w:rPr>
                <w:rFonts w:ascii="Arial" w:hAnsi="Arial" w:cs="Arial"/>
                <w:sz w:val="20"/>
                <w:szCs w:val="20"/>
              </w:rPr>
              <w:t>147.594,79</w:t>
            </w:r>
          </w:p>
        </w:tc>
        <w:tc>
          <w:tcPr>
            <w:tcW w:w="1557" w:type="dxa"/>
          </w:tcPr>
          <w:p w:rsidRPr="001A7366" w:rsidR="00582FAD" w:rsidP="00582FAD" w:rsidRDefault="00582FAD" w14:paraId="0F2975C7" w14:textId="77777777">
            <w:pPr>
              <w:pStyle w:val="TableParagraph"/>
              <w:ind w:right="94"/>
              <w:jc w:val="right"/>
              <w:rPr>
                <w:rFonts w:ascii="Arial" w:hAnsi="Arial" w:cs="Arial"/>
                <w:sz w:val="20"/>
                <w:szCs w:val="20"/>
              </w:rPr>
            </w:pPr>
            <w:r w:rsidRPr="001A7366">
              <w:rPr>
                <w:rFonts w:ascii="Arial" w:hAnsi="Arial" w:cs="Arial"/>
                <w:sz w:val="20"/>
                <w:szCs w:val="20"/>
              </w:rPr>
              <w:t>1.112.060,77</w:t>
            </w:r>
          </w:p>
        </w:tc>
        <w:tc>
          <w:tcPr>
            <w:tcW w:w="1418" w:type="dxa"/>
          </w:tcPr>
          <w:p w:rsidRPr="001A7366" w:rsidR="00582FAD" w:rsidP="00582FAD" w:rsidRDefault="00582FAD" w14:paraId="4498080B" w14:textId="77777777">
            <w:pPr>
              <w:pStyle w:val="TableParagraph"/>
              <w:ind w:right="98"/>
              <w:jc w:val="right"/>
              <w:rPr>
                <w:rFonts w:ascii="Arial" w:hAnsi="Arial" w:cs="Arial"/>
                <w:sz w:val="20"/>
                <w:szCs w:val="20"/>
              </w:rPr>
            </w:pPr>
            <w:r w:rsidRPr="001A7366">
              <w:rPr>
                <w:rFonts w:ascii="Arial" w:hAnsi="Arial" w:cs="Arial"/>
                <w:sz w:val="20"/>
                <w:szCs w:val="20"/>
              </w:rPr>
              <w:t>147.594,79</w:t>
            </w:r>
          </w:p>
        </w:tc>
        <w:tc>
          <w:tcPr>
            <w:tcW w:w="1559" w:type="dxa"/>
          </w:tcPr>
          <w:p w:rsidRPr="001A7366" w:rsidR="00582FAD" w:rsidP="00582FAD" w:rsidRDefault="00582FAD" w14:paraId="1779630B" w14:textId="77777777">
            <w:pPr>
              <w:pStyle w:val="TableParagraph"/>
              <w:ind w:right="95"/>
              <w:jc w:val="right"/>
              <w:rPr>
                <w:rFonts w:ascii="Arial" w:hAnsi="Arial" w:cs="Arial"/>
                <w:sz w:val="20"/>
                <w:szCs w:val="20"/>
              </w:rPr>
            </w:pPr>
            <w:r w:rsidRPr="001A7366">
              <w:rPr>
                <w:rFonts w:ascii="Arial" w:hAnsi="Arial" w:cs="Arial"/>
                <w:sz w:val="20"/>
                <w:szCs w:val="20"/>
              </w:rPr>
              <w:t>1.112.060,77</w:t>
            </w:r>
          </w:p>
        </w:tc>
        <w:tc>
          <w:tcPr>
            <w:tcW w:w="991" w:type="dxa"/>
          </w:tcPr>
          <w:p w:rsidRPr="001A7366" w:rsidR="00582FAD" w:rsidP="00582FAD" w:rsidRDefault="00582FAD" w14:paraId="26D956B1" w14:textId="77777777">
            <w:pPr>
              <w:pStyle w:val="TableParagraph"/>
              <w:ind w:left="274" w:right="262"/>
              <w:jc w:val="center"/>
              <w:rPr>
                <w:rFonts w:ascii="Arial" w:hAnsi="Arial" w:cs="Arial"/>
                <w:sz w:val="20"/>
                <w:szCs w:val="20"/>
              </w:rPr>
            </w:pPr>
            <w:r w:rsidRPr="001A7366">
              <w:rPr>
                <w:rFonts w:ascii="Arial" w:hAnsi="Arial" w:cs="Arial"/>
                <w:sz w:val="20"/>
                <w:szCs w:val="20"/>
              </w:rPr>
              <w:t>0,00</w:t>
            </w:r>
          </w:p>
        </w:tc>
        <w:tc>
          <w:tcPr>
            <w:tcW w:w="1132" w:type="dxa"/>
          </w:tcPr>
          <w:p w:rsidRPr="001A7366" w:rsidR="00582FAD" w:rsidP="00582FAD" w:rsidRDefault="00582FAD" w14:paraId="7ADF98E4" w14:textId="77777777">
            <w:pPr>
              <w:pStyle w:val="TableParagraph"/>
              <w:ind w:left="346" w:right="331"/>
              <w:jc w:val="center"/>
              <w:rPr>
                <w:rFonts w:ascii="Arial" w:hAnsi="Arial" w:cs="Arial"/>
                <w:sz w:val="20"/>
                <w:szCs w:val="20"/>
              </w:rPr>
            </w:pPr>
            <w:r w:rsidRPr="001A7366">
              <w:rPr>
                <w:rFonts w:ascii="Arial" w:hAnsi="Arial" w:cs="Arial"/>
                <w:sz w:val="20"/>
                <w:szCs w:val="20"/>
              </w:rPr>
              <w:t>0,00</w:t>
            </w:r>
          </w:p>
        </w:tc>
      </w:tr>
      <w:tr w:rsidRPr="001A7366" w:rsidR="00582FAD" w:rsidTr="001A7366" w14:paraId="53210609" w14:textId="77777777">
        <w:trPr>
          <w:trHeight w:val="419"/>
        </w:trPr>
        <w:tc>
          <w:tcPr>
            <w:tcW w:w="1418" w:type="dxa"/>
          </w:tcPr>
          <w:p w:rsidRPr="001A7366" w:rsidR="00582FAD" w:rsidP="00582FAD" w:rsidRDefault="00582FAD" w14:paraId="70C356CA" w14:textId="77777777">
            <w:pPr>
              <w:pStyle w:val="TableParagraph"/>
              <w:ind w:left="316"/>
              <w:rPr>
                <w:rFonts w:ascii="Arial" w:hAnsi="Arial" w:cs="Arial"/>
                <w:sz w:val="20"/>
                <w:szCs w:val="20"/>
              </w:rPr>
            </w:pPr>
            <w:r w:rsidRPr="001A7366">
              <w:rPr>
                <w:rFonts w:ascii="Arial" w:hAnsi="Arial" w:cs="Arial"/>
                <w:sz w:val="20"/>
                <w:szCs w:val="20"/>
              </w:rPr>
              <w:t>Ukupno:</w:t>
            </w:r>
          </w:p>
        </w:tc>
        <w:tc>
          <w:tcPr>
            <w:tcW w:w="1277" w:type="dxa"/>
          </w:tcPr>
          <w:p w:rsidRPr="001A7366" w:rsidR="00582FAD" w:rsidP="00582FAD" w:rsidRDefault="00582FAD" w14:paraId="10E58430" w14:textId="77777777">
            <w:pPr>
              <w:pStyle w:val="TableParagraph"/>
              <w:ind w:left="105" w:right="79"/>
              <w:jc w:val="center"/>
              <w:rPr>
                <w:rFonts w:ascii="Arial" w:hAnsi="Arial" w:cs="Arial"/>
                <w:sz w:val="20"/>
                <w:szCs w:val="20"/>
              </w:rPr>
            </w:pPr>
            <w:r w:rsidRPr="001A7366">
              <w:rPr>
                <w:rFonts w:ascii="Arial" w:hAnsi="Arial" w:cs="Arial"/>
                <w:sz w:val="20"/>
                <w:szCs w:val="20"/>
              </w:rPr>
              <w:t>282.931,87</w:t>
            </w:r>
          </w:p>
        </w:tc>
        <w:tc>
          <w:tcPr>
            <w:tcW w:w="1557" w:type="dxa"/>
          </w:tcPr>
          <w:p w:rsidRPr="001A7366" w:rsidR="00582FAD" w:rsidP="00582FAD" w:rsidRDefault="00582FAD" w14:paraId="500CE234" w14:textId="77777777">
            <w:pPr>
              <w:pStyle w:val="TableParagraph"/>
              <w:ind w:right="95"/>
              <w:jc w:val="right"/>
              <w:rPr>
                <w:rFonts w:ascii="Arial" w:hAnsi="Arial" w:cs="Arial"/>
                <w:sz w:val="20"/>
                <w:szCs w:val="20"/>
              </w:rPr>
            </w:pPr>
            <w:r w:rsidRPr="001A7366">
              <w:rPr>
                <w:rFonts w:ascii="Arial" w:hAnsi="Arial" w:cs="Arial"/>
                <w:sz w:val="20"/>
                <w:szCs w:val="20"/>
              </w:rPr>
              <w:t>2.131.758,00</w:t>
            </w:r>
          </w:p>
        </w:tc>
        <w:tc>
          <w:tcPr>
            <w:tcW w:w="1418" w:type="dxa"/>
          </w:tcPr>
          <w:p w:rsidRPr="001A7366" w:rsidR="00582FAD" w:rsidP="00582FAD" w:rsidRDefault="00582FAD" w14:paraId="194ECAA5" w14:textId="77777777">
            <w:pPr>
              <w:pStyle w:val="TableParagraph"/>
              <w:ind w:right="99"/>
              <w:jc w:val="right"/>
              <w:rPr>
                <w:rFonts w:ascii="Arial" w:hAnsi="Arial" w:cs="Arial"/>
                <w:sz w:val="20"/>
                <w:szCs w:val="20"/>
              </w:rPr>
            </w:pPr>
            <w:r w:rsidRPr="001A7366">
              <w:rPr>
                <w:rFonts w:ascii="Arial" w:hAnsi="Arial" w:cs="Arial"/>
                <w:sz w:val="20"/>
                <w:szCs w:val="20"/>
              </w:rPr>
              <w:t>282.931,87</w:t>
            </w:r>
          </w:p>
        </w:tc>
        <w:tc>
          <w:tcPr>
            <w:tcW w:w="1559" w:type="dxa"/>
          </w:tcPr>
          <w:p w:rsidRPr="001A7366" w:rsidR="00582FAD" w:rsidP="00582FAD" w:rsidRDefault="00582FAD" w14:paraId="7EC0E90A" w14:textId="77777777">
            <w:pPr>
              <w:pStyle w:val="TableParagraph"/>
              <w:ind w:right="95"/>
              <w:jc w:val="right"/>
              <w:rPr>
                <w:rFonts w:ascii="Arial" w:hAnsi="Arial" w:cs="Arial"/>
                <w:sz w:val="20"/>
                <w:szCs w:val="20"/>
              </w:rPr>
            </w:pPr>
            <w:r w:rsidRPr="001A7366">
              <w:rPr>
                <w:rFonts w:ascii="Arial" w:hAnsi="Arial" w:cs="Arial"/>
                <w:sz w:val="20"/>
                <w:szCs w:val="20"/>
              </w:rPr>
              <w:t>2.131.758,00</w:t>
            </w:r>
          </w:p>
        </w:tc>
        <w:tc>
          <w:tcPr>
            <w:tcW w:w="991" w:type="dxa"/>
          </w:tcPr>
          <w:p w:rsidRPr="001A7366" w:rsidR="00582FAD" w:rsidP="00582FAD" w:rsidRDefault="00582FAD" w14:paraId="49B92150" w14:textId="77777777">
            <w:pPr>
              <w:pStyle w:val="TableParagraph"/>
              <w:ind w:left="277" w:right="262"/>
              <w:jc w:val="center"/>
              <w:rPr>
                <w:rFonts w:ascii="Arial" w:hAnsi="Arial" w:cs="Arial"/>
                <w:sz w:val="20"/>
                <w:szCs w:val="20"/>
              </w:rPr>
            </w:pPr>
            <w:r w:rsidRPr="001A7366">
              <w:rPr>
                <w:rFonts w:ascii="Arial" w:hAnsi="Arial" w:cs="Arial"/>
                <w:sz w:val="20"/>
                <w:szCs w:val="20"/>
              </w:rPr>
              <w:t>0,00</w:t>
            </w:r>
          </w:p>
        </w:tc>
        <w:tc>
          <w:tcPr>
            <w:tcW w:w="1132" w:type="dxa"/>
          </w:tcPr>
          <w:p w:rsidRPr="001A7366" w:rsidR="00582FAD" w:rsidP="00582FAD" w:rsidRDefault="00582FAD" w14:paraId="5E3FDD7E" w14:textId="77777777">
            <w:pPr>
              <w:pStyle w:val="TableParagraph"/>
              <w:ind w:left="346" w:right="333"/>
              <w:jc w:val="center"/>
              <w:rPr>
                <w:rFonts w:ascii="Arial" w:hAnsi="Arial" w:cs="Arial"/>
                <w:sz w:val="20"/>
                <w:szCs w:val="20"/>
              </w:rPr>
            </w:pPr>
            <w:r w:rsidRPr="001A7366">
              <w:rPr>
                <w:rFonts w:ascii="Arial" w:hAnsi="Arial" w:cs="Arial"/>
                <w:sz w:val="20"/>
                <w:szCs w:val="20"/>
              </w:rPr>
              <w:t>0,00</w:t>
            </w:r>
          </w:p>
        </w:tc>
      </w:tr>
    </w:tbl>
    <w:p w:rsidRPr="00582FAD" w:rsidR="00582FAD" w:rsidP="00582FAD" w:rsidRDefault="00582FAD" w14:paraId="34F16A40" w14:textId="77777777">
      <w:pPr>
        <w:pStyle w:val="Tijeloteksta"/>
        <w:rPr>
          <w:rFonts w:cs="Arial"/>
          <w:szCs w:val="24"/>
        </w:rPr>
      </w:pPr>
    </w:p>
    <w:p w:rsidRPr="00582FAD" w:rsidR="00582FAD" w:rsidP="00582FAD" w:rsidRDefault="00582FAD" w14:paraId="2C85F111" w14:textId="77777777">
      <w:pPr>
        <w:pStyle w:val="Tijeloteksta"/>
        <w:ind w:right="391"/>
        <w:rPr>
          <w:rFonts w:cs="Arial"/>
          <w:szCs w:val="24"/>
        </w:rPr>
      </w:pPr>
      <w:r w:rsidRPr="00582FAD">
        <w:rPr>
          <w:rFonts w:cs="Arial"/>
          <w:szCs w:val="24"/>
        </w:rPr>
        <w:t>Tražbina vjerovnika RH, Ministarstvo financija u iznosu od 135.337,08 € / 1.019.697,23 kn</w:t>
      </w:r>
      <w:r w:rsidRPr="00582FAD">
        <w:rPr>
          <w:rFonts w:cs="Arial"/>
          <w:position w:val="5"/>
          <w:szCs w:val="24"/>
        </w:rPr>
        <w:t>1</w:t>
      </w:r>
      <w:r w:rsidRPr="00582FAD">
        <w:rPr>
          <w:rFonts w:cs="Arial"/>
          <w:spacing w:val="1"/>
          <w:position w:val="5"/>
          <w:szCs w:val="24"/>
        </w:rPr>
        <w:t xml:space="preserve"> </w:t>
      </w:r>
      <w:r w:rsidRPr="00582FAD">
        <w:rPr>
          <w:rFonts w:cs="Arial"/>
          <w:szCs w:val="24"/>
        </w:rPr>
        <w:t>razvrstana je u I. viši isplatni red, a odnosi se na obveze iz radnog odnosa, a ostatak tražbine u</w:t>
      </w:r>
      <w:r w:rsidRPr="00582FAD">
        <w:rPr>
          <w:rFonts w:cs="Arial"/>
          <w:spacing w:val="1"/>
          <w:szCs w:val="24"/>
        </w:rPr>
        <w:t xml:space="preserve"> </w:t>
      </w:r>
      <w:r w:rsidRPr="00582FAD">
        <w:rPr>
          <w:rFonts w:cs="Arial"/>
          <w:szCs w:val="24"/>
        </w:rPr>
        <w:t>iznosu</w:t>
      </w:r>
      <w:r w:rsidRPr="00582FAD">
        <w:rPr>
          <w:rFonts w:cs="Arial"/>
          <w:spacing w:val="-1"/>
          <w:szCs w:val="24"/>
        </w:rPr>
        <w:t xml:space="preserve"> </w:t>
      </w:r>
      <w:r w:rsidRPr="00582FAD">
        <w:rPr>
          <w:rFonts w:cs="Arial"/>
          <w:szCs w:val="24"/>
        </w:rPr>
        <w:t>od 12.753,35 €</w:t>
      </w:r>
      <w:r w:rsidRPr="00582FAD">
        <w:rPr>
          <w:rFonts w:cs="Arial"/>
          <w:spacing w:val="-1"/>
          <w:szCs w:val="24"/>
        </w:rPr>
        <w:t xml:space="preserve"> </w:t>
      </w:r>
      <w:r w:rsidRPr="00582FAD">
        <w:rPr>
          <w:rFonts w:cs="Arial"/>
          <w:szCs w:val="24"/>
        </w:rPr>
        <w:t>/</w:t>
      </w:r>
      <w:r w:rsidRPr="00582FAD">
        <w:rPr>
          <w:rFonts w:cs="Arial"/>
          <w:spacing w:val="-1"/>
          <w:szCs w:val="24"/>
        </w:rPr>
        <w:t xml:space="preserve"> </w:t>
      </w:r>
      <w:r w:rsidRPr="00582FAD">
        <w:rPr>
          <w:rFonts w:cs="Arial"/>
          <w:szCs w:val="24"/>
        </w:rPr>
        <w:t>96.090,11 kn</w:t>
      </w:r>
      <w:r w:rsidRPr="00582FAD">
        <w:rPr>
          <w:rFonts w:cs="Arial"/>
          <w:position w:val="5"/>
          <w:szCs w:val="24"/>
        </w:rPr>
        <w:t>1</w:t>
      </w:r>
      <w:r w:rsidRPr="00582FAD">
        <w:rPr>
          <w:rFonts w:cs="Arial"/>
          <w:spacing w:val="17"/>
          <w:position w:val="5"/>
          <w:szCs w:val="24"/>
        </w:rPr>
        <w:t xml:space="preserve"> </w:t>
      </w:r>
      <w:r w:rsidRPr="00582FAD">
        <w:rPr>
          <w:rFonts w:cs="Arial"/>
          <w:szCs w:val="24"/>
        </w:rPr>
        <w:t>razvrstan</w:t>
      </w:r>
      <w:r w:rsidRPr="00582FAD">
        <w:rPr>
          <w:rFonts w:cs="Arial"/>
          <w:spacing w:val="-4"/>
          <w:szCs w:val="24"/>
        </w:rPr>
        <w:t xml:space="preserve"> </w:t>
      </w:r>
      <w:r w:rsidRPr="00582FAD">
        <w:rPr>
          <w:rFonts w:cs="Arial"/>
          <w:szCs w:val="24"/>
        </w:rPr>
        <w:t>je</w:t>
      </w:r>
      <w:r w:rsidRPr="00582FAD">
        <w:rPr>
          <w:rFonts w:cs="Arial"/>
          <w:spacing w:val="-4"/>
          <w:szCs w:val="24"/>
        </w:rPr>
        <w:t xml:space="preserve"> </w:t>
      </w:r>
      <w:r w:rsidRPr="00582FAD">
        <w:rPr>
          <w:rFonts w:cs="Arial"/>
          <w:szCs w:val="24"/>
        </w:rPr>
        <w:t>u II. viši</w:t>
      </w:r>
      <w:r w:rsidRPr="00582FAD">
        <w:rPr>
          <w:rFonts w:cs="Arial"/>
          <w:spacing w:val="-2"/>
          <w:szCs w:val="24"/>
        </w:rPr>
        <w:t xml:space="preserve"> </w:t>
      </w:r>
      <w:r w:rsidRPr="00582FAD">
        <w:rPr>
          <w:rFonts w:cs="Arial"/>
          <w:szCs w:val="24"/>
        </w:rPr>
        <w:t>isplatni</w:t>
      </w:r>
      <w:r w:rsidRPr="00582FAD">
        <w:rPr>
          <w:rFonts w:cs="Arial"/>
          <w:spacing w:val="1"/>
          <w:szCs w:val="24"/>
        </w:rPr>
        <w:t xml:space="preserve"> </w:t>
      </w:r>
      <w:r w:rsidRPr="00582FAD">
        <w:rPr>
          <w:rFonts w:cs="Arial"/>
          <w:szCs w:val="24"/>
        </w:rPr>
        <w:t>red.</w:t>
      </w:r>
    </w:p>
    <w:p w:rsidRPr="00582FAD" w:rsidR="00582FAD" w:rsidP="00582FAD" w:rsidRDefault="00582FAD" w14:paraId="297DEE85" w14:textId="77777777">
      <w:pPr>
        <w:pStyle w:val="Tijeloteksta"/>
        <w:rPr>
          <w:rFonts w:cs="Arial"/>
          <w:szCs w:val="24"/>
        </w:rPr>
      </w:pPr>
    </w:p>
    <w:p w:rsidRPr="00582FAD" w:rsidR="00582FAD" w:rsidP="00582FAD" w:rsidRDefault="00582FAD" w14:paraId="5F3439E2" w14:textId="77777777">
      <w:pPr>
        <w:pStyle w:val="Tijeloteksta"/>
        <w:ind w:right="1664"/>
        <w:rPr>
          <w:rFonts w:cs="Arial"/>
          <w:szCs w:val="24"/>
        </w:rPr>
      </w:pPr>
      <w:r w:rsidRPr="00582FAD">
        <w:rPr>
          <w:rFonts w:cs="Arial"/>
          <w:szCs w:val="24"/>
        </w:rPr>
        <w:t>Prema izjavi prijašnjeg knjigovodstva nema neisplaćenih neto plaća za zaposlenike.</w:t>
      </w:r>
      <w:r w:rsidRPr="00582FAD">
        <w:rPr>
          <w:rFonts w:cs="Arial"/>
          <w:spacing w:val="-46"/>
          <w:szCs w:val="24"/>
        </w:rPr>
        <w:t xml:space="preserve"> </w:t>
      </w:r>
      <w:r w:rsidRPr="00582FAD">
        <w:rPr>
          <w:rFonts w:cs="Arial"/>
          <w:szCs w:val="24"/>
        </w:rPr>
        <w:t>Razlučnih</w:t>
      </w:r>
      <w:r w:rsidRPr="00582FAD">
        <w:rPr>
          <w:rFonts w:cs="Arial"/>
          <w:spacing w:val="-4"/>
          <w:szCs w:val="24"/>
        </w:rPr>
        <w:t xml:space="preserve"> </w:t>
      </w:r>
      <w:r w:rsidRPr="00582FAD">
        <w:rPr>
          <w:rFonts w:cs="Arial"/>
          <w:szCs w:val="24"/>
        </w:rPr>
        <w:t>i izlučnih</w:t>
      </w:r>
      <w:r w:rsidRPr="00582FAD">
        <w:rPr>
          <w:rFonts w:cs="Arial"/>
          <w:spacing w:val="-1"/>
          <w:szCs w:val="24"/>
        </w:rPr>
        <w:t xml:space="preserve"> </w:t>
      </w:r>
      <w:r w:rsidRPr="00582FAD">
        <w:rPr>
          <w:rFonts w:cs="Arial"/>
          <w:szCs w:val="24"/>
        </w:rPr>
        <w:t>vjerovnika</w:t>
      </w:r>
      <w:r w:rsidRPr="00582FAD">
        <w:rPr>
          <w:rFonts w:cs="Arial"/>
          <w:spacing w:val="-1"/>
          <w:szCs w:val="24"/>
        </w:rPr>
        <w:t xml:space="preserve"> </w:t>
      </w:r>
      <w:r w:rsidRPr="00582FAD">
        <w:rPr>
          <w:rFonts w:cs="Arial"/>
          <w:szCs w:val="24"/>
        </w:rPr>
        <w:t>u</w:t>
      </w:r>
      <w:r w:rsidRPr="00582FAD">
        <w:rPr>
          <w:rFonts w:cs="Arial"/>
          <w:spacing w:val="-1"/>
          <w:szCs w:val="24"/>
        </w:rPr>
        <w:t xml:space="preserve"> </w:t>
      </w:r>
      <w:r w:rsidRPr="00582FAD">
        <w:rPr>
          <w:rFonts w:cs="Arial"/>
          <w:szCs w:val="24"/>
        </w:rPr>
        <w:t>ovom</w:t>
      </w:r>
      <w:r w:rsidRPr="00582FAD">
        <w:rPr>
          <w:rFonts w:cs="Arial"/>
          <w:spacing w:val="2"/>
          <w:szCs w:val="24"/>
        </w:rPr>
        <w:t xml:space="preserve"> </w:t>
      </w:r>
      <w:r w:rsidRPr="00582FAD">
        <w:rPr>
          <w:rFonts w:cs="Arial"/>
          <w:szCs w:val="24"/>
        </w:rPr>
        <w:t>stečajnom postupku nema.</w:t>
      </w:r>
    </w:p>
    <w:p w:rsidRPr="00582FAD" w:rsidR="00582FAD" w:rsidP="00582FAD" w:rsidRDefault="00582FAD" w14:paraId="719D7D92" w14:textId="77777777">
      <w:pPr>
        <w:pStyle w:val="Naslov1"/>
        <w:keepNext w:val="false"/>
        <w:widowControl w:val="false"/>
        <w:numPr>
          <w:ilvl w:val="1"/>
          <w:numId w:val="25"/>
        </w:numPr>
        <w:tabs>
          <w:tab w:val="left" w:pos="630"/>
        </w:tabs>
        <w:overflowPunct/>
        <w:adjustRightInd/>
        <w:ind w:hanging="414"/>
        <w:jc w:val="left"/>
        <w:textAlignment w:val="auto"/>
        <w:rPr>
          <w:rFonts w:ascii="Arial" w:hAnsi="Arial" w:cs="Arial"/>
          <w:b w:val="false"/>
          <w:szCs w:val="24"/>
        </w:rPr>
      </w:pPr>
      <w:r w:rsidRPr="00582FAD">
        <w:rPr>
          <w:rFonts w:ascii="Arial" w:hAnsi="Arial" w:cs="Arial"/>
          <w:b w:val="false"/>
          <w:szCs w:val="24"/>
        </w:rPr>
        <w:t>FINANCIJSKO</w:t>
      </w:r>
      <w:r w:rsidRPr="00582FAD">
        <w:rPr>
          <w:rFonts w:ascii="Arial" w:hAnsi="Arial" w:cs="Arial"/>
          <w:b w:val="false"/>
          <w:spacing w:val="-4"/>
          <w:szCs w:val="24"/>
        </w:rPr>
        <w:t xml:space="preserve"> </w:t>
      </w:r>
      <w:r w:rsidRPr="00582FAD">
        <w:rPr>
          <w:rFonts w:ascii="Arial" w:hAnsi="Arial" w:cs="Arial"/>
          <w:b w:val="false"/>
          <w:szCs w:val="24"/>
        </w:rPr>
        <w:t>IZVJEŠĆE</w:t>
      </w:r>
    </w:p>
    <w:p w:rsidRPr="00582FAD" w:rsidR="00582FAD" w:rsidP="00582FAD" w:rsidRDefault="00582FAD" w14:paraId="41E74E83" w14:textId="77777777">
      <w:pPr>
        <w:pStyle w:val="Tijeloteksta"/>
        <w:rPr>
          <w:rFonts w:cs="Arial"/>
          <w:szCs w:val="24"/>
        </w:rPr>
      </w:pPr>
    </w:p>
    <w:p w:rsidRPr="00582FAD" w:rsidR="00582FAD" w:rsidP="00582FAD" w:rsidRDefault="00582FAD" w14:paraId="61BBD6D2" w14:textId="77777777">
      <w:pPr>
        <w:pStyle w:val="Tijeloteksta"/>
        <w:rPr>
          <w:rFonts w:cs="Arial"/>
          <w:szCs w:val="24"/>
        </w:rPr>
      </w:pPr>
      <w:r w:rsidRPr="00582FAD">
        <w:rPr>
          <w:rFonts w:cs="Arial"/>
          <w:szCs w:val="24"/>
        </w:rPr>
        <w:t>Do</w:t>
      </w:r>
      <w:r w:rsidRPr="00582FAD">
        <w:rPr>
          <w:rFonts w:cs="Arial"/>
          <w:spacing w:val="-2"/>
          <w:szCs w:val="24"/>
        </w:rPr>
        <w:t xml:space="preserve"> </w:t>
      </w:r>
      <w:r w:rsidRPr="00582FAD">
        <w:rPr>
          <w:rFonts w:cs="Arial"/>
          <w:szCs w:val="24"/>
        </w:rPr>
        <w:t>dana</w:t>
      </w:r>
      <w:r w:rsidRPr="00582FAD">
        <w:rPr>
          <w:rFonts w:cs="Arial"/>
          <w:spacing w:val="-2"/>
          <w:szCs w:val="24"/>
        </w:rPr>
        <w:t xml:space="preserve"> </w:t>
      </w:r>
      <w:r w:rsidRPr="00582FAD">
        <w:rPr>
          <w:rFonts w:cs="Arial"/>
          <w:szCs w:val="24"/>
        </w:rPr>
        <w:t>pisanja</w:t>
      </w:r>
      <w:r w:rsidRPr="00582FAD">
        <w:rPr>
          <w:rFonts w:cs="Arial"/>
          <w:spacing w:val="-3"/>
          <w:szCs w:val="24"/>
        </w:rPr>
        <w:t xml:space="preserve"> </w:t>
      </w:r>
      <w:r w:rsidRPr="00582FAD">
        <w:rPr>
          <w:rFonts w:cs="Arial"/>
          <w:szCs w:val="24"/>
        </w:rPr>
        <w:t>izvješća</w:t>
      </w:r>
      <w:r w:rsidRPr="00582FAD">
        <w:rPr>
          <w:rFonts w:cs="Arial"/>
          <w:spacing w:val="-2"/>
          <w:szCs w:val="24"/>
        </w:rPr>
        <w:t xml:space="preserve"> </w:t>
      </w:r>
      <w:r w:rsidRPr="00582FAD">
        <w:rPr>
          <w:rFonts w:cs="Arial"/>
          <w:szCs w:val="24"/>
        </w:rPr>
        <w:t>na</w:t>
      </w:r>
      <w:r w:rsidRPr="00582FAD">
        <w:rPr>
          <w:rFonts w:cs="Arial"/>
          <w:spacing w:val="-2"/>
          <w:szCs w:val="24"/>
        </w:rPr>
        <w:t xml:space="preserve"> </w:t>
      </w:r>
      <w:r w:rsidRPr="00582FAD">
        <w:rPr>
          <w:rFonts w:cs="Arial"/>
          <w:szCs w:val="24"/>
        </w:rPr>
        <w:t>poslovnom</w:t>
      </w:r>
      <w:r w:rsidRPr="00582FAD">
        <w:rPr>
          <w:rFonts w:cs="Arial"/>
          <w:spacing w:val="-1"/>
          <w:szCs w:val="24"/>
        </w:rPr>
        <w:t xml:space="preserve"> </w:t>
      </w:r>
      <w:r w:rsidRPr="00582FAD">
        <w:rPr>
          <w:rFonts w:cs="Arial"/>
          <w:szCs w:val="24"/>
        </w:rPr>
        <w:t>računi</w:t>
      </w:r>
      <w:r w:rsidRPr="00582FAD">
        <w:rPr>
          <w:rFonts w:cs="Arial"/>
          <w:spacing w:val="-1"/>
          <w:szCs w:val="24"/>
        </w:rPr>
        <w:t xml:space="preserve"> </w:t>
      </w:r>
      <w:r w:rsidRPr="00582FAD">
        <w:rPr>
          <w:rFonts w:cs="Arial"/>
          <w:szCs w:val="24"/>
        </w:rPr>
        <w:t>nije</w:t>
      </w:r>
      <w:r w:rsidRPr="00582FAD">
        <w:rPr>
          <w:rFonts w:cs="Arial"/>
          <w:spacing w:val="-2"/>
          <w:szCs w:val="24"/>
        </w:rPr>
        <w:t xml:space="preserve"> </w:t>
      </w:r>
      <w:r w:rsidRPr="00582FAD">
        <w:rPr>
          <w:rFonts w:cs="Arial"/>
          <w:szCs w:val="24"/>
        </w:rPr>
        <w:t>bilo</w:t>
      </w:r>
      <w:r w:rsidRPr="00582FAD">
        <w:rPr>
          <w:rFonts w:cs="Arial"/>
          <w:spacing w:val="-3"/>
          <w:szCs w:val="24"/>
        </w:rPr>
        <w:t xml:space="preserve"> </w:t>
      </w:r>
      <w:r w:rsidRPr="00582FAD">
        <w:rPr>
          <w:rFonts w:cs="Arial"/>
          <w:szCs w:val="24"/>
        </w:rPr>
        <w:t>priliva</w:t>
      </w:r>
      <w:r w:rsidRPr="00582FAD">
        <w:rPr>
          <w:rFonts w:cs="Arial"/>
          <w:spacing w:val="-4"/>
          <w:szCs w:val="24"/>
        </w:rPr>
        <w:t xml:space="preserve"> </w:t>
      </w:r>
      <w:r w:rsidRPr="00582FAD">
        <w:rPr>
          <w:rFonts w:cs="Arial"/>
          <w:szCs w:val="24"/>
        </w:rPr>
        <w:t>sredstava,</w:t>
      </w:r>
      <w:r w:rsidRPr="00582FAD">
        <w:rPr>
          <w:rFonts w:cs="Arial"/>
          <w:spacing w:val="-2"/>
          <w:szCs w:val="24"/>
        </w:rPr>
        <w:t xml:space="preserve"> </w:t>
      </w:r>
      <w:r w:rsidRPr="00582FAD">
        <w:rPr>
          <w:rFonts w:cs="Arial"/>
          <w:szCs w:val="24"/>
        </w:rPr>
        <w:t>pa</w:t>
      </w:r>
      <w:r w:rsidRPr="00582FAD">
        <w:rPr>
          <w:rFonts w:cs="Arial"/>
          <w:spacing w:val="-3"/>
          <w:szCs w:val="24"/>
        </w:rPr>
        <w:t xml:space="preserve"> </w:t>
      </w:r>
      <w:r w:rsidRPr="00582FAD">
        <w:rPr>
          <w:rFonts w:cs="Arial"/>
          <w:szCs w:val="24"/>
        </w:rPr>
        <w:t>tako</w:t>
      </w:r>
      <w:r w:rsidRPr="00582FAD">
        <w:rPr>
          <w:rFonts w:cs="Arial"/>
          <w:spacing w:val="-3"/>
          <w:szCs w:val="24"/>
        </w:rPr>
        <w:t xml:space="preserve"> </w:t>
      </w:r>
      <w:r w:rsidRPr="00582FAD">
        <w:rPr>
          <w:rFonts w:cs="Arial"/>
          <w:szCs w:val="24"/>
        </w:rPr>
        <w:t>niti</w:t>
      </w:r>
      <w:r w:rsidRPr="00582FAD">
        <w:rPr>
          <w:rFonts w:cs="Arial"/>
          <w:spacing w:val="-2"/>
          <w:szCs w:val="24"/>
        </w:rPr>
        <w:t xml:space="preserve"> </w:t>
      </w:r>
      <w:r w:rsidRPr="00582FAD">
        <w:rPr>
          <w:rFonts w:cs="Arial"/>
          <w:szCs w:val="24"/>
        </w:rPr>
        <w:t>odliva.</w:t>
      </w:r>
    </w:p>
    <w:p w:rsidRPr="00582FAD" w:rsidR="00582FAD" w:rsidP="00582FAD" w:rsidRDefault="00582FAD" w14:paraId="7E2D3151" w14:textId="77777777">
      <w:pPr>
        <w:pStyle w:val="Tijeloteksta"/>
        <w:rPr>
          <w:rFonts w:cs="Arial"/>
          <w:szCs w:val="24"/>
        </w:rPr>
      </w:pPr>
    </w:p>
    <w:p w:rsidRPr="00582FAD" w:rsidR="00582FAD" w:rsidP="00582FAD" w:rsidRDefault="00582FAD" w14:paraId="26C9FA5F" w14:textId="77777777">
      <w:pPr>
        <w:pStyle w:val="Naslov1"/>
        <w:keepNext w:val="false"/>
        <w:widowControl w:val="false"/>
        <w:numPr>
          <w:ilvl w:val="2"/>
          <w:numId w:val="25"/>
        </w:numPr>
        <w:tabs>
          <w:tab w:val="left" w:pos="925"/>
        </w:tabs>
        <w:overflowPunct/>
        <w:adjustRightInd/>
        <w:ind w:hanging="282"/>
        <w:textAlignment w:val="auto"/>
        <w:rPr>
          <w:rFonts w:ascii="Arial" w:hAnsi="Arial" w:cs="Arial"/>
          <w:b w:val="false"/>
          <w:szCs w:val="24"/>
        </w:rPr>
      </w:pPr>
      <w:r w:rsidRPr="00582FAD">
        <w:rPr>
          <w:rFonts w:ascii="Arial" w:hAnsi="Arial" w:cs="Arial"/>
          <w:b w:val="false"/>
          <w:szCs w:val="24"/>
        </w:rPr>
        <w:t>Dospjeli</w:t>
      </w:r>
      <w:r w:rsidRPr="00582FAD">
        <w:rPr>
          <w:rFonts w:ascii="Arial" w:hAnsi="Arial" w:cs="Arial"/>
          <w:b w:val="false"/>
          <w:spacing w:val="-3"/>
          <w:szCs w:val="24"/>
        </w:rPr>
        <w:t xml:space="preserve"> </w:t>
      </w:r>
      <w:r w:rsidRPr="00582FAD">
        <w:rPr>
          <w:rFonts w:ascii="Arial" w:hAnsi="Arial" w:cs="Arial"/>
          <w:b w:val="false"/>
          <w:szCs w:val="24"/>
        </w:rPr>
        <w:t>nepodmireni</w:t>
      </w:r>
      <w:r w:rsidRPr="00582FAD">
        <w:rPr>
          <w:rFonts w:ascii="Arial" w:hAnsi="Arial" w:cs="Arial"/>
          <w:b w:val="false"/>
          <w:spacing w:val="-3"/>
          <w:szCs w:val="24"/>
        </w:rPr>
        <w:t xml:space="preserve"> </w:t>
      </w:r>
      <w:r w:rsidRPr="00582FAD">
        <w:rPr>
          <w:rFonts w:ascii="Arial" w:hAnsi="Arial" w:cs="Arial"/>
          <w:b w:val="false"/>
          <w:szCs w:val="24"/>
        </w:rPr>
        <w:t>troškovi</w:t>
      </w:r>
      <w:r w:rsidRPr="00582FAD">
        <w:rPr>
          <w:rFonts w:ascii="Arial" w:hAnsi="Arial" w:cs="Arial"/>
          <w:b w:val="false"/>
          <w:spacing w:val="-1"/>
          <w:szCs w:val="24"/>
        </w:rPr>
        <w:t xml:space="preserve"> </w:t>
      </w:r>
      <w:r w:rsidRPr="00582FAD">
        <w:rPr>
          <w:rFonts w:ascii="Arial" w:hAnsi="Arial" w:cs="Arial"/>
          <w:b w:val="false"/>
          <w:szCs w:val="24"/>
        </w:rPr>
        <w:t>od</w:t>
      </w:r>
      <w:r w:rsidRPr="00582FAD">
        <w:rPr>
          <w:rFonts w:ascii="Arial" w:hAnsi="Arial" w:cs="Arial"/>
          <w:b w:val="false"/>
          <w:spacing w:val="-2"/>
          <w:szCs w:val="24"/>
        </w:rPr>
        <w:t xml:space="preserve"> </w:t>
      </w:r>
      <w:r w:rsidRPr="00582FAD">
        <w:rPr>
          <w:rFonts w:ascii="Arial" w:hAnsi="Arial" w:cs="Arial"/>
          <w:b w:val="false"/>
          <w:szCs w:val="24"/>
        </w:rPr>
        <w:t>otvaranja</w:t>
      </w:r>
      <w:r w:rsidRPr="00582FAD">
        <w:rPr>
          <w:rFonts w:ascii="Arial" w:hAnsi="Arial" w:cs="Arial"/>
          <w:b w:val="false"/>
          <w:spacing w:val="-3"/>
          <w:szCs w:val="24"/>
        </w:rPr>
        <w:t xml:space="preserve"> </w:t>
      </w:r>
      <w:r w:rsidRPr="00582FAD">
        <w:rPr>
          <w:rFonts w:ascii="Arial" w:hAnsi="Arial" w:cs="Arial"/>
          <w:b w:val="false"/>
          <w:szCs w:val="24"/>
        </w:rPr>
        <w:t>stečajnog</w:t>
      </w:r>
      <w:r w:rsidRPr="00582FAD">
        <w:rPr>
          <w:rFonts w:ascii="Arial" w:hAnsi="Arial" w:cs="Arial"/>
          <w:b w:val="false"/>
          <w:spacing w:val="-2"/>
          <w:szCs w:val="24"/>
        </w:rPr>
        <w:t xml:space="preserve"> </w:t>
      </w:r>
      <w:r w:rsidRPr="00582FAD">
        <w:rPr>
          <w:rFonts w:ascii="Arial" w:hAnsi="Arial" w:cs="Arial"/>
          <w:b w:val="false"/>
          <w:szCs w:val="24"/>
        </w:rPr>
        <w:t>postupka</w:t>
      </w:r>
      <w:r w:rsidRPr="00582FAD">
        <w:rPr>
          <w:rFonts w:ascii="Arial" w:hAnsi="Arial" w:cs="Arial"/>
          <w:b w:val="false"/>
          <w:spacing w:val="-3"/>
          <w:szCs w:val="24"/>
        </w:rPr>
        <w:t xml:space="preserve"> </w:t>
      </w:r>
      <w:r w:rsidRPr="00582FAD">
        <w:rPr>
          <w:rFonts w:ascii="Arial" w:hAnsi="Arial" w:cs="Arial"/>
          <w:b w:val="false"/>
          <w:szCs w:val="24"/>
        </w:rPr>
        <w:t>od</w:t>
      </w:r>
      <w:r w:rsidRPr="00582FAD">
        <w:rPr>
          <w:rFonts w:ascii="Arial" w:hAnsi="Arial" w:cs="Arial"/>
          <w:b w:val="false"/>
          <w:spacing w:val="-2"/>
          <w:szCs w:val="24"/>
        </w:rPr>
        <w:t xml:space="preserve"> </w:t>
      </w:r>
      <w:r w:rsidRPr="00582FAD">
        <w:rPr>
          <w:rFonts w:ascii="Arial" w:hAnsi="Arial" w:cs="Arial"/>
          <w:b w:val="false"/>
          <w:szCs w:val="24"/>
        </w:rPr>
        <w:t>28.06.2023.</w:t>
      </w:r>
      <w:r w:rsidRPr="00582FAD">
        <w:rPr>
          <w:rFonts w:ascii="Arial" w:hAnsi="Arial" w:cs="Arial"/>
          <w:b w:val="false"/>
          <w:spacing w:val="-4"/>
          <w:szCs w:val="24"/>
        </w:rPr>
        <w:t xml:space="preserve"> </w:t>
      </w:r>
      <w:r w:rsidRPr="00582FAD">
        <w:rPr>
          <w:rFonts w:ascii="Arial" w:hAnsi="Arial" w:cs="Arial"/>
          <w:b w:val="false"/>
          <w:szCs w:val="24"/>
        </w:rPr>
        <w:t>do</w:t>
      </w:r>
    </w:p>
    <w:p w:rsidRPr="00582FAD" w:rsidR="00582FAD" w:rsidP="00582FAD" w:rsidRDefault="00582FAD" w14:paraId="2D96D16D" w14:textId="77777777">
      <w:pPr>
        <w:ind w:left="1003"/>
        <w:rPr>
          <w:rFonts w:ascii="Arial" w:hAnsi="Arial" w:cs="Arial"/>
          <w:sz w:val="24"/>
          <w:szCs w:val="24"/>
        </w:rPr>
      </w:pPr>
      <w:r w:rsidRPr="00582FAD">
        <w:rPr>
          <w:rFonts w:ascii="Arial" w:hAnsi="Arial" w:cs="Arial"/>
          <w:sz w:val="24"/>
          <w:szCs w:val="24"/>
        </w:rPr>
        <w:t>dana</w:t>
      </w:r>
      <w:r w:rsidRPr="00582FAD">
        <w:rPr>
          <w:rFonts w:ascii="Arial" w:hAnsi="Arial" w:cs="Arial"/>
          <w:spacing w:val="-6"/>
          <w:sz w:val="24"/>
          <w:szCs w:val="24"/>
        </w:rPr>
        <w:t xml:space="preserve"> </w:t>
      </w:r>
      <w:r w:rsidRPr="00582FAD">
        <w:rPr>
          <w:rFonts w:ascii="Arial" w:hAnsi="Arial" w:cs="Arial"/>
          <w:sz w:val="24"/>
          <w:szCs w:val="24"/>
        </w:rPr>
        <w:t>pisanja</w:t>
      </w:r>
      <w:r w:rsidRPr="00582FAD">
        <w:rPr>
          <w:rFonts w:ascii="Arial" w:hAnsi="Arial" w:cs="Arial"/>
          <w:spacing w:val="-3"/>
          <w:sz w:val="24"/>
          <w:szCs w:val="24"/>
        </w:rPr>
        <w:t xml:space="preserve"> </w:t>
      </w:r>
      <w:r w:rsidRPr="00582FAD">
        <w:rPr>
          <w:rFonts w:ascii="Arial" w:hAnsi="Arial" w:cs="Arial"/>
          <w:sz w:val="24"/>
          <w:szCs w:val="24"/>
        </w:rPr>
        <w:t>izvješća</w:t>
      </w:r>
      <w:r w:rsidRPr="00582FAD">
        <w:rPr>
          <w:rFonts w:ascii="Arial" w:hAnsi="Arial" w:cs="Arial"/>
          <w:spacing w:val="-3"/>
          <w:sz w:val="24"/>
          <w:szCs w:val="24"/>
        </w:rPr>
        <w:t xml:space="preserve"> </w:t>
      </w:r>
      <w:r w:rsidRPr="00582FAD">
        <w:rPr>
          <w:rFonts w:ascii="Arial" w:hAnsi="Arial" w:cs="Arial"/>
          <w:sz w:val="24"/>
          <w:szCs w:val="24"/>
        </w:rPr>
        <w:t>21.09.2023</w:t>
      </w:r>
    </w:p>
    <w:p w:rsidRPr="00582FAD" w:rsidR="00582FAD" w:rsidP="00582FAD" w:rsidRDefault="00582FAD" w14:paraId="0DECFDF2" w14:textId="77777777">
      <w:pPr>
        <w:pStyle w:val="Tijeloteksta"/>
        <w:rPr>
          <w:rFonts w:cs="Arial"/>
          <w:szCs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75"/>
        <w:gridCol w:w="5166"/>
        <w:gridCol w:w="1699"/>
        <w:gridCol w:w="1700"/>
      </w:tblGrid>
      <w:tr w:rsidRPr="001A7366" w:rsidR="00582FAD" w:rsidTr="001A7366" w14:paraId="21A32EF5" w14:textId="77777777">
        <w:trPr>
          <w:trHeight w:val="258"/>
        </w:trPr>
        <w:tc>
          <w:tcPr>
            <w:tcW w:w="475" w:type="dxa"/>
          </w:tcPr>
          <w:p w:rsidRPr="001A7366" w:rsidR="00582FAD" w:rsidP="00582FAD" w:rsidRDefault="00582FAD" w14:paraId="57D6DAFE" w14:textId="77777777">
            <w:pPr>
              <w:pStyle w:val="TableParagraph"/>
              <w:ind w:left="107"/>
              <w:rPr>
                <w:rFonts w:ascii="Arial" w:hAnsi="Arial" w:cs="Arial"/>
                <w:sz w:val="20"/>
                <w:szCs w:val="20"/>
              </w:rPr>
            </w:pPr>
            <w:r w:rsidRPr="001A7366">
              <w:rPr>
                <w:rFonts w:ascii="Arial" w:hAnsi="Arial" w:cs="Arial"/>
                <w:sz w:val="20"/>
                <w:szCs w:val="20"/>
              </w:rPr>
              <w:t>Rb</w:t>
            </w:r>
          </w:p>
        </w:tc>
        <w:tc>
          <w:tcPr>
            <w:tcW w:w="5166" w:type="dxa"/>
          </w:tcPr>
          <w:p w:rsidRPr="001A7366" w:rsidR="00582FAD" w:rsidP="00582FAD" w:rsidRDefault="00582FAD" w14:paraId="689C374F" w14:textId="77777777">
            <w:pPr>
              <w:pStyle w:val="TableParagraph"/>
              <w:ind w:left="2145" w:right="2133"/>
              <w:jc w:val="center"/>
              <w:rPr>
                <w:rFonts w:ascii="Arial" w:hAnsi="Arial" w:cs="Arial"/>
                <w:sz w:val="20"/>
                <w:szCs w:val="20"/>
              </w:rPr>
            </w:pPr>
            <w:r w:rsidRPr="001A7366">
              <w:rPr>
                <w:rFonts w:ascii="Arial" w:hAnsi="Arial" w:cs="Arial"/>
                <w:sz w:val="20"/>
                <w:szCs w:val="20"/>
              </w:rPr>
              <w:t>Troškovi</w:t>
            </w:r>
          </w:p>
        </w:tc>
        <w:tc>
          <w:tcPr>
            <w:tcW w:w="3399" w:type="dxa"/>
            <w:gridSpan w:val="2"/>
          </w:tcPr>
          <w:p w:rsidRPr="001A7366" w:rsidR="00582FAD" w:rsidP="00582FAD" w:rsidRDefault="00582FAD" w14:paraId="4C02C743" w14:textId="77777777">
            <w:pPr>
              <w:pStyle w:val="TableParagraph"/>
              <w:ind w:left="1480" w:right="1363"/>
              <w:jc w:val="center"/>
              <w:rPr>
                <w:rFonts w:ascii="Arial" w:hAnsi="Arial" w:cs="Arial"/>
                <w:sz w:val="20"/>
                <w:szCs w:val="20"/>
              </w:rPr>
            </w:pPr>
            <w:r w:rsidRPr="001A7366">
              <w:rPr>
                <w:rFonts w:ascii="Arial" w:hAnsi="Arial" w:cs="Arial"/>
                <w:sz w:val="20"/>
                <w:szCs w:val="20"/>
              </w:rPr>
              <w:t>Iznos</w:t>
            </w:r>
          </w:p>
        </w:tc>
      </w:tr>
      <w:tr w:rsidRPr="001A7366" w:rsidR="00582FAD" w:rsidTr="001A7366" w14:paraId="3E0298EA" w14:textId="77777777">
        <w:trPr>
          <w:trHeight w:val="515"/>
        </w:trPr>
        <w:tc>
          <w:tcPr>
            <w:tcW w:w="475" w:type="dxa"/>
          </w:tcPr>
          <w:p w:rsidRPr="001A7366" w:rsidR="00582FAD" w:rsidP="00582FAD" w:rsidRDefault="00582FAD" w14:paraId="0C4D29C6" w14:textId="77777777">
            <w:pPr>
              <w:pStyle w:val="TableParagraph"/>
              <w:rPr>
                <w:rFonts w:ascii="Arial" w:hAnsi="Arial" w:cs="Arial"/>
                <w:sz w:val="20"/>
                <w:szCs w:val="20"/>
              </w:rPr>
            </w:pPr>
          </w:p>
          <w:p w:rsidRPr="001A7366" w:rsidR="00582FAD" w:rsidP="00582FAD" w:rsidRDefault="00582FAD" w14:paraId="07485053" w14:textId="77777777">
            <w:pPr>
              <w:pStyle w:val="TableParagraph"/>
              <w:ind w:left="107"/>
              <w:rPr>
                <w:rFonts w:ascii="Arial" w:hAnsi="Arial" w:cs="Arial"/>
                <w:sz w:val="20"/>
                <w:szCs w:val="20"/>
              </w:rPr>
            </w:pPr>
            <w:r w:rsidRPr="001A7366">
              <w:rPr>
                <w:rFonts w:ascii="Arial" w:hAnsi="Arial" w:cs="Arial"/>
                <w:sz w:val="20"/>
                <w:szCs w:val="20"/>
              </w:rPr>
              <w:t>1</w:t>
            </w:r>
          </w:p>
        </w:tc>
        <w:tc>
          <w:tcPr>
            <w:tcW w:w="5166" w:type="dxa"/>
          </w:tcPr>
          <w:p w:rsidRPr="001A7366" w:rsidR="00582FAD" w:rsidP="00582FAD" w:rsidRDefault="00582FAD" w14:paraId="7C3E26E3" w14:textId="77777777">
            <w:pPr>
              <w:pStyle w:val="TableParagraph"/>
              <w:ind w:left="108"/>
              <w:rPr>
                <w:rFonts w:ascii="Arial" w:hAnsi="Arial" w:cs="Arial"/>
                <w:sz w:val="20"/>
                <w:szCs w:val="20"/>
              </w:rPr>
            </w:pPr>
            <w:r w:rsidRPr="001A7366">
              <w:rPr>
                <w:rFonts w:ascii="Arial" w:hAnsi="Arial" w:cs="Arial"/>
                <w:sz w:val="20"/>
                <w:szCs w:val="20"/>
              </w:rPr>
              <w:t>Trošak</w:t>
            </w:r>
            <w:r w:rsidRPr="001A7366">
              <w:rPr>
                <w:rFonts w:ascii="Arial" w:hAnsi="Arial" w:cs="Arial"/>
                <w:spacing w:val="-4"/>
                <w:sz w:val="20"/>
                <w:szCs w:val="20"/>
              </w:rPr>
              <w:t xml:space="preserve"> </w:t>
            </w:r>
            <w:r w:rsidRPr="001A7366">
              <w:rPr>
                <w:rFonts w:ascii="Arial" w:hAnsi="Arial" w:cs="Arial"/>
                <w:sz w:val="20"/>
                <w:szCs w:val="20"/>
              </w:rPr>
              <w:t>uvjerenja</w:t>
            </w:r>
            <w:r w:rsidRPr="001A7366">
              <w:rPr>
                <w:rFonts w:ascii="Arial" w:hAnsi="Arial" w:cs="Arial"/>
                <w:spacing w:val="-2"/>
                <w:sz w:val="20"/>
                <w:szCs w:val="20"/>
              </w:rPr>
              <w:t xml:space="preserve"> </w:t>
            </w:r>
            <w:r w:rsidRPr="001A7366">
              <w:rPr>
                <w:rFonts w:ascii="Arial" w:hAnsi="Arial" w:cs="Arial"/>
                <w:sz w:val="20"/>
                <w:szCs w:val="20"/>
              </w:rPr>
              <w:t>o</w:t>
            </w:r>
            <w:r w:rsidRPr="001A7366">
              <w:rPr>
                <w:rFonts w:ascii="Arial" w:hAnsi="Arial" w:cs="Arial"/>
                <w:spacing w:val="-2"/>
                <w:sz w:val="20"/>
                <w:szCs w:val="20"/>
              </w:rPr>
              <w:t xml:space="preserve"> </w:t>
            </w:r>
            <w:r w:rsidRPr="001A7366">
              <w:rPr>
                <w:rFonts w:ascii="Arial" w:hAnsi="Arial" w:cs="Arial"/>
                <w:sz w:val="20"/>
                <w:szCs w:val="20"/>
              </w:rPr>
              <w:t>vlasništvu</w:t>
            </w:r>
            <w:r w:rsidRPr="001A7366">
              <w:rPr>
                <w:rFonts w:ascii="Arial" w:hAnsi="Arial" w:cs="Arial"/>
                <w:spacing w:val="-3"/>
                <w:sz w:val="20"/>
                <w:szCs w:val="20"/>
              </w:rPr>
              <w:t xml:space="preserve"> </w:t>
            </w:r>
            <w:r w:rsidRPr="001A7366">
              <w:rPr>
                <w:rFonts w:ascii="Arial" w:hAnsi="Arial" w:cs="Arial"/>
                <w:sz w:val="20"/>
                <w:szCs w:val="20"/>
              </w:rPr>
              <w:t>vozila –</w:t>
            </w:r>
            <w:r w:rsidRPr="001A7366">
              <w:rPr>
                <w:rFonts w:ascii="Arial" w:hAnsi="Arial" w:cs="Arial"/>
                <w:spacing w:val="-4"/>
                <w:sz w:val="20"/>
                <w:szCs w:val="20"/>
              </w:rPr>
              <w:t xml:space="preserve"> </w:t>
            </w:r>
            <w:r w:rsidRPr="001A7366">
              <w:rPr>
                <w:rFonts w:ascii="Arial" w:hAnsi="Arial" w:cs="Arial"/>
                <w:sz w:val="20"/>
                <w:szCs w:val="20"/>
              </w:rPr>
              <w:t>pozajmica</w:t>
            </w:r>
          </w:p>
          <w:p w:rsidRPr="001A7366" w:rsidR="00582FAD" w:rsidP="00582FAD" w:rsidRDefault="00582FAD" w14:paraId="7766CF24" w14:textId="77777777">
            <w:pPr>
              <w:pStyle w:val="TableParagraph"/>
              <w:ind w:left="108"/>
              <w:rPr>
                <w:rFonts w:ascii="Arial" w:hAnsi="Arial" w:cs="Arial"/>
                <w:sz w:val="20"/>
                <w:szCs w:val="20"/>
              </w:rPr>
            </w:pPr>
            <w:r w:rsidRPr="001A7366">
              <w:rPr>
                <w:rFonts w:ascii="Arial" w:hAnsi="Arial" w:cs="Arial"/>
                <w:sz w:val="20"/>
                <w:szCs w:val="20"/>
              </w:rPr>
              <w:t>stečajnog</w:t>
            </w:r>
            <w:r w:rsidRPr="001A7366">
              <w:rPr>
                <w:rFonts w:ascii="Arial" w:hAnsi="Arial" w:cs="Arial"/>
                <w:spacing w:val="-4"/>
                <w:sz w:val="20"/>
                <w:szCs w:val="20"/>
              </w:rPr>
              <w:t xml:space="preserve"> </w:t>
            </w:r>
            <w:r w:rsidRPr="001A7366">
              <w:rPr>
                <w:rFonts w:ascii="Arial" w:hAnsi="Arial" w:cs="Arial"/>
                <w:sz w:val="20"/>
                <w:szCs w:val="20"/>
              </w:rPr>
              <w:t>upravitelja</w:t>
            </w:r>
          </w:p>
        </w:tc>
        <w:tc>
          <w:tcPr>
            <w:tcW w:w="1699" w:type="dxa"/>
          </w:tcPr>
          <w:p w:rsidRPr="001A7366" w:rsidR="00582FAD" w:rsidP="00582FAD" w:rsidRDefault="00582FAD" w14:paraId="3E25A1DF" w14:textId="77777777">
            <w:pPr>
              <w:pStyle w:val="TableParagraph"/>
              <w:rPr>
                <w:rFonts w:ascii="Arial" w:hAnsi="Arial" w:cs="Arial"/>
                <w:sz w:val="20"/>
                <w:szCs w:val="20"/>
              </w:rPr>
            </w:pPr>
          </w:p>
          <w:p w:rsidRPr="001A7366" w:rsidR="00582FAD" w:rsidP="00582FAD" w:rsidRDefault="00582FAD" w14:paraId="44BFC359" w14:textId="77777777">
            <w:pPr>
              <w:pStyle w:val="TableParagraph"/>
              <w:ind w:right="91"/>
              <w:jc w:val="right"/>
              <w:rPr>
                <w:rFonts w:ascii="Arial" w:hAnsi="Arial" w:cs="Arial"/>
                <w:sz w:val="20"/>
                <w:szCs w:val="20"/>
              </w:rPr>
            </w:pPr>
            <w:r w:rsidRPr="001A7366">
              <w:rPr>
                <w:rFonts w:ascii="Arial" w:hAnsi="Arial" w:cs="Arial"/>
                <w:sz w:val="20"/>
                <w:szCs w:val="20"/>
              </w:rPr>
              <w:t>2,38 €</w:t>
            </w:r>
          </w:p>
        </w:tc>
        <w:tc>
          <w:tcPr>
            <w:tcW w:w="1700" w:type="dxa"/>
          </w:tcPr>
          <w:p w:rsidRPr="001A7366" w:rsidR="00582FAD" w:rsidP="00582FAD" w:rsidRDefault="00582FAD" w14:paraId="0BB61749" w14:textId="77777777">
            <w:pPr>
              <w:pStyle w:val="TableParagraph"/>
              <w:rPr>
                <w:rFonts w:ascii="Arial" w:hAnsi="Arial" w:cs="Arial"/>
                <w:sz w:val="20"/>
                <w:szCs w:val="20"/>
              </w:rPr>
            </w:pPr>
          </w:p>
          <w:p w:rsidRPr="001A7366" w:rsidR="00582FAD" w:rsidP="00582FAD" w:rsidRDefault="00582FAD" w14:paraId="63A7F8D9" w14:textId="77777777">
            <w:pPr>
              <w:pStyle w:val="TableParagraph"/>
              <w:ind w:right="91"/>
              <w:jc w:val="right"/>
              <w:rPr>
                <w:rFonts w:ascii="Arial" w:hAnsi="Arial" w:cs="Arial"/>
                <w:sz w:val="20"/>
                <w:szCs w:val="20"/>
              </w:rPr>
            </w:pPr>
            <w:r w:rsidRPr="001A7366">
              <w:rPr>
                <w:rFonts w:ascii="Arial" w:hAnsi="Arial" w:cs="Arial"/>
                <w:sz w:val="20"/>
                <w:szCs w:val="20"/>
              </w:rPr>
              <w:t>17,93 kn</w:t>
            </w:r>
          </w:p>
        </w:tc>
      </w:tr>
      <w:tr w:rsidRPr="001A7366" w:rsidR="00582FAD" w:rsidTr="001A7366" w14:paraId="558C6BEC" w14:textId="77777777">
        <w:trPr>
          <w:trHeight w:val="1288"/>
        </w:trPr>
        <w:tc>
          <w:tcPr>
            <w:tcW w:w="475" w:type="dxa"/>
          </w:tcPr>
          <w:p w:rsidRPr="001A7366" w:rsidR="00582FAD" w:rsidP="00582FAD" w:rsidRDefault="00582FAD" w14:paraId="04B11B0F" w14:textId="77777777">
            <w:pPr>
              <w:pStyle w:val="TableParagraph"/>
              <w:rPr>
                <w:rFonts w:ascii="Arial" w:hAnsi="Arial" w:cs="Arial"/>
                <w:sz w:val="20"/>
                <w:szCs w:val="20"/>
              </w:rPr>
            </w:pPr>
          </w:p>
          <w:p w:rsidRPr="001A7366" w:rsidR="00582FAD" w:rsidP="00582FAD" w:rsidRDefault="00582FAD" w14:paraId="1967BDF5" w14:textId="77777777">
            <w:pPr>
              <w:pStyle w:val="TableParagraph"/>
              <w:ind w:left="107"/>
              <w:rPr>
                <w:rFonts w:ascii="Arial" w:hAnsi="Arial" w:cs="Arial"/>
                <w:sz w:val="20"/>
                <w:szCs w:val="20"/>
              </w:rPr>
            </w:pPr>
            <w:r w:rsidRPr="001A7366">
              <w:rPr>
                <w:rFonts w:ascii="Arial" w:hAnsi="Arial" w:cs="Arial"/>
                <w:sz w:val="20"/>
                <w:szCs w:val="20"/>
              </w:rPr>
              <w:t>2</w:t>
            </w:r>
          </w:p>
        </w:tc>
        <w:tc>
          <w:tcPr>
            <w:tcW w:w="5166" w:type="dxa"/>
          </w:tcPr>
          <w:p w:rsidRPr="001A7366" w:rsidR="00582FAD" w:rsidP="00582FAD" w:rsidRDefault="00582FAD" w14:paraId="3BEF19A0" w14:textId="77777777">
            <w:pPr>
              <w:pStyle w:val="TableParagraph"/>
              <w:ind w:left="108" w:right="131"/>
              <w:rPr>
                <w:rFonts w:ascii="Arial" w:hAnsi="Arial" w:cs="Arial"/>
                <w:sz w:val="20"/>
                <w:szCs w:val="20"/>
              </w:rPr>
            </w:pPr>
            <w:r w:rsidRPr="001A7366">
              <w:rPr>
                <w:rFonts w:ascii="Arial" w:hAnsi="Arial" w:cs="Arial"/>
                <w:sz w:val="20"/>
                <w:szCs w:val="20"/>
              </w:rPr>
              <w:t>Računovodstveni poslovi: sređivanje poslovnih</w:t>
            </w:r>
            <w:r w:rsidRPr="001A7366">
              <w:rPr>
                <w:rFonts w:ascii="Arial" w:hAnsi="Arial" w:cs="Arial"/>
                <w:spacing w:val="1"/>
                <w:sz w:val="20"/>
                <w:szCs w:val="20"/>
              </w:rPr>
              <w:t xml:space="preserve"> </w:t>
            </w:r>
            <w:r w:rsidRPr="001A7366">
              <w:rPr>
                <w:rFonts w:ascii="Arial" w:hAnsi="Arial" w:cs="Arial"/>
                <w:sz w:val="20"/>
                <w:szCs w:val="20"/>
              </w:rPr>
              <w:t>knjiga i izrada temeljnih financijskih izvještaja</w:t>
            </w:r>
            <w:r w:rsidRPr="001A7366">
              <w:rPr>
                <w:rFonts w:ascii="Arial" w:hAnsi="Arial" w:cs="Arial"/>
                <w:spacing w:val="1"/>
                <w:sz w:val="20"/>
                <w:szCs w:val="20"/>
              </w:rPr>
              <w:t xml:space="preserve"> </w:t>
            </w:r>
            <w:r w:rsidRPr="001A7366">
              <w:rPr>
                <w:rFonts w:ascii="Arial" w:hAnsi="Arial" w:cs="Arial"/>
                <w:sz w:val="20"/>
                <w:szCs w:val="20"/>
              </w:rPr>
              <w:t>stečajnog dužnika na dan otvaranja stečajnog</w:t>
            </w:r>
            <w:r w:rsidRPr="001A7366">
              <w:rPr>
                <w:rFonts w:ascii="Arial" w:hAnsi="Arial" w:cs="Arial"/>
                <w:spacing w:val="1"/>
                <w:sz w:val="20"/>
                <w:szCs w:val="20"/>
              </w:rPr>
              <w:t xml:space="preserve"> </w:t>
            </w:r>
            <w:r w:rsidRPr="001A7366">
              <w:rPr>
                <w:rFonts w:ascii="Arial" w:hAnsi="Arial" w:cs="Arial"/>
                <w:sz w:val="20"/>
                <w:szCs w:val="20"/>
              </w:rPr>
              <w:t>postupka</w:t>
            </w:r>
            <w:r w:rsidRPr="001A7366">
              <w:rPr>
                <w:rFonts w:ascii="Arial" w:hAnsi="Arial" w:cs="Arial"/>
                <w:spacing w:val="-6"/>
                <w:sz w:val="20"/>
                <w:szCs w:val="20"/>
              </w:rPr>
              <w:t xml:space="preserve"> </w:t>
            </w:r>
            <w:r w:rsidRPr="001A7366">
              <w:rPr>
                <w:rFonts w:ascii="Arial" w:hAnsi="Arial" w:cs="Arial"/>
                <w:sz w:val="20"/>
                <w:szCs w:val="20"/>
              </w:rPr>
              <w:t>od</w:t>
            </w:r>
            <w:r w:rsidRPr="001A7366">
              <w:rPr>
                <w:rFonts w:ascii="Arial" w:hAnsi="Arial" w:cs="Arial"/>
                <w:spacing w:val="-2"/>
                <w:sz w:val="20"/>
                <w:szCs w:val="20"/>
              </w:rPr>
              <w:t xml:space="preserve"> </w:t>
            </w:r>
            <w:r w:rsidRPr="001A7366">
              <w:rPr>
                <w:rFonts w:ascii="Arial" w:hAnsi="Arial" w:cs="Arial"/>
                <w:sz w:val="20"/>
                <w:szCs w:val="20"/>
              </w:rPr>
              <w:t>strane</w:t>
            </w:r>
            <w:r w:rsidRPr="001A7366">
              <w:rPr>
                <w:rFonts w:ascii="Arial" w:hAnsi="Arial" w:cs="Arial"/>
                <w:spacing w:val="-2"/>
                <w:sz w:val="20"/>
                <w:szCs w:val="20"/>
              </w:rPr>
              <w:t xml:space="preserve"> </w:t>
            </w:r>
            <w:r w:rsidRPr="001A7366">
              <w:rPr>
                <w:rFonts w:ascii="Arial" w:hAnsi="Arial" w:cs="Arial"/>
                <w:sz w:val="20"/>
                <w:szCs w:val="20"/>
              </w:rPr>
              <w:t>ovlaštenog</w:t>
            </w:r>
            <w:r w:rsidRPr="001A7366">
              <w:rPr>
                <w:rFonts w:ascii="Arial" w:hAnsi="Arial" w:cs="Arial"/>
                <w:spacing w:val="-1"/>
                <w:sz w:val="20"/>
                <w:szCs w:val="20"/>
              </w:rPr>
              <w:t xml:space="preserve"> </w:t>
            </w:r>
            <w:r w:rsidRPr="001A7366">
              <w:rPr>
                <w:rFonts w:ascii="Arial" w:hAnsi="Arial" w:cs="Arial"/>
                <w:sz w:val="20"/>
                <w:szCs w:val="20"/>
              </w:rPr>
              <w:t>knjigovođe:</w:t>
            </w:r>
            <w:r w:rsidRPr="001A7366">
              <w:rPr>
                <w:rFonts w:ascii="Arial" w:hAnsi="Arial" w:cs="Arial"/>
                <w:spacing w:val="-2"/>
                <w:sz w:val="20"/>
                <w:szCs w:val="20"/>
              </w:rPr>
              <w:t xml:space="preserve"> </w:t>
            </w:r>
            <w:r w:rsidRPr="001A7366">
              <w:rPr>
                <w:rFonts w:ascii="Arial" w:hAnsi="Arial" w:cs="Arial"/>
                <w:sz w:val="20"/>
                <w:szCs w:val="20"/>
              </w:rPr>
              <w:t>250,00</w:t>
            </w:r>
            <w:r w:rsidRPr="001A7366">
              <w:rPr>
                <w:rFonts w:ascii="Arial" w:hAnsi="Arial" w:cs="Arial"/>
                <w:spacing w:val="-2"/>
                <w:sz w:val="20"/>
                <w:szCs w:val="20"/>
              </w:rPr>
              <w:t xml:space="preserve"> </w:t>
            </w:r>
            <w:r w:rsidRPr="001A7366">
              <w:rPr>
                <w:rFonts w:ascii="Arial" w:hAnsi="Arial" w:cs="Arial"/>
                <w:sz w:val="20"/>
                <w:szCs w:val="20"/>
              </w:rPr>
              <w:t>€</w:t>
            </w:r>
          </w:p>
          <w:p w:rsidRPr="001A7366" w:rsidR="00582FAD" w:rsidP="00582FAD" w:rsidRDefault="00582FAD" w14:paraId="5EB6DCC0" w14:textId="77777777">
            <w:pPr>
              <w:pStyle w:val="TableParagraph"/>
              <w:ind w:left="108"/>
              <w:rPr>
                <w:rFonts w:ascii="Arial" w:hAnsi="Arial" w:cs="Arial"/>
                <w:sz w:val="20"/>
                <w:szCs w:val="20"/>
              </w:rPr>
            </w:pPr>
            <w:r w:rsidRPr="001A7366">
              <w:rPr>
                <w:rFonts w:ascii="Arial" w:hAnsi="Arial" w:cs="Arial"/>
                <w:sz w:val="20"/>
                <w:szCs w:val="20"/>
              </w:rPr>
              <w:t>+</w:t>
            </w:r>
            <w:r w:rsidRPr="001A7366">
              <w:rPr>
                <w:rFonts w:ascii="Arial" w:hAnsi="Arial" w:cs="Arial"/>
                <w:spacing w:val="-1"/>
                <w:sz w:val="20"/>
                <w:szCs w:val="20"/>
              </w:rPr>
              <w:t xml:space="preserve"> </w:t>
            </w:r>
            <w:r w:rsidRPr="001A7366">
              <w:rPr>
                <w:rFonts w:ascii="Arial" w:hAnsi="Arial" w:cs="Arial"/>
                <w:sz w:val="20"/>
                <w:szCs w:val="20"/>
              </w:rPr>
              <w:t>PDV</w:t>
            </w:r>
          </w:p>
        </w:tc>
        <w:tc>
          <w:tcPr>
            <w:tcW w:w="1699" w:type="dxa"/>
          </w:tcPr>
          <w:p w:rsidRPr="001A7366" w:rsidR="00582FAD" w:rsidP="00582FAD" w:rsidRDefault="00582FAD" w14:paraId="283F927C" w14:textId="77777777">
            <w:pPr>
              <w:pStyle w:val="TableParagraph"/>
              <w:rPr>
                <w:rFonts w:ascii="Arial" w:hAnsi="Arial" w:cs="Arial"/>
                <w:sz w:val="20"/>
                <w:szCs w:val="20"/>
              </w:rPr>
            </w:pPr>
          </w:p>
          <w:p w:rsidRPr="001A7366" w:rsidR="00582FAD" w:rsidP="00582FAD" w:rsidRDefault="00582FAD" w14:paraId="29E365A2" w14:textId="77777777">
            <w:pPr>
              <w:pStyle w:val="TableParagraph"/>
              <w:ind w:right="91"/>
              <w:jc w:val="right"/>
              <w:rPr>
                <w:rFonts w:ascii="Arial" w:hAnsi="Arial" w:cs="Arial"/>
                <w:sz w:val="20"/>
                <w:szCs w:val="20"/>
              </w:rPr>
            </w:pPr>
            <w:r w:rsidRPr="001A7366">
              <w:rPr>
                <w:rFonts w:ascii="Arial" w:hAnsi="Arial" w:cs="Arial"/>
                <w:sz w:val="20"/>
                <w:szCs w:val="20"/>
              </w:rPr>
              <w:t>312,50</w:t>
            </w:r>
            <w:r w:rsidRPr="001A7366">
              <w:rPr>
                <w:rFonts w:ascii="Arial" w:hAnsi="Arial" w:cs="Arial"/>
                <w:spacing w:val="-2"/>
                <w:sz w:val="20"/>
                <w:szCs w:val="20"/>
              </w:rPr>
              <w:t xml:space="preserve"> </w:t>
            </w:r>
            <w:r w:rsidRPr="001A7366">
              <w:rPr>
                <w:rFonts w:ascii="Arial" w:hAnsi="Arial" w:cs="Arial"/>
                <w:sz w:val="20"/>
                <w:szCs w:val="20"/>
              </w:rPr>
              <w:t>€</w:t>
            </w:r>
          </w:p>
        </w:tc>
        <w:tc>
          <w:tcPr>
            <w:tcW w:w="1700" w:type="dxa"/>
          </w:tcPr>
          <w:p w:rsidRPr="001A7366" w:rsidR="00582FAD" w:rsidP="00582FAD" w:rsidRDefault="00582FAD" w14:paraId="13BEAF60" w14:textId="77777777">
            <w:pPr>
              <w:pStyle w:val="TableParagraph"/>
              <w:rPr>
                <w:rFonts w:ascii="Arial" w:hAnsi="Arial" w:cs="Arial"/>
                <w:sz w:val="20"/>
                <w:szCs w:val="20"/>
              </w:rPr>
            </w:pPr>
          </w:p>
          <w:p w:rsidRPr="001A7366" w:rsidR="00582FAD" w:rsidP="00582FAD" w:rsidRDefault="00582FAD" w14:paraId="155AC035" w14:textId="77777777">
            <w:pPr>
              <w:pStyle w:val="TableParagraph"/>
              <w:ind w:right="93"/>
              <w:jc w:val="right"/>
              <w:rPr>
                <w:rFonts w:ascii="Arial" w:hAnsi="Arial" w:cs="Arial"/>
                <w:sz w:val="20"/>
                <w:szCs w:val="20"/>
              </w:rPr>
            </w:pPr>
            <w:r w:rsidRPr="001A7366">
              <w:rPr>
                <w:rFonts w:ascii="Arial" w:hAnsi="Arial" w:cs="Arial"/>
                <w:sz w:val="20"/>
                <w:szCs w:val="20"/>
              </w:rPr>
              <w:t>2.354,53</w:t>
            </w:r>
            <w:r w:rsidRPr="001A7366">
              <w:rPr>
                <w:rFonts w:ascii="Arial" w:hAnsi="Arial" w:cs="Arial"/>
                <w:spacing w:val="-2"/>
                <w:sz w:val="20"/>
                <w:szCs w:val="20"/>
              </w:rPr>
              <w:t xml:space="preserve"> </w:t>
            </w:r>
            <w:r w:rsidRPr="001A7366">
              <w:rPr>
                <w:rFonts w:ascii="Arial" w:hAnsi="Arial" w:cs="Arial"/>
                <w:sz w:val="20"/>
                <w:szCs w:val="20"/>
              </w:rPr>
              <w:t>kn</w:t>
            </w:r>
          </w:p>
        </w:tc>
      </w:tr>
      <w:tr w:rsidRPr="001A7366" w:rsidR="00582FAD" w:rsidTr="001A7366" w14:paraId="4BC8DA07" w14:textId="77777777">
        <w:trPr>
          <w:trHeight w:val="774"/>
        </w:trPr>
        <w:tc>
          <w:tcPr>
            <w:tcW w:w="475" w:type="dxa"/>
          </w:tcPr>
          <w:p w:rsidRPr="001A7366" w:rsidR="00582FAD" w:rsidP="00582FAD" w:rsidRDefault="00582FAD" w14:paraId="07151F32" w14:textId="77777777">
            <w:pPr>
              <w:pStyle w:val="TableParagraph"/>
              <w:rPr>
                <w:rFonts w:ascii="Arial" w:hAnsi="Arial" w:cs="Arial"/>
                <w:sz w:val="20"/>
                <w:szCs w:val="20"/>
              </w:rPr>
            </w:pPr>
          </w:p>
          <w:p w:rsidRPr="001A7366" w:rsidR="00582FAD" w:rsidP="00582FAD" w:rsidRDefault="00582FAD" w14:paraId="505A6833" w14:textId="77777777">
            <w:pPr>
              <w:pStyle w:val="TableParagraph"/>
              <w:ind w:left="107"/>
              <w:rPr>
                <w:rFonts w:ascii="Arial" w:hAnsi="Arial" w:cs="Arial"/>
                <w:sz w:val="20"/>
                <w:szCs w:val="20"/>
              </w:rPr>
            </w:pPr>
            <w:r w:rsidRPr="001A7366">
              <w:rPr>
                <w:rFonts w:ascii="Arial" w:hAnsi="Arial" w:cs="Arial"/>
                <w:sz w:val="20"/>
                <w:szCs w:val="20"/>
              </w:rPr>
              <w:t>3</w:t>
            </w:r>
          </w:p>
        </w:tc>
        <w:tc>
          <w:tcPr>
            <w:tcW w:w="5166" w:type="dxa"/>
          </w:tcPr>
          <w:p w:rsidRPr="001A7366" w:rsidR="00582FAD" w:rsidP="00582FAD" w:rsidRDefault="00582FAD" w14:paraId="375C5EB8" w14:textId="77777777">
            <w:pPr>
              <w:pStyle w:val="TableParagraph"/>
              <w:ind w:left="108"/>
              <w:rPr>
                <w:rFonts w:ascii="Arial" w:hAnsi="Arial" w:cs="Arial"/>
                <w:sz w:val="20"/>
                <w:szCs w:val="20"/>
              </w:rPr>
            </w:pPr>
            <w:r w:rsidRPr="001A7366">
              <w:rPr>
                <w:rFonts w:ascii="Arial" w:hAnsi="Arial" w:cs="Arial"/>
                <w:sz w:val="20"/>
                <w:szCs w:val="20"/>
              </w:rPr>
              <w:t>Računovodstveni</w:t>
            </w:r>
            <w:r w:rsidRPr="001A7366">
              <w:rPr>
                <w:rFonts w:ascii="Arial" w:hAnsi="Arial" w:cs="Arial"/>
                <w:spacing w:val="-2"/>
                <w:sz w:val="20"/>
                <w:szCs w:val="20"/>
              </w:rPr>
              <w:t xml:space="preserve"> </w:t>
            </w:r>
            <w:r w:rsidRPr="001A7366">
              <w:rPr>
                <w:rFonts w:ascii="Arial" w:hAnsi="Arial" w:cs="Arial"/>
                <w:sz w:val="20"/>
                <w:szCs w:val="20"/>
              </w:rPr>
              <w:t>poslovi</w:t>
            </w:r>
            <w:r w:rsidRPr="001A7366">
              <w:rPr>
                <w:rFonts w:ascii="Arial" w:hAnsi="Arial" w:cs="Arial"/>
                <w:spacing w:val="-4"/>
                <w:sz w:val="20"/>
                <w:szCs w:val="20"/>
              </w:rPr>
              <w:t xml:space="preserve"> </w:t>
            </w:r>
            <w:r w:rsidRPr="001A7366">
              <w:rPr>
                <w:rFonts w:ascii="Arial" w:hAnsi="Arial" w:cs="Arial"/>
                <w:sz w:val="20"/>
                <w:szCs w:val="20"/>
              </w:rPr>
              <w:t>od</w:t>
            </w:r>
            <w:r w:rsidRPr="001A7366">
              <w:rPr>
                <w:rFonts w:ascii="Arial" w:hAnsi="Arial" w:cs="Arial"/>
                <w:spacing w:val="-2"/>
                <w:sz w:val="20"/>
                <w:szCs w:val="20"/>
              </w:rPr>
              <w:t xml:space="preserve"> </w:t>
            </w:r>
            <w:r w:rsidRPr="001A7366">
              <w:rPr>
                <w:rFonts w:ascii="Arial" w:hAnsi="Arial" w:cs="Arial"/>
                <w:sz w:val="20"/>
                <w:szCs w:val="20"/>
              </w:rPr>
              <w:t>strane</w:t>
            </w:r>
            <w:r w:rsidRPr="001A7366">
              <w:rPr>
                <w:rFonts w:ascii="Arial" w:hAnsi="Arial" w:cs="Arial"/>
                <w:spacing w:val="-3"/>
                <w:sz w:val="20"/>
                <w:szCs w:val="20"/>
              </w:rPr>
              <w:t xml:space="preserve"> </w:t>
            </w:r>
            <w:r w:rsidRPr="001A7366">
              <w:rPr>
                <w:rFonts w:ascii="Arial" w:hAnsi="Arial" w:cs="Arial"/>
                <w:sz w:val="20"/>
                <w:szCs w:val="20"/>
              </w:rPr>
              <w:t>ovlaštenog</w:t>
            </w:r>
          </w:p>
          <w:p w:rsidRPr="001A7366" w:rsidR="00582FAD" w:rsidP="00582FAD" w:rsidRDefault="00582FAD" w14:paraId="6DAA8BC9" w14:textId="77777777">
            <w:pPr>
              <w:pStyle w:val="TableParagraph"/>
              <w:ind w:left="108" w:right="529"/>
              <w:rPr>
                <w:rFonts w:ascii="Arial" w:hAnsi="Arial" w:cs="Arial"/>
                <w:sz w:val="20"/>
                <w:szCs w:val="20"/>
              </w:rPr>
            </w:pPr>
            <w:r w:rsidRPr="001A7366">
              <w:rPr>
                <w:rFonts w:ascii="Arial" w:hAnsi="Arial" w:cs="Arial"/>
                <w:sz w:val="20"/>
                <w:szCs w:val="20"/>
              </w:rPr>
              <w:t>knjigovođe za vrijeme stečajnog postupka, za tri</w:t>
            </w:r>
            <w:r w:rsidRPr="001A7366">
              <w:rPr>
                <w:rFonts w:ascii="Arial" w:hAnsi="Arial" w:cs="Arial"/>
                <w:spacing w:val="-46"/>
                <w:sz w:val="20"/>
                <w:szCs w:val="20"/>
              </w:rPr>
              <w:t xml:space="preserve"> </w:t>
            </w:r>
            <w:r w:rsidRPr="001A7366">
              <w:rPr>
                <w:rFonts w:ascii="Arial" w:hAnsi="Arial" w:cs="Arial"/>
                <w:sz w:val="20"/>
                <w:szCs w:val="20"/>
              </w:rPr>
              <w:t>mjeseca:</w:t>
            </w:r>
            <w:r w:rsidRPr="001A7366">
              <w:rPr>
                <w:rFonts w:ascii="Arial" w:hAnsi="Arial" w:cs="Arial"/>
                <w:spacing w:val="-2"/>
                <w:sz w:val="20"/>
                <w:szCs w:val="20"/>
              </w:rPr>
              <w:t xml:space="preserve"> </w:t>
            </w:r>
            <w:r w:rsidRPr="001A7366">
              <w:rPr>
                <w:rFonts w:ascii="Arial" w:hAnsi="Arial" w:cs="Arial"/>
                <w:sz w:val="20"/>
                <w:szCs w:val="20"/>
              </w:rPr>
              <w:t>3</w:t>
            </w:r>
            <w:r w:rsidRPr="001A7366">
              <w:rPr>
                <w:rFonts w:ascii="Arial" w:hAnsi="Arial" w:cs="Arial"/>
                <w:spacing w:val="-3"/>
                <w:sz w:val="20"/>
                <w:szCs w:val="20"/>
              </w:rPr>
              <w:t xml:space="preserve"> </w:t>
            </w:r>
            <w:r w:rsidRPr="001A7366">
              <w:rPr>
                <w:rFonts w:ascii="Arial" w:hAnsi="Arial" w:cs="Arial"/>
                <w:sz w:val="20"/>
                <w:szCs w:val="20"/>
              </w:rPr>
              <w:t>x 80,00 €</w:t>
            </w:r>
            <w:r w:rsidRPr="001A7366">
              <w:rPr>
                <w:rFonts w:ascii="Arial" w:hAnsi="Arial" w:cs="Arial"/>
                <w:spacing w:val="-1"/>
                <w:sz w:val="20"/>
                <w:szCs w:val="20"/>
              </w:rPr>
              <w:t xml:space="preserve"> </w:t>
            </w:r>
            <w:r w:rsidRPr="001A7366">
              <w:rPr>
                <w:rFonts w:ascii="Arial" w:hAnsi="Arial" w:cs="Arial"/>
                <w:sz w:val="20"/>
                <w:szCs w:val="20"/>
              </w:rPr>
              <w:t>+</w:t>
            </w:r>
            <w:r w:rsidRPr="001A7366">
              <w:rPr>
                <w:rFonts w:ascii="Arial" w:hAnsi="Arial" w:cs="Arial"/>
                <w:spacing w:val="-1"/>
                <w:sz w:val="20"/>
                <w:szCs w:val="20"/>
              </w:rPr>
              <w:t xml:space="preserve"> </w:t>
            </w:r>
            <w:r w:rsidRPr="001A7366">
              <w:rPr>
                <w:rFonts w:ascii="Arial" w:hAnsi="Arial" w:cs="Arial"/>
                <w:sz w:val="20"/>
                <w:szCs w:val="20"/>
              </w:rPr>
              <w:t>PDV</w:t>
            </w:r>
          </w:p>
        </w:tc>
        <w:tc>
          <w:tcPr>
            <w:tcW w:w="1699" w:type="dxa"/>
          </w:tcPr>
          <w:p w:rsidRPr="001A7366" w:rsidR="00582FAD" w:rsidP="00582FAD" w:rsidRDefault="00582FAD" w14:paraId="42C1A125" w14:textId="77777777">
            <w:pPr>
              <w:pStyle w:val="TableParagraph"/>
              <w:rPr>
                <w:rFonts w:ascii="Arial" w:hAnsi="Arial" w:cs="Arial"/>
                <w:sz w:val="20"/>
                <w:szCs w:val="20"/>
              </w:rPr>
            </w:pPr>
          </w:p>
          <w:p w:rsidRPr="001A7366" w:rsidR="00582FAD" w:rsidP="00582FAD" w:rsidRDefault="00582FAD" w14:paraId="194FDD7D" w14:textId="77777777">
            <w:pPr>
              <w:pStyle w:val="TableParagraph"/>
              <w:ind w:right="91"/>
              <w:jc w:val="right"/>
              <w:rPr>
                <w:rFonts w:ascii="Arial" w:hAnsi="Arial" w:cs="Arial"/>
                <w:sz w:val="20"/>
                <w:szCs w:val="20"/>
              </w:rPr>
            </w:pPr>
            <w:r w:rsidRPr="001A7366">
              <w:rPr>
                <w:rFonts w:ascii="Arial" w:hAnsi="Arial" w:cs="Arial"/>
                <w:sz w:val="20"/>
                <w:szCs w:val="20"/>
              </w:rPr>
              <w:t>300,00</w:t>
            </w:r>
            <w:r w:rsidRPr="001A7366">
              <w:rPr>
                <w:rFonts w:ascii="Arial" w:hAnsi="Arial" w:cs="Arial"/>
                <w:spacing w:val="-2"/>
                <w:sz w:val="20"/>
                <w:szCs w:val="20"/>
              </w:rPr>
              <w:t xml:space="preserve"> </w:t>
            </w:r>
            <w:r w:rsidRPr="001A7366">
              <w:rPr>
                <w:rFonts w:ascii="Arial" w:hAnsi="Arial" w:cs="Arial"/>
                <w:sz w:val="20"/>
                <w:szCs w:val="20"/>
              </w:rPr>
              <w:t>€</w:t>
            </w:r>
          </w:p>
        </w:tc>
        <w:tc>
          <w:tcPr>
            <w:tcW w:w="1700" w:type="dxa"/>
          </w:tcPr>
          <w:p w:rsidRPr="001A7366" w:rsidR="00582FAD" w:rsidP="00582FAD" w:rsidRDefault="00582FAD" w14:paraId="27F0BE1B" w14:textId="77777777">
            <w:pPr>
              <w:pStyle w:val="TableParagraph"/>
              <w:rPr>
                <w:rFonts w:ascii="Arial" w:hAnsi="Arial" w:cs="Arial"/>
                <w:sz w:val="20"/>
                <w:szCs w:val="20"/>
              </w:rPr>
            </w:pPr>
          </w:p>
          <w:p w:rsidRPr="001A7366" w:rsidR="00582FAD" w:rsidP="00582FAD" w:rsidRDefault="00582FAD" w14:paraId="59B9E667" w14:textId="77777777">
            <w:pPr>
              <w:pStyle w:val="TableParagraph"/>
              <w:ind w:right="93"/>
              <w:jc w:val="right"/>
              <w:rPr>
                <w:rFonts w:ascii="Arial" w:hAnsi="Arial" w:cs="Arial"/>
                <w:sz w:val="20"/>
                <w:szCs w:val="20"/>
              </w:rPr>
            </w:pPr>
            <w:r w:rsidRPr="001A7366">
              <w:rPr>
                <w:rFonts w:ascii="Arial" w:hAnsi="Arial" w:cs="Arial"/>
                <w:sz w:val="20"/>
                <w:szCs w:val="20"/>
              </w:rPr>
              <w:t>2.260,35</w:t>
            </w:r>
            <w:r w:rsidRPr="001A7366">
              <w:rPr>
                <w:rFonts w:ascii="Arial" w:hAnsi="Arial" w:cs="Arial"/>
                <w:spacing w:val="-2"/>
                <w:sz w:val="20"/>
                <w:szCs w:val="20"/>
              </w:rPr>
              <w:t xml:space="preserve"> </w:t>
            </w:r>
            <w:r w:rsidRPr="001A7366">
              <w:rPr>
                <w:rFonts w:ascii="Arial" w:hAnsi="Arial" w:cs="Arial"/>
                <w:sz w:val="20"/>
                <w:szCs w:val="20"/>
              </w:rPr>
              <w:t>kn</w:t>
            </w:r>
          </w:p>
        </w:tc>
      </w:tr>
      <w:tr w:rsidRPr="001A7366" w:rsidR="00582FAD" w:rsidTr="001A7366" w14:paraId="6893144B" w14:textId="77777777">
        <w:trPr>
          <w:trHeight w:val="338"/>
        </w:trPr>
        <w:tc>
          <w:tcPr>
            <w:tcW w:w="475" w:type="dxa"/>
          </w:tcPr>
          <w:p w:rsidRPr="001A7366" w:rsidR="00582FAD" w:rsidP="00582FAD" w:rsidRDefault="00582FAD" w14:paraId="73612BDC" w14:textId="77777777">
            <w:pPr>
              <w:pStyle w:val="TableParagraph"/>
              <w:rPr>
                <w:rFonts w:ascii="Arial" w:hAnsi="Arial" w:cs="Arial"/>
                <w:sz w:val="20"/>
                <w:szCs w:val="20"/>
              </w:rPr>
            </w:pPr>
          </w:p>
        </w:tc>
        <w:tc>
          <w:tcPr>
            <w:tcW w:w="5166" w:type="dxa"/>
          </w:tcPr>
          <w:p w:rsidRPr="001A7366" w:rsidR="00582FAD" w:rsidP="00582FAD" w:rsidRDefault="00582FAD" w14:paraId="71DC97A5" w14:textId="77777777">
            <w:pPr>
              <w:pStyle w:val="TableParagraph"/>
              <w:ind w:left="2145" w:right="2130"/>
              <w:jc w:val="center"/>
              <w:rPr>
                <w:rFonts w:ascii="Arial" w:hAnsi="Arial" w:cs="Arial"/>
                <w:sz w:val="20"/>
                <w:szCs w:val="20"/>
              </w:rPr>
            </w:pPr>
            <w:r w:rsidRPr="001A7366">
              <w:rPr>
                <w:rFonts w:ascii="Arial" w:hAnsi="Arial" w:cs="Arial"/>
                <w:sz w:val="20"/>
                <w:szCs w:val="20"/>
              </w:rPr>
              <w:t>Ukupno</w:t>
            </w:r>
          </w:p>
        </w:tc>
        <w:tc>
          <w:tcPr>
            <w:tcW w:w="1699" w:type="dxa"/>
          </w:tcPr>
          <w:p w:rsidRPr="001A7366" w:rsidR="00582FAD" w:rsidP="00582FAD" w:rsidRDefault="00582FAD" w14:paraId="36B2978B" w14:textId="77777777">
            <w:pPr>
              <w:pStyle w:val="TableParagraph"/>
              <w:ind w:right="91"/>
              <w:jc w:val="right"/>
              <w:rPr>
                <w:rFonts w:ascii="Arial" w:hAnsi="Arial" w:cs="Arial"/>
                <w:sz w:val="20"/>
                <w:szCs w:val="20"/>
              </w:rPr>
            </w:pPr>
            <w:r w:rsidRPr="001A7366">
              <w:rPr>
                <w:rFonts w:ascii="Arial" w:hAnsi="Arial" w:cs="Arial"/>
                <w:sz w:val="20"/>
                <w:szCs w:val="20"/>
              </w:rPr>
              <w:t>614,88 €</w:t>
            </w:r>
          </w:p>
        </w:tc>
        <w:tc>
          <w:tcPr>
            <w:tcW w:w="1700" w:type="dxa"/>
          </w:tcPr>
          <w:p w:rsidRPr="001A7366" w:rsidR="00582FAD" w:rsidP="00582FAD" w:rsidRDefault="00582FAD" w14:paraId="7C6C7A0C" w14:textId="77777777">
            <w:pPr>
              <w:pStyle w:val="TableParagraph"/>
              <w:ind w:right="93"/>
              <w:jc w:val="right"/>
              <w:rPr>
                <w:rFonts w:ascii="Arial" w:hAnsi="Arial" w:cs="Arial"/>
                <w:sz w:val="20"/>
                <w:szCs w:val="20"/>
              </w:rPr>
            </w:pPr>
            <w:r w:rsidRPr="001A7366">
              <w:rPr>
                <w:rFonts w:ascii="Arial" w:hAnsi="Arial" w:cs="Arial"/>
                <w:sz w:val="20"/>
                <w:szCs w:val="20"/>
              </w:rPr>
              <w:t>4.632,81</w:t>
            </w:r>
            <w:r w:rsidRPr="001A7366">
              <w:rPr>
                <w:rFonts w:ascii="Arial" w:hAnsi="Arial" w:cs="Arial"/>
                <w:spacing w:val="-1"/>
                <w:sz w:val="20"/>
                <w:szCs w:val="20"/>
              </w:rPr>
              <w:t xml:space="preserve"> </w:t>
            </w:r>
            <w:r w:rsidRPr="001A7366">
              <w:rPr>
                <w:rFonts w:ascii="Arial" w:hAnsi="Arial" w:cs="Arial"/>
                <w:sz w:val="20"/>
                <w:szCs w:val="20"/>
              </w:rPr>
              <w:t>kn</w:t>
            </w:r>
          </w:p>
        </w:tc>
      </w:tr>
    </w:tbl>
    <w:p w:rsidRPr="00582FAD" w:rsidR="00582FAD" w:rsidP="00582FAD" w:rsidRDefault="00582FAD" w14:paraId="6D7E7DD9" w14:textId="77777777">
      <w:pPr>
        <w:jc w:val="right"/>
        <w:rPr>
          <w:rFonts w:ascii="Arial" w:hAnsi="Arial" w:cs="Arial"/>
          <w:sz w:val="24"/>
          <w:szCs w:val="24"/>
        </w:rPr>
        <w:sectPr w:rsidRPr="00582FAD" w:rsidR="00582FAD">
          <w:pgSz w:w="11910" w:h="16840"/>
          <w:pgMar w:top="1000" w:right="1020" w:bottom="1440" w:left="1200" w:header="0" w:footer="1245" w:gutter="0"/>
          <w:cols w:space="720"/>
        </w:sectPr>
      </w:pPr>
    </w:p>
    <w:p w:rsidRPr="00582FAD" w:rsidR="00582FAD" w:rsidP="00582FAD" w:rsidRDefault="00582FAD" w14:paraId="28AEF0A9" w14:textId="77777777">
      <w:pPr>
        <w:pStyle w:val="Naslov1"/>
        <w:keepNext w:val="false"/>
        <w:widowControl w:val="false"/>
        <w:numPr>
          <w:ilvl w:val="2"/>
          <w:numId w:val="25"/>
        </w:numPr>
        <w:tabs>
          <w:tab w:val="left" w:pos="923"/>
        </w:tabs>
        <w:overflowPunct/>
        <w:adjustRightInd/>
        <w:ind w:left="643" w:right="1163" w:firstLine="0"/>
        <w:textAlignment w:val="auto"/>
        <w:rPr>
          <w:rFonts w:ascii="Arial" w:hAnsi="Arial" w:cs="Arial"/>
          <w:b w:val="false"/>
          <w:szCs w:val="24"/>
        </w:rPr>
      </w:pPr>
      <w:r w:rsidRPr="00582FAD">
        <w:rPr>
          <w:rFonts w:ascii="Arial" w:hAnsi="Arial" w:cs="Arial"/>
          <w:b w:val="false"/>
          <w:szCs w:val="24"/>
        </w:rPr>
        <w:lastRenderedPageBreak/>
        <w:t>Predračun troškova za naredno šestomjesečno razdoblje od 24.09.2023. do</w:t>
      </w:r>
      <w:r w:rsidRPr="00582FAD">
        <w:rPr>
          <w:rFonts w:ascii="Arial" w:hAnsi="Arial" w:cs="Arial"/>
          <w:b w:val="false"/>
          <w:spacing w:val="-46"/>
          <w:szCs w:val="24"/>
        </w:rPr>
        <w:t xml:space="preserve"> </w:t>
      </w:r>
      <w:r w:rsidRPr="00582FAD">
        <w:rPr>
          <w:rFonts w:ascii="Arial" w:hAnsi="Arial" w:cs="Arial"/>
          <w:b w:val="false"/>
          <w:szCs w:val="24"/>
        </w:rPr>
        <w:t>23.03.2024.</w:t>
      </w:r>
    </w:p>
    <w:p w:rsidRPr="00582FAD" w:rsidR="00582FAD" w:rsidP="00582FAD" w:rsidRDefault="00582FAD" w14:paraId="5A533C90" w14:textId="77777777">
      <w:pPr>
        <w:pStyle w:val="Tijeloteksta"/>
        <w:rPr>
          <w:rFonts w:cs="Arial"/>
          <w:szCs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75"/>
        <w:gridCol w:w="5446"/>
        <w:gridCol w:w="1418"/>
        <w:gridCol w:w="1558"/>
      </w:tblGrid>
      <w:tr w:rsidRPr="001A7366" w:rsidR="00582FAD" w:rsidTr="001A7366" w14:paraId="0477C3CE" w14:textId="77777777">
        <w:trPr>
          <w:trHeight w:val="258"/>
        </w:trPr>
        <w:tc>
          <w:tcPr>
            <w:tcW w:w="475" w:type="dxa"/>
          </w:tcPr>
          <w:p w:rsidRPr="001A7366" w:rsidR="00582FAD" w:rsidP="00582FAD" w:rsidRDefault="00582FAD" w14:paraId="464750DB" w14:textId="77777777">
            <w:pPr>
              <w:pStyle w:val="TableParagraph"/>
              <w:ind w:left="107"/>
              <w:rPr>
                <w:rFonts w:ascii="Arial" w:hAnsi="Arial" w:cs="Arial"/>
                <w:sz w:val="20"/>
                <w:szCs w:val="20"/>
              </w:rPr>
            </w:pPr>
            <w:r w:rsidRPr="001A7366">
              <w:rPr>
                <w:rFonts w:ascii="Arial" w:hAnsi="Arial" w:cs="Arial"/>
                <w:sz w:val="20"/>
                <w:szCs w:val="20"/>
              </w:rPr>
              <w:t>Rb</w:t>
            </w:r>
          </w:p>
        </w:tc>
        <w:tc>
          <w:tcPr>
            <w:tcW w:w="5446" w:type="dxa"/>
          </w:tcPr>
          <w:p w:rsidRPr="001A7366" w:rsidR="00582FAD" w:rsidP="00582FAD" w:rsidRDefault="00582FAD" w14:paraId="38F5B4A8" w14:textId="77777777">
            <w:pPr>
              <w:pStyle w:val="TableParagraph"/>
              <w:ind w:left="2285" w:right="2274"/>
              <w:jc w:val="center"/>
              <w:rPr>
                <w:rFonts w:ascii="Arial" w:hAnsi="Arial" w:cs="Arial"/>
                <w:sz w:val="20"/>
                <w:szCs w:val="20"/>
              </w:rPr>
            </w:pPr>
            <w:r w:rsidRPr="001A7366">
              <w:rPr>
                <w:rFonts w:ascii="Arial" w:hAnsi="Arial" w:cs="Arial"/>
                <w:sz w:val="20"/>
                <w:szCs w:val="20"/>
              </w:rPr>
              <w:t>Troškovi</w:t>
            </w:r>
          </w:p>
        </w:tc>
        <w:tc>
          <w:tcPr>
            <w:tcW w:w="2976" w:type="dxa"/>
            <w:gridSpan w:val="2"/>
          </w:tcPr>
          <w:p w:rsidRPr="001A7366" w:rsidR="00582FAD" w:rsidP="00582FAD" w:rsidRDefault="00582FAD" w14:paraId="4520555E" w14:textId="77777777">
            <w:pPr>
              <w:pStyle w:val="TableParagraph"/>
              <w:ind w:left="1269" w:right="1150"/>
              <w:jc w:val="center"/>
              <w:rPr>
                <w:rFonts w:ascii="Arial" w:hAnsi="Arial" w:cs="Arial"/>
                <w:sz w:val="20"/>
                <w:szCs w:val="20"/>
              </w:rPr>
            </w:pPr>
            <w:r w:rsidRPr="001A7366">
              <w:rPr>
                <w:rFonts w:ascii="Arial" w:hAnsi="Arial" w:cs="Arial"/>
                <w:sz w:val="20"/>
                <w:szCs w:val="20"/>
              </w:rPr>
              <w:t>Iznos</w:t>
            </w:r>
          </w:p>
        </w:tc>
      </w:tr>
      <w:tr w:rsidRPr="001A7366" w:rsidR="00582FAD" w:rsidTr="001A7366" w14:paraId="022207E9" w14:textId="77777777">
        <w:trPr>
          <w:trHeight w:val="337"/>
        </w:trPr>
        <w:tc>
          <w:tcPr>
            <w:tcW w:w="475" w:type="dxa"/>
          </w:tcPr>
          <w:p w:rsidRPr="001A7366" w:rsidR="00582FAD" w:rsidP="00582FAD" w:rsidRDefault="00582FAD" w14:paraId="019F6259" w14:textId="77777777">
            <w:pPr>
              <w:pStyle w:val="TableParagraph"/>
              <w:ind w:left="107"/>
              <w:rPr>
                <w:rFonts w:ascii="Arial" w:hAnsi="Arial" w:cs="Arial"/>
                <w:sz w:val="20"/>
                <w:szCs w:val="20"/>
              </w:rPr>
            </w:pPr>
            <w:r w:rsidRPr="001A7366">
              <w:rPr>
                <w:rFonts w:ascii="Arial" w:hAnsi="Arial" w:cs="Arial"/>
                <w:sz w:val="20"/>
                <w:szCs w:val="20"/>
              </w:rPr>
              <w:t>1</w:t>
            </w:r>
          </w:p>
        </w:tc>
        <w:tc>
          <w:tcPr>
            <w:tcW w:w="5446" w:type="dxa"/>
          </w:tcPr>
          <w:p w:rsidRPr="001A7366" w:rsidR="00582FAD" w:rsidP="00582FAD" w:rsidRDefault="00582FAD" w14:paraId="5A8C9FC3" w14:textId="77777777">
            <w:pPr>
              <w:pStyle w:val="TableParagraph"/>
              <w:ind w:left="108"/>
              <w:rPr>
                <w:rFonts w:ascii="Arial" w:hAnsi="Arial" w:cs="Arial"/>
                <w:sz w:val="20"/>
                <w:szCs w:val="20"/>
              </w:rPr>
            </w:pPr>
            <w:r w:rsidRPr="001A7366">
              <w:rPr>
                <w:rFonts w:ascii="Arial" w:hAnsi="Arial" w:cs="Arial"/>
                <w:sz w:val="20"/>
                <w:szCs w:val="20"/>
              </w:rPr>
              <w:t>Materijalni</w:t>
            </w:r>
            <w:r w:rsidRPr="001A7366">
              <w:rPr>
                <w:rFonts w:ascii="Arial" w:hAnsi="Arial" w:cs="Arial"/>
                <w:spacing w:val="-4"/>
                <w:sz w:val="20"/>
                <w:szCs w:val="20"/>
              </w:rPr>
              <w:t xml:space="preserve"> </w:t>
            </w:r>
            <w:r w:rsidRPr="001A7366">
              <w:rPr>
                <w:rFonts w:ascii="Arial" w:hAnsi="Arial" w:cs="Arial"/>
                <w:sz w:val="20"/>
                <w:szCs w:val="20"/>
              </w:rPr>
              <w:t>troškovi,</w:t>
            </w:r>
            <w:r w:rsidRPr="001A7366">
              <w:rPr>
                <w:rFonts w:ascii="Arial" w:hAnsi="Arial" w:cs="Arial"/>
                <w:spacing w:val="-5"/>
                <w:sz w:val="20"/>
                <w:szCs w:val="20"/>
              </w:rPr>
              <w:t xml:space="preserve"> </w:t>
            </w:r>
            <w:r w:rsidRPr="001A7366">
              <w:rPr>
                <w:rFonts w:ascii="Arial" w:hAnsi="Arial" w:cs="Arial"/>
                <w:sz w:val="20"/>
                <w:szCs w:val="20"/>
              </w:rPr>
              <w:t>uredski</w:t>
            </w:r>
            <w:r w:rsidRPr="001A7366">
              <w:rPr>
                <w:rFonts w:ascii="Arial" w:hAnsi="Arial" w:cs="Arial"/>
                <w:spacing w:val="-7"/>
                <w:sz w:val="20"/>
                <w:szCs w:val="20"/>
              </w:rPr>
              <w:t xml:space="preserve"> </w:t>
            </w:r>
            <w:r w:rsidRPr="001A7366">
              <w:rPr>
                <w:rFonts w:ascii="Arial" w:hAnsi="Arial" w:cs="Arial"/>
                <w:sz w:val="20"/>
                <w:szCs w:val="20"/>
              </w:rPr>
              <w:t>materijal</w:t>
            </w:r>
          </w:p>
        </w:tc>
        <w:tc>
          <w:tcPr>
            <w:tcW w:w="1418" w:type="dxa"/>
          </w:tcPr>
          <w:p w:rsidRPr="001A7366" w:rsidR="00582FAD" w:rsidP="00582FAD" w:rsidRDefault="00582FAD" w14:paraId="5FD9D4DB" w14:textId="77777777">
            <w:pPr>
              <w:pStyle w:val="TableParagraph"/>
              <w:ind w:right="95"/>
              <w:jc w:val="right"/>
              <w:rPr>
                <w:rFonts w:ascii="Arial" w:hAnsi="Arial" w:cs="Arial"/>
                <w:sz w:val="20"/>
                <w:szCs w:val="20"/>
              </w:rPr>
            </w:pPr>
            <w:r w:rsidRPr="001A7366">
              <w:rPr>
                <w:rFonts w:ascii="Arial" w:hAnsi="Arial" w:cs="Arial"/>
                <w:sz w:val="20"/>
                <w:szCs w:val="20"/>
              </w:rPr>
              <w:t>50,00 €</w:t>
            </w:r>
          </w:p>
        </w:tc>
        <w:tc>
          <w:tcPr>
            <w:tcW w:w="1558" w:type="dxa"/>
          </w:tcPr>
          <w:p w:rsidRPr="001A7366" w:rsidR="00582FAD" w:rsidP="00582FAD" w:rsidRDefault="00582FAD" w14:paraId="42C7B2C5" w14:textId="77777777">
            <w:pPr>
              <w:pStyle w:val="TableParagraph"/>
              <w:ind w:right="89"/>
              <w:jc w:val="right"/>
              <w:rPr>
                <w:rFonts w:ascii="Arial" w:hAnsi="Arial" w:cs="Arial"/>
                <w:sz w:val="20"/>
                <w:szCs w:val="20"/>
              </w:rPr>
            </w:pPr>
            <w:r w:rsidRPr="001A7366">
              <w:rPr>
                <w:rFonts w:ascii="Arial" w:hAnsi="Arial" w:cs="Arial"/>
                <w:sz w:val="20"/>
                <w:szCs w:val="20"/>
              </w:rPr>
              <w:t>376,73kn</w:t>
            </w:r>
          </w:p>
        </w:tc>
      </w:tr>
      <w:tr w:rsidRPr="001A7366" w:rsidR="00582FAD" w:rsidTr="001A7366" w14:paraId="38EACC97" w14:textId="77777777">
        <w:trPr>
          <w:trHeight w:val="337"/>
        </w:trPr>
        <w:tc>
          <w:tcPr>
            <w:tcW w:w="475" w:type="dxa"/>
          </w:tcPr>
          <w:p w:rsidRPr="001A7366" w:rsidR="00582FAD" w:rsidP="00582FAD" w:rsidRDefault="00582FAD" w14:paraId="6E962F09" w14:textId="77777777">
            <w:pPr>
              <w:pStyle w:val="TableParagraph"/>
              <w:ind w:left="107"/>
              <w:rPr>
                <w:rFonts w:ascii="Arial" w:hAnsi="Arial" w:cs="Arial"/>
                <w:sz w:val="20"/>
                <w:szCs w:val="20"/>
              </w:rPr>
            </w:pPr>
            <w:r w:rsidRPr="001A7366">
              <w:rPr>
                <w:rFonts w:ascii="Arial" w:hAnsi="Arial" w:cs="Arial"/>
                <w:sz w:val="20"/>
                <w:szCs w:val="20"/>
              </w:rPr>
              <w:t>2</w:t>
            </w:r>
          </w:p>
        </w:tc>
        <w:tc>
          <w:tcPr>
            <w:tcW w:w="5446" w:type="dxa"/>
          </w:tcPr>
          <w:p w:rsidRPr="001A7366" w:rsidR="00582FAD" w:rsidP="00582FAD" w:rsidRDefault="00582FAD" w14:paraId="129771B9" w14:textId="77777777">
            <w:pPr>
              <w:pStyle w:val="TableParagraph"/>
              <w:ind w:left="108"/>
              <w:rPr>
                <w:rFonts w:ascii="Arial" w:hAnsi="Arial" w:cs="Arial"/>
                <w:sz w:val="20"/>
                <w:szCs w:val="20"/>
              </w:rPr>
            </w:pPr>
            <w:r w:rsidRPr="001A7366">
              <w:rPr>
                <w:rFonts w:ascii="Arial" w:hAnsi="Arial" w:cs="Arial"/>
                <w:sz w:val="20"/>
                <w:szCs w:val="20"/>
              </w:rPr>
              <w:t>Otvaranje</w:t>
            </w:r>
            <w:r w:rsidRPr="001A7366">
              <w:rPr>
                <w:rFonts w:ascii="Arial" w:hAnsi="Arial" w:cs="Arial"/>
                <w:spacing w:val="-4"/>
                <w:sz w:val="20"/>
                <w:szCs w:val="20"/>
              </w:rPr>
              <w:t xml:space="preserve"> </w:t>
            </w:r>
            <w:r w:rsidRPr="001A7366">
              <w:rPr>
                <w:rFonts w:ascii="Arial" w:hAnsi="Arial" w:cs="Arial"/>
                <w:sz w:val="20"/>
                <w:szCs w:val="20"/>
              </w:rPr>
              <w:t>računa,</w:t>
            </w:r>
            <w:r w:rsidRPr="001A7366">
              <w:rPr>
                <w:rFonts w:ascii="Arial" w:hAnsi="Arial" w:cs="Arial"/>
                <w:spacing w:val="-4"/>
                <w:sz w:val="20"/>
                <w:szCs w:val="20"/>
              </w:rPr>
              <w:t xml:space="preserve"> </w:t>
            </w:r>
            <w:r w:rsidRPr="001A7366">
              <w:rPr>
                <w:rFonts w:ascii="Arial" w:hAnsi="Arial" w:cs="Arial"/>
                <w:sz w:val="20"/>
                <w:szCs w:val="20"/>
              </w:rPr>
              <w:t>bankarska</w:t>
            </w:r>
            <w:r w:rsidRPr="001A7366">
              <w:rPr>
                <w:rFonts w:ascii="Arial" w:hAnsi="Arial" w:cs="Arial"/>
                <w:spacing w:val="-4"/>
                <w:sz w:val="20"/>
                <w:szCs w:val="20"/>
              </w:rPr>
              <w:t xml:space="preserve"> </w:t>
            </w:r>
            <w:r w:rsidRPr="001A7366">
              <w:rPr>
                <w:rFonts w:ascii="Arial" w:hAnsi="Arial" w:cs="Arial"/>
                <w:sz w:val="20"/>
                <w:szCs w:val="20"/>
              </w:rPr>
              <w:t>naknada</w:t>
            </w:r>
            <w:r w:rsidRPr="001A7366">
              <w:rPr>
                <w:rFonts w:ascii="Arial" w:hAnsi="Arial" w:cs="Arial"/>
                <w:spacing w:val="-3"/>
                <w:sz w:val="20"/>
                <w:szCs w:val="20"/>
              </w:rPr>
              <w:t xml:space="preserve"> </w:t>
            </w:r>
            <w:r w:rsidRPr="001A7366">
              <w:rPr>
                <w:rFonts w:ascii="Arial" w:hAnsi="Arial" w:cs="Arial"/>
                <w:sz w:val="20"/>
                <w:szCs w:val="20"/>
              </w:rPr>
              <w:t>po</w:t>
            </w:r>
            <w:r w:rsidRPr="001A7366">
              <w:rPr>
                <w:rFonts w:ascii="Arial" w:hAnsi="Arial" w:cs="Arial"/>
                <w:spacing w:val="-4"/>
                <w:sz w:val="20"/>
                <w:szCs w:val="20"/>
              </w:rPr>
              <w:t xml:space="preserve"> </w:t>
            </w:r>
            <w:r w:rsidRPr="001A7366">
              <w:rPr>
                <w:rFonts w:ascii="Arial" w:hAnsi="Arial" w:cs="Arial"/>
                <w:sz w:val="20"/>
                <w:szCs w:val="20"/>
              </w:rPr>
              <w:t>računu</w:t>
            </w:r>
          </w:p>
        </w:tc>
        <w:tc>
          <w:tcPr>
            <w:tcW w:w="1418" w:type="dxa"/>
          </w:tcPr>
          <w:p w:rsidRPr="001A7366" w:rsidR="00582FAD" w:rsidP="00582FAD" w:rsidRDefault="00582FAD" w14:paraId="56F27D94" w14:textId="77777777">
            <w:pPr>
              <w:pStyle w:val="TableParagraph"/>
              <w:ind w:right="95"/>
              <w:jc w:val="right"/>
              <w:rPr>
                <w:rFonts w:ascii="Arial" w:hAnsi="Arial" w:cs="Arial"/>
                <w:sz w:val="20"/>
                <w:szCs w:val="20"/>
              </w:rPr>
            </w:pPr>
            <w:r w:rsidRPr="001A7366">
              <w:rPr>
                <w:rFonts w:ascii="Arial" w:hAnsi="Arial" w:cs="Arial"/>
                <w:sz w:val="20"/>
                <w:szCs w:val="20"/>
              </w:rPr>
              <w:t>80,00 €</w:t>
            </w:r>
          </w:p>
        </w:tc>
        <w:tc>
          <w:tcPr>
            <w:tcW w:w="1558" w:type="dxa"/>
          </w:tcPr>
          <w:p w:rsidRPr="001A7366" w:rsidR="00582FAD" w:rsidP="00582FAD" w:rsidRDefault="00582FAD" w14:paraId="2FC87986" w14:textId="77777777">
            <w:pPr>
              <w:pStyle w:val="TableParagraph"/>
              <w:ind w:right="89"/>
              <w:jc w:val="right"/>
              <w:rPr>
                <w:rFonts w:ascii="Arial" w:hAnsi="Arial" w:cs="Arial"/>
                <w:sz w:val="20"/>
                <w:szCs w:val="20"/>
              </w:rPr>
            </w:pPr>
            <w:r w:rsidRPr="001A7366">
              <w:rPr>
                <w:rFonts w:ascii="Arial" w:hAnsi="Arial" w:cs="Arial"/>
                <w:sz w:val="20"/>
                <w:szCs w:val="20"/>
              </w:rPr>
              <w:t>602,76 kn</w:t>
            </w:r>
          </w:p>
        </w:tc>
      </w:tr>
      <w:tr w:rsidRPr="001A7366" w:rsidR="00582FAD" w:rsidTr="001A7366" w14:paraId="0C32F38C" w14:textId="77777777">
        <w:trPr>
          <w:trHeight w:val="851"/>
        </w:trPr>
        <w:tc>
          <w:tcPr>
            <w:tcW w:w="475" w:type="dxa"/>
          </w:tcPr>
          <w:p w:rsidRPr="001A7366" w:rsidR="00582FAD" w:rsidP="00582FAD" w:rsidRDefault="00582FAD" w14:paraId="22B79E90" w14:textId="77777777">
            <w:pPr>
              <w:pStyle w:val="TableParagraph"/>
              <w:rPr>
                <w:rFonts w:ascii="Arial" w:hAnsi="Arial" w:cs="Arial"/>
                <w:sz w:val="20"/>
                <w:szCs w:val="20"/>
              </w:rPr>
            </w:pPr>
          </w:p>
          <w:p w:rsidRPr="001A7366" w:rsidR="00582FAD" w:rsidP="00582FAD" w:rsidRDefault="00582FAD" w14:paraId="794ACEC1" w14:textId="77777777">
            <w:pPr>
              <w:pStyle w:val="TableParagraph"/>
              <w:ind w:left="107"/>
              <w:rPr>
                <w:rFonts w:ascii="Arial" w:hAnsi="Arial" w:cs="Arial"/>
                <w:sz w:val="20"/>
                <w:szCs w:val="20"/>
              </w:rPr>
            </w:pPr>
            <w:r w:rsidRPr="001A7366">
              <w:rPr>
                <w:rFonts w:ascii="Arial" w:hAnsi="Arial" w:cs="Arial"/>
                <w:sz w:val="20"/>
                <w:szCs w:val="20"/>
              </w:rPr>
              <w:t>3</w:t>
            </w:r>
          </w:p>
        </w:tc>
        <w:tc>
          <w:tcPr>
            <w:tcW w:w="5446" w:type="dxa"/>
          </w:tcPr>
          <w:p w:rsidRPr="001A7366" w:rsidR="00582FAD" w:rsidP="00582FAD" w:rsidRDefault="00582FAD" w14:paraId="45EAB727" w14:textId="77777777">
            <w:pPr>
              <w:pStyle w:val="TableParagraph"/>
              <w:ind w:left="108" w:right="664"/>
              <w:rPr>
                <w:rFonts w:ascii="Arial" w:hAnsi="Arial" w:cs="Arial"/>
                <w:sz w:val="20"/>
                <w:szCs w:val="20"/>
              </w:rPr>
            </w:pPr>
            <w:r w:rsidRPr="001A7366">
              <w:rPr>
                <w:rFonts w:ascii="Arial" w:hAnsi="Arial" w:cs="Arial"/>
                <w:sz w:val="20"/>
                <w:szCs w:val="20"/>
              </w:rPr>
              <w:t>Računovodstveni poslovi od strane ovlaštenog</w:t>
            </w:r>
            <w:r w:rsidRPr="001A7366">
              <w:rPr>
                <w:rFonts w:ascii="Arial" w:hAnsi="Arial" w:cs="Arial"/>
                <w:spacing w:val="1"/>
                <w:sz w:val="20"/>
                <w:szCs w:val="20"/>
              </w:rPr>
              <w:t xml:space="preserve"> </w:t>
            </w:r>
            <w:r w:rsidRPr="001A7366">
              <w:rPr>
                <w:rFonts w:ascii="Arial" w:hAnsi="Arial" w:cs="Arial"/>
                <w:sz w:val="20"/>
                <w:szCs w:val="20"/>
              </w:rPr>
              <w:t>knjigovođe za vrijeme stečajnog postupka, za šest</w:t>
            </w:r>
            <w:r w:rsidRPr="001A7366">
              <w:rPr>
                <w:rFonts w:ascii="Arial" w:hAnsi="Arial" w:cs="Arial"/>
                <w:spacing w:val="-46"/>
                <w:sz w:val="20"/>
                <w:szCs w:val="20"/>
              </w:rPr>
              <w:t xml:space="preserve"> </w:t>
            </w:r>
            <w:r w:rsidRPr="001A7366">
              <w:rPr>
                <w:rFonts w:ascii="Arial" w:hAnsi="Arial" w:cs="Arial"/>
                <w:sz w:val="20"/>
                <w:szCs w:val="20"/>
              </w:rPr>
              <w:t>mjeseci:</w:t>
            </w:r>
            <w:r w:rsidRPr="001A7366">
              <w:rPr>
                <w:rFonts w:ascii="Arial" w:hAnsi="Arial" w:cs="Arial"/>
                <w:spacing w:val="-2"/>
                <w:sz w:val="20"/>
                <w:szCs w:val="20"/>
              </w:rPr>
              <w:t xml:space="preserve"> </w:t>
            </w:r>
            <w:r w:rsidRPr="001A7366">
              <w:rPr>
                <w:rFonts w:ascii="Arial" w:hAnsi="Arial" w:cs="Arial"/>
                <w:sz w:val="20"/>
                <w:szCs w:val="20"/>
              </w:rPr>
              <w:t>6</w:t>
            </w:r>
            <w:r w:rsidRPr="001A7366">
              <w:rPr>
                <w:rFonts w:ascii="Arial" w:hAnsi="Arial" w:cs="Arial"/>
                <w:spacing w:val="-1"/>
                <w:sz w:val="20"/>
                <w:szCs w:val="20"/>
              </w:rPr>
              <w:t xml:space="preserve"> </w:t>
            </w:r>
            <w:r w:rsidRPr="001A7366">
              <w:rPr>
                <w:rFonts w:ascii="Arial" w:hAnsi="Arial" w:cs="Arial"/>
                <w:sz w:val="20"/>
                <w:szCs w:val="20"/>
              </w:rPr>
              <w:t>x 80,00 €</w:t>
            </w:r>
            <w:r w:rsidRPr="001A7366">
              <w:rPr>
                <w:rFonts w:ascii="Arial" w:hAnsi="Arial" w:cs="Arial"/>
                <w:spacing w:val="-1"/>
                <w:sz w:val="20"/>
                <w:szCs w:val="20"/>
              </w:rPr>
              <w:t xml:space="preserve"> </w:t>
            </w:r>
            <w:r w:rsidRPr="001A7366">
              <w:rPr>
                <w:rFonts w:ascii="Arial" w:hAnsi="Arial" w:cs="Arial"/>
                <w:sz w:val="20"/>
                <w:szCs w:val="20"/>
              </w:rPr>
              <w:t>+</w:t>
            </w:r>
            <w:r w:rsidRPr="001A7366">
              <w:rPr>
                <w:rFonts w:ascii="Arial" w:hAnsi="Arial" w:cs="Arial"/>
                <w:spacing w:val="-1"/>
                <w:sz w:val="20"/>
                <w:szCs w:val="20"/>
              </w:rPr>
              <w:t xml:space="preserve"> </w:t>
            </w:r>
            <w:r w:rsidRPr="001A7366">
              <w:rPr>
                <w:rFonts w:ascii="Arial" w:hAnsi="Arial" w:cs="Arial"/>
                <w:sz w:val="20"/>
                <w:szCs w:val="20"/>
              </w:rPr>
              <w:t>PDV</w:t>
            </w:r>
          </w:p>
        </w:tc>
        <w:tc>
          <w:tcPr>
            <w:tcW w:w="1418" w:type="dxa"/>
          </w:tcPr>
          <w:p w:rsidRPr="001A7366" w:rsidR="00582FAD" w:rsidP="00582FAD" w:rsidRDefault="00582FAD" w14:paraId="58812284" w14:textId="77777777">
            <w:pPr>
              <w:pStyle w:val="TableParagraph"/>
              <w:rPr>
                <w:rFonts w:ascii="Arial" w:hAnsi="Arial" w:cs="Arial"/>
                <w:sz w:val="20"/>
                <w:szCs w:val="20"/>
              </w:rPr>
            </w:pPr>
          </w:p>
          <w:p w:rsidRPr="001A7366" w:rsidR="00582FAD" w:rsidP="00582FAD" w:rsidRDefault="00582FAD" w14:paraId="6D160980" w14:textId="77777777">
            <w:pPr>
              <w:pStyle w:val="TableParagraph"/>
              <w:ind w:right="95"/>
              <w:jc w:val="right"/>
              <w:rPr>
                <w:rFonts w:ascii="Arial" w:hAnsi="Arial" w:cs="Arial"/>
                <w:sz w:val="20"/>
                <w:szCs w:val="20"/>
              </w:rPr>
            </w:pPr>
            <w:r w:rsidRPr="001A7366">
              <w:rPr>
                <w:rFonts w:ascii="Arial" w:hAnsi="Arial" w:cs="Arial"/>
                <w:sz w:val="20"/>
                <w:szCs w:val="20"/>
              </w:rPr>
              <w:t>600,00</w:t>
            </w:r>
            <w:r w:rsidRPr="001A7366">
              <w:rPr>
                <w:rFonts w:ascii="Arial" w:hAnsi="Arial" w:cs="Arial"/>
                <w:spacing w:val="-2"/>
                <w:sz w:val="20"/>
                <w:szCs w:val="20"/>
              </w:rPr>
              <w:t xml:space="preserve"> </w:t>
            </w:r>
            <w:r w:rsidRPr="001A7366">
              <w:rPr>
                <w:rFonts w:ascii="Arial" w:hAnsi="Arial" w:cs="Arial"/>
                <w:sz w:val="20"/>
                <w:szCs w:val="20"/>
              </w:rPr>
              <w:t>€</w:t>
            </w:r>
          </w:p>
        </w:tc>
        <w:tc>
          <w:tcPr>
            <w:tcW w:w="1558" w:type="dxa"/>
          </w:tcPr>
          <w:p w:rsidRPr="001A7366" w:rsidR="00582FAD" w:rsidP="00582FAD" w:rsidRDefault="00582FAD" w14:paraId="017774C1" w14:textId="77777777">
            <w:pPr>
              <w:pStyle w:val="TableParagraph"/>
              <w:rPr>
                <w:rFonts w:ascii="Arial" w:hAnsi="Arial" w:cs="Arial"/>
                <w:sz w:val="20"/>
                <w:szCs w:val="20"/>
              </w:rPr>
            </w:pPr>
          </w:p>
          <w:p w:rsidRPr="001A7366" w:rsidR="00582FAD" w:rsidP="00582FAD" w:rsidRDefault="00582FAD" w14:paraId="5EC6D053" w14:textId="77777777">
            <w:pPr>
              <w:pStyle w:val="TableParagraph"/>
              <w:ind w:right="91"/>
              <w:jc w:val="right"/>
              <w:rPr>
                <w:rFonts w:ascii="Arial" w:hAnsi="Arial" w:cs="Arial"/>
                <w:sz w:val="20"/>
                <w:szCs w:val="20"/>
              </w:rPr>
            </w:pPr>
            <w:r w:rsidRPr="001A7366">
              <w:rPr>
                <w:rFonts w:ascii="Arial" w:hAnsi="Arial" w:cs="Arial"/>
                <w:sz w:val="20"/>
                <w:szCs w:val="20"/>
              </w:rPr>
              <w:t>4.520,70 kn</w:t>
            </w:r>
          </w:p>
        </w:tc>
      </w:tr>
      <w:tr w:rsidRPr="001A7366" w:rsidR="00582FAD" w:rsidTr="001A7366" w14:paraId="6AA04E32" w14:textId="77777777">
        <w:trPr>
          <w:trHeight w:val="597"/>
        </w:trPr>
        <w:tc>
          <w:tcPr>
            <w:tcW w:w="475" w:type="dxa"/>
          </w:tcPr>
          <w:p w:rsidRPr="001A7366" w:rsidR="00582FAD" w:rsidP="00582FAD" w:rsidRDefault="00582FAD" w14:paraId="19B5F650" w14:textId="77777777">
            <w:pPr>
              <w:pStyle w:val="TableParagraph"/>
              <w:rPr>
                <w:rFonts w:ascii="Arial" w:hAnsi="Arial" w:cs="Arial"/>
                <w:sz w:val="20"/>
                <w:szCs w:val="20"/>
              </w:rPr>
            </w:pPr>
          </w:p>
          <w:p w:rsidRPr="001A7366" w:rsidR="00582FAD" w:rsidP="00582FAD" w:rsidRDefault="00582FAD" w14:paraId="74B7143B" w14:textId="77777777">
            <w:pPr>
              <w:pStyle w:val="TableParagraph"/>
              <w:ind w:left="107"/>
              <w:rPr>
                <w:rFonts w:ascii="Arial" w:hAnsi="Arial" w:cs="Arial"/>
                <w:sz w:val="20"/>
                <w:szCs w:val="20"/>
              </w:rPr>
            </w:pPr>
            <w:r w:rsidRPr="001A7366">
              <w:rPr>
                <w:rFonts w:ascii="Arial" w:hAnsi="Arial" w:cs="Arial"/>
                <w:sz w:val="20"/>
                <w:szCs w:val="20"/>
              </w:rPr>
              <w:t>4</w:t>
            </w:r>
          </w:p>
        </w:tc>
        <w:tc>
          <w:tcPr>
            <w:tcW w:w="5446" w:type="dxa"/>
          </w:tcPr>
          <w:p w:rsidRPr="001A7366" w:rsidR="00582FAD" w:rsidP="00582FAD" w:rsidRDefault="00582FAD" w14:paraId="2E900BFA" w14:textId="77777777">
            <w:pPr>
              <w:pStyle w:val="TableParagraph"/>
              <w:ind w:left="108" w:right="760"/>
              <w:rPr>
                <w:rFonts w:ascii="Arial" w:hAnsi="Arial" w:cs="Arial"/>
                <w:sz w:val="20"/>
                <w:szCs w:val="20"/>
              </w:rPr>
            </w:pPr>
            <w:r w:rsidRPr="001A7366">
              <w:rPr>
                <w:rFonts w:ascii="Arial" w:hAnsi="Arial" w:cs="Arial"/>
                <w:sz w:val="20"/>
                <w:szCs w:val="20"/>
              </w:rPr>
              <w:t>Izrada temeljnih financijskih izvještaja u vrijeme</w:t>
            </w:r>
            <w:r w:rsidRPr="001A7366">
              <w:rPr>
                <w:rFonts w:ascii="Arial" w:hAnsi="Arial" w:cs="Arial"/>
                <w:spacing w:val="-46"/>
                <w:sz w:val="20"/>
                <w:szCs w:val="20"/>
              </w:rPr>
              <w:t xml:space="preserve"> </w:t>
            </w:r>
            <w:r w:rsidRPr="001A7366">
              <w:rPr>
                <w:rFonts w:ascii="Arial" w:hAnsi="Arial" w:cs="Arial"/>
                <w:sz w:val="20"/>
                <w:szCs w:val="20"/>
              </w:rPr>
              <w:t>zaključenja</w:t>
            </w:r>
            <w:r w:rsidRPr="001A7366">
              <w:rPr>
                <w:rFonts w:ascii="Arial" w:hAnsi="Arial" w:cs="Arial"/>
                <w:spacing w:val="-5"/>
                <w:sz w:val="20"/>
                <w:szCs w:val="20"/>
              </w:rPr>
              <w:t xml:space="preserve"> </w:t>
            </w:r>
            <w:r w:rsidRPr="001A7366">
              <w:rPr>
                <w:rFonts w:ascii="Arial" w:hAnsi="Arial" w:cs="Arial"/>
                <w:sz w:val="20"/>
                <w:szCs w:val="20"/>
              </w:rPr>
              <w:t>stečajnog postupka:</w:t>
            </w:r>
            <w:r w:rsidRPr="001A7366">
              <w:rPr>
                <w:rFonts w:ascii="Arial" w:hAnsi="Arial" w:cs="Arial"/>
                <w:spacing w:val="-3"/>
                <w:sz w:val="20"/>
                <w:szCs w:val="20"/>
              </w:rPr>
              <w:t xml:space="preserve"> </w:t>
            </w:r>
            <w:r w:rsidRPr="001A7366">
              <w:rPr>
                <w:rFonts w:ascii="Arial" w:hAnsi="Arial" w:cs="Arial"/>
                <w:sz w:val="20"/>
                <w:szCs w:val="20"/>
              </w:rPr>
              <w:t>250,00</w:t>
            </w:r>
            <w:r w:rsidRPr="001A7366">
              <w:rPr>
                <w:rFonts w:ascii="Arial" w:hAnsi="Arial" w:cs="Arial"/>
                <w:spacing w:val="-1"/>
                <w:sz w:val="20"/>
                <w:szCs w:val="20"/>
              </w:rPr>
              <w:t xml:space="preserve"> </w:t>
            </w:r>
            <w:r w:rsidRPr="001A7366">
              <w:rPr>
                <w:rFonts w:ascii="Arial" w:hAnsi="Arial" w:cs="Arial"/>
                <w:sz w:val="20"/>
                <w:szCs w:val="20"/>
              </w:rPr>
              <w:t>€</w:t>
            </w:r>
            <w:r w:rsidRPr="001A7366">
              <w:rPr>
                <w:rFonts w:ascii="Arial" w:hAnsi="Arial" w:cs="Arial"/>
                <w:spacing w:val="-2"/>
                <w:sz w:val="20"/>
                <w:szCs w:val="20"/>
              </w:rPr>
              <w:t xml:space="preserve"> </w:t>
            </w:r>
            <w:r w:rsidRPr="001A7366">
              <w:rPr>
                <w:rFonts w:ascii="Arial" w:hAnsi="Arial" w:cs="Arial"/>
                <w:sz w:val="20"/>
                <w:szCs w:val="20"/>
              </w:rPr>
              <w:t>+</w:t>
            </w:r>
            <w:r w:rsidRPr="001A7366">
              <w:rPr>
                <w:rFonts w:ascii="Arial" w:hAnsi="Arial" w:cs="Arial"/>
                <w:spacing w:val="-2"/>
                <w:sz w:val="20"/>
                <w:szCs w:val="20"/>
              </w:rPr>
              <w:t xml:space="preserve"> </w:t>
            </w:r>
            <w:r w:rsidRPr="001A7366">
              <w:rPr>
                <w:rFonts w:ascii="Arial" w:hAnsi="Arial" w:cs="Arial"/>
                <w:sz w:val="20"/>
                <w:szCs w:val="20"/>
              </w:rPr>
              <w:t>PDV</w:t>
            </w:r>
          </w:p>
        </w:tc>
        <w:tc>
          <w:tcPr>
            <w:tcW w:w="1418" w:type="dxa"/>
          </w:tcPr>
          <w:p w:rsidRPr="001A7366" w:rsidR="00582FAD" w:rsidP="00582FAD" w:rsidRDefault="00582FAD" w14:paraId="67284910" w14:textId="77777777">
            <w:pPr>
              <w:pStyle w:val="TableParagraph"/>
              <w:rPr>
                <w:rFonts w:ascii="Arial" w:hAnsi="Arial" w:cs="Arial"/>
                <w:sz w:val="20"/>
                <w:szCs w:val="20"/>
              </w:rPr>
            </w:pPr>
          </w:p>
          <w:p w:rsidRPr="001A7366" w:rsidR="00582FAD" w:rsidP="00582FAD" w:rsidRDefault="00582FAD" w14:paraId="0F87E373" w14:textId="77777777">
            <w:pPr>
              <w:pStyle w:val="TableParagraph"/>
              <w:ind w:right="95"/>
              <w:jc w:val="right"/>
              <w:rPr>
                <w:rFonts w:ascii="Arial" w:hAnsi="Arial" w:cs="Arial"/>
                <w:sz w:val="20"/>
                <w:szCs w:val="20"/>
              </w:rPr>
            </w:pPr>
            <w:r w:rsidRPr="001A7366">
              <w:rPr>
                <w:rFonts w:ascii="Arial" w:hAnsi="Arial" w:cs="Arial"/>
                <w:sz w:val="20"/>
                <w:szCs w:val="20"/>
              </w:rPr>
              <w:t>312,50</w:t>
            </w:r>
            <w:r w:rsidRPr="001A7366">
              <w:rPr>
                <w:rFonts w:ascii="Arial" w:hAnsi="Arial" w:cs="Arial"/>
                <w:spacing w:val="-2"/>
                <w:sz w:val="20"/>
                <w:szCs w:val="20"/>
              </w:rPr>
              <w:t xml:space="preserve"> </w:t>
            </w:r>
            <w:r w:rsidRPr="001A7366">
              <w:rPr>
                <w:rFonts w:ascii="Arial" w:hAnsi="Arial" w:cs="Arial"/>
                <w:sz w:val="20"/>
                <w:szCs w:val="20"/>
              </w:rPr>
              <w:t>€</w:t>
            </w:r>
          </w:p>
        </w:tc>
        <w:tc>
          <w:tcPr>
            <w:tcW w:w="1558" w:type="dxa"/>
          </w:tcPr>
          <w:p w:rsidRPr="001A7366" w:rsidR="00582FAD" w:rsidP="00582FAD" w:rsidRDefault="00582FAD" w14:paraId="6B2D772F" w14:textId="77777777">
            <w:pPr>
              <w:pStyle w:val="TableParagraph"/>
              <w:rPr>
                <w:rFonts w:ascii="Arial" w:hAnsi="Arial" w:cs="Arial"/>
                <w:sz w:val="20"/>
                <w:szCs w:val="20"/>
              </w:rPr>
            </w:pPr>
          </w:p>
          <w:p w:rsidRPr="001A7366" w:rsidR="00582FAD" w:rsidP="00582FAD" w:rsidRDefault="00582FAD" w14:paraId="4A42400F" w14:textId="77777777">
            <w:pPr>
              <w:pStyle w:val="TableParagraph"/>
              <w:ind w:right="91"/>
              <w:jc w:val="right"/>
              <w:rPr>
                <w:rFonts w:ascii="Arial" w:hAnsi="Arial" w:cs="Arial"/>
                <w:sz w:val="20"/>
                <w:szCs w:val="20"/>
              </w:rPr>
            </w:pPr>
            <w:r w:rsidRPr="001A7366">
              <w:rPr>
                <w:rFonts w:ascii="Arial" w:hAnsi="Arial" w:cs="Arial"/>
                <w:sz w:val="20"/>
                <w:szCs w:val="20"/>
              </w:rPr>
              <w:t>2.354,53 kn</w:t>
            </w:r>
          </w:p>
        </w:tc>
      </w:tr>
      <w:tr w:rsidRPr="001A7366" w:rsidR="00582FAD" w:rsidTr="001A7366" w14:paraId="748E485B" w14:textId="77777777">
        <w:trPr>
          <w:trHeight w:val="337"/>
        </w:trPr>
        <w:tc>
          <w:tcPr>
            <w:tcW w:w="475" w:type="dxa"/>
          </w:tcPr>
          <w:p w:rsidRPr="001A7366" w:rsidR="00582FAD" w:rsidP="00582FAD" w:rsidRDefault="00582FAD" w14:paraId="22E4D0B2" w14:textId="77777777">
            <w:pPr>
              <w:pStyle w:val="TableParagraph"/>
              <w:ind w:left="107"/>
              <w:rPr>
                <w:rFonts w:ascii="Arial" w:hAnsi="Arial" w:cs="Arial"/>
                <w:sz w:val="20"/>
                <w:szCs w:val="20"/>
              </w:rPr>
            </w:pPr>
            <w:r w:rsidRPr="001A7366">
              <w:rPr>
                <w:rFonts w:ascii="Arial" w:hAnsi="Arial" w:cs="Arial"/>
                <w:sz w:val="20"/>
                <w:szCs w:val="20"/>
              </w:rPr>
              <w:t>5</w:t>
            </w:r>
          </w:p>
        </w:tc>
        <w:tc>
          <w:tcPr>
            <w:tcW w:w="5446" w:type="dxa"/>
          </w:tcPr>
          <w:p w:rsidRPr="001A7366" w:rsidR="00582FAD" w:rsidP="00582FAD" w:rsidRDefault="00582FAD" w14:paraId="3F271228" w14:textId="77777777">
            <w:pPr>
              <w:pStyle w:val="TableParagraph"/>
              <w:ind w:left="108"/>
              <w:rPr>
                <w:rFonts w:ascii="Arial" w:hAnsi="Arial" w:cs="Arial"/>
                <w:sz w:val="20"/>
                <w:szCs w:val="20"/>
              </w:rPr>
            </w:pPr>
            <w:r w:rsidRPr="001A7366">
              <w:rPr>
                <w:rFonts w:ascii="Arial" w:hAnsi="Arial" w:cs="Arial"/>
                <w:sz w:val="20"/>
                <w:szCs w:val="20"/>
              </w:rPr>
              <w:t>Troškovi</w:t>
            </w:r>
            <w:r w:rsidRPr="001A7366">
              <w:rPr>
                <w:rFonts w:ascii="Arial" w:hAnsi="Arial" w:cs="Arial"/>
                <w:spacing w:val="-5"/>
                <w:sz w:val="20"/>
                <w:szCs w:val="20"/>
              </w:rPr>
              <w:t xml:space="preserve"> </w:t>
            </w:r>
            <w:r w:rsidRPr="001A7366">
              <w:rPr>
                <w:rFonts w:ascii="Arial" w:hAnsi="Arial" w:cs="Arial"/>
                <w:sz w:val="20"/>
                <w:szCs w:val="20"/>
              </w:rPr>
              <w:t>slanja</w:t>
            </w:r>
            <w:r w:rsidRPr="001A7366">
              <w:rPr>
                <w:rFonts w:ascii="Arial" w:hAnsi="Arial" w:cs="Arial"/>
                <w:spacing w:val="-2"/>
                <w:sz w:val="20"/>
                <w:szCs w:val="20"/>
              </w:rPr>
              <w:t xml:space="preserve"> </w:t>
            </w:r>
            <w:r w:rsidRPr="001A7366">
              <w:rPr>
                <w:rFonts w:ascii="Arial" w:hAnsi="Arial" w:cs="Arial"/>
                <w:sz w:val="20"/>
                <w:szCs w:val="20"/>
              </w:rPr>
              <w:t>poštanskih</w:t>
            </w:r>
            <w:r w:rsidRPr="001A7366">
              <w:rPr>
                <w:rFonts w:ascii="Arial" w:hAnsi="Arial" w:cs="Arial"/>
                <w:spacing w:val="-2"/>
                <w:sz w:val="20"/>
                <w:szCs w:val="20"/>
              </w:rPr>
              <w:t xml:space="preserve"> </w:t>
            </w:r>
            <w:r w:rsidRPr="001A7366">
              <w:rPr>
                <w:rFonts w:ascii="Arial" w:hAnsi="Arial" w:cs="Arial"/>
                <w:sz w:val="20"/>
                <w:szCs w:val="20"/>
              </w:rPr>
              <w:t>pošiljki:</w:t>
            </w:r>
            <w:r w:rsidRPr="001A7366">
              <w:rPr>
                <w:rFonts w:ascii="Arial" w:hAnsi="Arial" w:cs="Arial"/>
                <w:spacing w:val="-1"/>
                <w:sz w:val="20"/>
                <w:szCs w:val="20"/>
              </w:rPr>
              <w:t xml:space="preserve"> </w:t>
            </w:r>
            <w:r w:rsidRPr="001A7366">
              <w:rPr>
                <w:rFonts w:ascii="Arial" w:hAnsi="Arial" w:cs="Arial"/>
                <w:sz w:val="20"/>
                <w:szCs w:val="20"/>
              </w:rPr>
              <w:t>30,00</w:t>
            </w:r>
            <w:r w:rsidRPr="001A7366">
              <w:rPr>
                <w:rFonts w:ascii="Arial" w:hAnsi="Arial" w:cs="Arial"/>
                <w:spacing w:val="-3"/>
                <w:sz w:val="20"/>
                <w:szCs w:val="20"/>
              </w:rPr>
              <w:t xml:space="preserve"> </w:t>
            </w:r>
            <w:r w:rsidRPr="001A7366">
              <w:rPr>
                <w:rFonts w:ascii="Arial" w:hAnsi="Arial" w:cs="Arial"/>
                <w:sz w:val="20"/>
                <w:szCs w:val="20"/>
              </w:rPr>
              <w:t>€</w:t>
            </w:r>
          </w:p>
        </w:tc>
        <w:tc>
          <w:tcPr>
            <w:tcW w:w="1418" w:type="dxa"/>
          </w:tcPr>
          <w:p w:rsidRPr="001A7366" w:rsidR="00582FAD" w:rsidP="00582FAD" w:rsidRDefault="00582FAD" w14:paraId="58F06C09" w14:textId="77777777">
            <w:pPr>
              <w:pStyle w:val="TableParagraph"/>
              <w:ind w:right="95"/>
              <w:jc w:val="right"/>
              <w:rPr>
                <w:rFonts w:ascii="Arial" w:hAnsi="Arial" w:cs="Arial"/>
                <w:sz w:val="20"/>
                <w:szCs w:val="20"/>
              </w:rPr>
            </w:pPr>
            <w:r w:rsidRPr="001A7366">
              <w:rPr>
                <w:rFonts w:ascii="Arial" w:hAnsi="Arial" w:cs="Arial"/>
                <w:sz w:val="20"/>
                <w:szCs w:val="20"/>
              </w:rPr>
              <w:t>30,00 €</w:t>
            </w:r>
          </w:p>
        </w:tc>
        <w:tc>
          <w:tcPr>
            <w:tcW w:w="1558" w:type="dxa"/>
          </w:tcPr>
          <w:p w:rsidRPr="001A7366" w:rsidR="00582FAD" w:rsidP="00582FAD" w:rsidRDefault="00582FAD" w14:paraId="1A6D7781" w14:textId="77777777">
            <w:pPr>
              <w:pStyle w:val="TableParagraph"/>
              <w:ind w:right="89"/>
              <w:jc w:val="right"/>
              <w:rPr>
                <w:rFonts w:ascii="Arial" w:hAnsi="Arial" w:cs="Arial"/>
                <w:sz w:val="20"/>
                <w:szCs w:val="20"/>
              </w:rPr>
            </w:pPr>
            <w:r w:rsidRPr="001A7366">
              <w:rPr>
                <w:rFonts w:ascii="Arial" w:hAnsi="Arial" w:cs="Arial"/>
                <w:sz w:val="20"/>
                <w:szCs w:val="20"/>
              </w:rPr>
              <w:t>226,04 kn</w:t>
            </w:r>
          </w:p>
        </w:tc>
      </w:tr>
      <w:tr w:rsidRPr="001A7366" w:rsidR="00582FAD" w:rsidTr="001A7366" w14:paraId="10B6037C" w14:textId="77777777">
        <w:trPr>
          <w:trHeight w:val="337"/>
        </w:trPr>
        <w:tc>
          <w:tcPr>
            <w:tcW w:w="475" w:type="dxa"/>
          </w:tcPr>
          <w:p w:rsidRPr="001A7366" w:rsidR="00582FAD" w:rsidP="00582FAD" w:rsidRDefault="00582FAD" w14:paraId="117AC99E" w14:textId="77777777">
            <w:pPr>
              <w:pStyle w:val="TableParagraph"/>
              <w:ind w:left="107"/>
              <w:rPr>
                <w:rFonts w:ascii="Arial" w:hAnsi="Arial" w:cs="Arial"/>
                <w:sz w:val="20"/>
                <w:szCs w:val="20"/>
              </w:rPr>
            </w:pPr>
            <w:r w:rsidRPr="001A7366">
              <w:rPr>
                <w:rFonts w:ascii="Arial" w:hAnsi="Arial" w:cs="Arial"/>
                <w:sz w:val="20"/>
                <w:szCs w:val="20"/>
              </w:rPr>
              <w:t>6</w:t>
            </w:r>
          </w:p>
        </w:tc>
        <w:tc>
          <w:tcPr>
            <w:tcW w:w="5446" w:type="dxa"/>
          </w:tcPr>
          <w:p w:rsidRPr="001A7366" w:rsidR="00582FAD" w:rsidP="00582FAD" w:rsidRDefault="00582FAD" w14:paraId="2E955DEF" w14:textId="77777777">
            <w:pPr>
              <w:pStyle w:val="TableParagraph"/>
              <w:ind w:left="108"/>
              <w:rPr>
                <w:rFonts w:ascii="Arial" w:hAnsi="Arial" w:cs="Arial"/>
                <w:sz w:val="20"/>
                <w:szCs w:val="20"/>
              </w:rPr>
            </w:pPr>
            <w:r w:rsidRPr="001A7366">
              <w:rPr>
                <w:rFonts w:ascii="Arial" w:hAnsi="Arial" w:cs="Arial"/>
                <w:sz w:val="20"/>
                <w:szCs w:val="20"/>
              </w:rPr>
              <w:t>Izrada</w:t>
            </w:r>
            <w:r w:rsidRPr="001A7366">
              <w:rPr>
                <w:rFonts w:ascii="Arial" w:hAnsi="Arial" w:cs="Arial"/>
                <w:spacing w:val="-4"/>
                <w:sz w:val="20"/>
                <w:szCs w:val="20"/>
              </w:rPr>
              <w:t xml:space="preserve"> </w:t>
            </w:r>
            <w:r w:rsidRPr="001A7366">
              <w:rPr>
                <w:rFonts w:ascii="Arial" w:hAnsi="Arial" w:cs="Arial"/>
                <w:sz w:val="20"/>
                <w:szCs w:val="20"/>
              </w:rPr>
              <w:t>štambilja:</w:t>
            </w:r>
            <w:r w:rsidRPr="001A7366">
              <w:rPr>
                <w:rFonts w:ascii="Arial" w:hAnsi="Arial" w:cs="Arial"/>
                <w:spacing w:val="-2"/>
                <w:sz w:val="20"/>
                <w:szCs w:val="20"/>
              </w:rPr>
              <w:t xml:space="preserve"> </w:t>
            </w:r>
            <w:r w:rsidRPr="001A7366">
              <w:rPr>
                <w:rFonts w:ascii="Arial" w:hAnsi="Arial" w:cs="Arial"/>
                <w:sz w:val="20"/>
                <w:szCs w:val="20"/>
              </w:rPr>
              <w:t>15,00</w:t>
            </w:r>
            <w:r w:rsidRPr="001A7366">
              <w:rPr>
                <w:rFonts w:ascii="Arial" w:hAnsi="Arial" w:cs="Arial"/>
                <w:spacing w:val="-2"/>
                <w:sz w:val="20"/>
                <w:szCs w:val="20"/>
              </w:rPr>
              <w:t xml:space="preserve"> </w:t>
            </w:r>
            <w:r w:rsidRPr="001A7366">
              <w:rPr>
                <w:rFonts w:ascii="Arial" w:hAnsi="Arial" w:cs="Arial"/>
                <w:sz w:val="20"/>
                <w:szCs w:val="20"/>
              </w:rPr>
              <w:t>€</w:t>
            </w:r>
          </w:p>
        </w:tc>
        <w:tc>
          <w:tcPr>
            <w:tcW w:w="1418" w:type="dxa"/>
          </w:tcPr>
          <w:p w:rsidRPr="001A7366" w:rsidR="00582FAD" w:rsidP="00582FAD" w:rsidRDefault="00582FAD" w14:paraId="334161C2" w14:textId="77777777">
            <w:pPr>
              <w:pStyle w:val="TableParagraph"/>
              <w:ind w:right="95"/>
              <w:jc w:val="right"/>
              <w:rPr>
                <w:rFonts w:ascii="Arial" w:hAnsi="Arial" w:cs="Arial"/>
                <w:sz w:val="20"/>
                <w:szCs w:val="20"/>
              </w:rPr>
            </w:pPr>
            <w:r w:rsidRPr="001A7366">
              <w:rPr>
                <w:rFonts w:ascii="Arial" w:hAnsi="Arial" w:cs="Arial"/>
                <w:sz w:val="20"/>
                <w:szCs w:val="20"/>
              </w:rPr>
              <w:t>15,00 €</w:t>
            </w:r>
          </w:p>
        </w:tc>
        <w:tc>
          <w:tcPr>
            <w:tcW w:w="1558" w:type="dxa"/>
          </w:tcPr>
          <w:p w:rsidRPr="001A7366" w:rsidR="00582FAD" w:rsidP="00582FAD" w:rsidRDefault="00582FAD" w14:paraId="6E501156" w14:textId="77777777">
            <w:pPr>
              <w:pStyle w:val="TableParagraph"/>
              <w:ind w:right="89"/>
              <w:jc w:val="right"/>
              <w:rPr>
                <w:rFonts w:ascii="Arial" w:hAnsi="Arial" w:cs="Arial"/>
                <w:sz w:val="20"/>
                <w:szCs w:val="20"/>
              </w:rPr>
            </w:pPr>
            <w:r w:rsidRPr="001A7366">
              <w:rPr>
                <w:rFonts w:ascii="Arial" w:hAnsi="Arial" w:cs="Arial"/>
                <w:sz w:val="20"/>
                <w:szCs w:val="20"/>
              </w:rPr>
              <w:t>113,02 kn</w:t>
            </w:r>
          </w:p>
        </w:tc>
      </w:tr>
      <w:tr w:rsidRPr="001A7366" w:rsidR="00582FAD" w:rsidTr="001A7366" w14:paraId="525EC0B1" w14:textId="77777777">
        <w:trPr>
          <w:trHeight w:val="854"/>
        </w:trPr>
        <w:tc>
          <w:tcPr>
            <w:tcW w:w="475" w:type="dxa"/>
          </w:tcPr>
          <w:p w:rsidRPr="001A7366" w:rsidR="00582FAD" w:rsidP="00582FAD" w:rsidRDefault="00582FAD" w14:paraId="31B06D9C" w14:textId="77777777">
            <w:pPr>
              <w:pStyle w:val="TableParagraph"/>
              <w:rPr>
                <w:rFonts w:ascii="Arial" w:hAnsi="Arial" w:cs="Arial"/>
                <w:sz w:val="20"/>
                <w:szCs w:val="20"/>
              </w:rPr>
            </w:pPr>
          </w:p>
          <w:p w:rsidRPr="001A7366" w:rsidR="00582FAD" w:rsidP="00582FAD" w:rsidRDefault="00582FAD" w14:paraId="5869D109" w14:textId="77777777">
            <w:pPr>
              <w:pStyle w:val="TableParagraph"/>
              <w:ind w:left="107"/>
              <w:rPr>
                <w:rFonts w:ascii="Arial" w:hAnsi="Arial" w:cs="Arial"/>
                <w:sz w:val="20"/>
                <w:szCs w:val="20"/>
              </w:rPr>
            </w:pPr>
            <w:r w:rsidRPr="001A7366">
              <w:rPr>
                <w:rFonts w:ascii="Arial" w:hAnsi="Arial" w:cs="Arial"/>
                <w:sz w:val="20"/>
                <w:szCs w:val="20"/>
              </w:rPr>
              <w:t>7</w:t>
            </w:r>
          </w:p>
        </w:tc>
        <w:tc>
          <w:tcPr>
            <w:tcW w:w="5446" w:type="dxa"/>
          </w:tcPr>
          <w:p w:rsidRPr="001A7366" w:rsidR="00582FAD" w:rsidP="00582FAD" w:rsidRDefault="00582FAD" w14:paraId="6E853E87" w14:textId="77777777">
            <w:pPr>
              <w:pStyle w:val="TableParagraph"/>
              <w:ind w:left="108"/>
              <w:rPr>
                <w:rFonts w:ascii="Arial" w:hAnsi="Arial" w:cs="Arial"/>
                <w:sz w:val="20"/>
                <w:szCs w:val="20"/>
              </w:rPr>
            </w:pPr>
            <w:r w:rsidRPr="001A7366">
              <w:rPr>
                <w:rFonts w:ascii="Arial" w:hAnsi="Arial" w:cs="Arial"/>
                <w:sz w:val="20"/>
                <w:szCs w:val="20"/>
              </w:rPr>
              <w:t>Naknada</w:t>
            </w:r>
            <w:r w:rsidRPr="001A7366">
              <w:rPr>
                <w:rFonts w:ascii="Arial" w:hAnsi="Arial" w:cs="Arial"/>
                <w:spacing w:val="-3"/>
                <w:sz w:val="20"/>
                <w:szCs w:val="20"/>
              </w:rPr>
              <w:t xml:space="preserve"> </w:t>
            </w:r>
            <w:r w:rsidRPr="001A7366">
              <w:rPr>
                <w:rFonts w:ascii="Arial" w:hAnsi="Arial" w:cs="Arial"/>
                <w:sz w:val="20"/>
                <w:szCs w:val="20"/>
              </w:rPr>
              <w:t>za</w:t>
            </w:r>
            <w:r w:rsidRPr="001A7366">
              <w:rPr>
                <w:rFonts w:ascii="Arial" w:hAnsi="Arial" w:cs="Arial"/>
                <w:spacing w:val="-2"/>
                <w:sz w:val="20"/>
                <w:szCs w:val="20"/>
              </w:rPr>
              <w:t xml:space="preserve"> </w:t>
            </w:r>
            <w:r w:rsidRPr="001A7366">
              <w:rPr>
                <w:rFonts w:ascii="Arial" w:hAnsi="Arial" w:cs="Arial"/>
                <w:sz w:val="20"/>
                <w:szCs w:val="20"/>
              </w:rPr>
              <w:t>sređivanje,</w:t>
            </w:r>
            <w:r w:rsidRPr="001A7366">
              <w:rPr>
                <w:rFonts w:ascii="Arial" w:hAnsi="Arial" w:cs="Arial"/>
                <w:spacing w:val="-3"/>
                <w:sz w:val="20"/>
                <w:szCs w:val="20"/>
              </w:rPr>
              <w:t xml:space="preserve"> </w:t>
            </w:r>
            <w:r w:rsidRPr="001A7366">
              <w:rPr>
                <w:rFonts w:ascii="Arial" w:hAnsi="Arial" w:cs="Arial"/>
                <w:sz w:val="20"/>
                <w:szCs w:val="20"/>
              </w:rPr>
              <w:t>arhiviranje</w:t>
            </w:r>
            <w:r w:rsidRPr="001A7366">
              <w:rPr>
                <w:rFonts w:ascii="Arial" w:hAnsi="Arial" w:cs="Arial"/>
                <w:spacing w:val="-4"/>
                <w:sz w:val="20"/>
                <w:szCs w:val="20"/>
              </w:rPr>
              <w:t xml:space="preserve"> </w:t>
            </w:r>
            <w:r w:rsidRPr="001A7366">
              <w:rPr>
                <w:rFonts w:ascii="Arial" w:hAnsi="Arial" w:cs="Arial"/>
                <w:sz w:val="20"/>
                <w:szCs w:val="20"/>
              </w:rPr>
              <w:t>i</w:t>
            </w:r>
            <w:r w:rsidRPr="001A7366">
              <w:rPr>
                <w:rFonts w:ascii="Arial" w:hAnsi="Arial" w:cs="Arial"/>
                <w:spacing w:val="-2"/>
                <w:sz w:val="20"/>
                <w:szCs w:val="20"/>
              </w:rPr>
              <w:t xml:space="preserve"> </w:t>
            </w:r>
            <w:r w:rsidRPr="001A7366">
              <w:rPr>
                <w:rFonts w:ascii="Arial" w:hAnsi="Arial" w:cs="Arial"/>
                <w:sz w:val="20"/>
                <w:szCs w:val="20"/>
              </w:rPr>
              <w:t>odvoz</w:t>
            </w:r>
            <w:r w:rsidRPr="001A7366">
              <w:rPr>
                <w:rFonts w:ascii="Arial" w:hAnsi="Arial" w:cs="Arial"/>
                <w:spacing w:val="-2"/>
                <w:sz w:val="20"/>
                <w:szCs w:val="20"/>
              </w:rPr>
              <w:t xml:space="preserve"> </w:t>
            </w:r>
            <w:r w:rsidRPr="001A7366">
              <w:rPr>
                <w:rFonts w:ascii="Arial" w:hAnsi="Arial" w:cs="Arial"/>
                <w:sz w:val="20"/>
                <w:szCs w:val="20"/>
              </w:rPr>
              <w:t>poslovne</w:t>
            </w:r>
          </w:p>
          <w:p w:rsidRPr="001A7366" w:rsidR="00582FAD" w:rsidP="00582FAD" w:rsidRDefault="00582FAD" w14:paraId="08BCAF57" w14:textId="77777777">
            <w:pPr>
              <w:pStyle w:val="TableParagraph"/>
              <w:ind w:left="108" w:right="179"/>
              <w:rPr>
                <w:rFonts w:ascii="Arial" w:hAnsi="Arial" w:cs="Arial"/>
                <w:sz w:val="20"/>
                <w:szCs w:val="20"/>
              </w:rPr>
            </w:pPr>
            <w:r w:rsidRPr="001A7366">
              <w:rPr>
                <w:rFonts w:ascii="Arial" w:hAnsi="Arial" w:cs="Arial"/>
                <w:sz w:val="20"/>
                <w:szCs w:val="20"/>
              </w:rPr>
              <w:t>dokumentacije stečajnog dužnika u mjesto arhiviranja:</w:t>
            </w:r>
            <w:r w:rsidRPr="001A7366">
              <w:rPr>
                <w:rFonts w:ascii="Arial" w:hAnsi="Arial" w:cs="Arial"/>
                <w:spacing w:val="-47"/>
                <w:sz w:val="20"/>
                <w:szCs w:val="20"/>
              </w:rPr>
              <w:t xml:space="preserve"> </w:t>
            </w:r>
            <w:r w:rsidRPr="001A7366">
              <w:rPr>
                <w:rFonts w:ascii="Arial" w:hAnsi="Arial" w:cs="Arial"/>
                <w:sz w:val="20"/>
                <w:szCs w:val="20"/>
              </w:rPr>
              <w:t>500,00</w:t>
            </w:r>
            <w:r w:rsidRPr="001A7366">
              <w:rPr>
                <w:rFonts w:ascii="Arial" w:hAnsi="Arial" w:cs="Arial"/>
                <w:spacing w:val="-3"/>
                <w:sz w:val="20"/>
                <w:szCs w:val="20"/>
              </w:rPr>
              <w:t xml:space="preserve"> </w:t>
            </w:r>
            <w:r w:rsidRPr="001A7366">
              <w:rPr>
                <w:rFonts w:ascii="Arial" w:hAnsi="Arial" w:cs="Arial"/>
                <w:sz w:val="20"/>
                <w:szCs w:val="20"/>
              </w:rPr>
              <w:t>€</w:t>
            </w:r>
          </w:p>
        </w:tc>
        <w:tc>
          <w:tcPr>
            <w:tcW w:w="1418" w:type="dxa"/>
          </w:tcPr>
          <w:p w:rsidRPr="001A7366" w:rsidR="00582FAD" w:rsidP="00582FAD" w:rsidRDefault="00582FAD" w14:paraId="499F5E78" w14:textId="77777777">
            <w:pPr>
              <w:pStyle w:val="TableParagraph"/>
              <w:rPr>
                <w:rFonts w:ascii="Arial" w:hAnsi="Arial" w:cs="Arial"/>
                <w:sz w:val="20"/>
                <w:szCs w:val="20"/>
              </w:rPr>
            </w:pPr>
          </w:p>
          <w:p w:rsidRPr="001A7366" w:rsidR="00582FAD" w:rsidP="00582FAD" w:rsidRDefault="00582FAD" w14:paraId="01F7EE79" w14:textId="77777777">
            <w:pPr>
              <w:pStyle w:val="TableParagraph"/>
              <w:ind w:right="95"/>
              <w:jc w:val="right"/>
              <w:rPr>
                <w:rFonts w:ascii="Arial" w:hAnsi="Arial" w:cs="Arial"/>
                <w:sz w:val="20"/>
                <w:szCs w:val="20"/>
              </w:rPr>
            </w:pPr>
            <w:r w:rsidRPr="001A7366">
              <w:rPr>
                <w:rFonts w:ascii="Arial" w:hAnsi="Arial" w:cs="Arial"/>
                <w:sz w:val="20"/>
                <w:szCs w:val="20"/>
              </w:rPr>
              <w:t>500,00</w:t>
            </w:r>
            <w:r w:rsidRPr="001A7366">
              <w:rPr>
                <w:rFonts w:ascii="Arial" w:hAnsi="Arial" w:cs="Arial"/>
                <w:spacing w:val="-3"/>
                <w:sz w:val="20"/>
                <w:szCs w:val="20"/>
              </w:rPr>
              <w:t xml:space="preserve"> </w:t>
            </w:r>
            <w:r w:rsidRPr="001A7366">
              <w:rPr>
                <w:rFonts w:ascii="Arial" w:hAnsi="Arial" w:cs="Arial"/>
                <w:sz w:val="20"/>
                <w:szCs w:val="20"/>
              </w:rPr>
              <w:t>€</w:t>
            </w:r>
          </w:p>
        </w:tc>
        <w:tc>
          <w:tcPr>
            <w:tcW w:w="1558" w:type="dxa"/>
          </w:tcPr>
          <w:p w:rsidRPr="001A7366" w:rsidR="00582FAD" w:rsidP="00582FAD" w:rsidRDefault="00582FAD" w14:paraId="1F84595F" w14:textId="77777777">
            <w:pPr>
              <w:pStyle w:val="TableParagraph"/>
              <w:rPr>
                <w:rFonts w:ascii="Arial" w:hAnsi="Arial" w:cs="Arial"/>
                <w:sz w:val="20"/>
                <w:szCs w:val="20"/>
              </w:rPr>
            </w:pPr>
          </w:p>
          <w:p w:rsidRPr="001A7366" w:rsidR="00582FAD" w:rsidP="00582FAD" w:rsidRDefault="00582FAD" w14:paraId="33655AF2" w14:textId="77777777">
            <w:pPr>
              <w:pStyle w:val="TableParagraph"/>
              <w:ind w:right="88"/>
              <w:jc w:val="right"/>
              <w:rPr>
                <w:rFonts w:ascii="Arial" w:hAnsi="Arial" w:cs="Arial"/>
                <w:sz w:val="20"/>
                <w:szCs w:val="20"/>
              </w:rPr>
            </w:pPr>
            <w:r w:rsidRPr="001A7366">
              <w:rPr>
                <w:rFonts w:ascii="Arial" w:hAnsi="Arial" w:cs="Arial"/>
                <w:sz w:val="20"/>
                <w:szCs w:val="20"/>
              </w:rPr>
              <w:t>3.767,25kn</w:t>
            </w:r>
          </w:p>
        </w:tc>
      </w:tr>
      <w:tr w:rsidRPr="001A7366" w:rsidR="00582FAD" w:rsidTr="001A7366" w14:paraId="1D977E7D" w14:textId="77777777">
        <w:trPr>
          <w:trHeight w:val="338"/>
        </w:trPr>
        <w:tc>
          <w:tcPr>
            <w:tcW w:w="475" w:type="dxa"/>
          </w:tcPr>
          <w:p w:rsidRPr="001A7366" w:rsidR="00582FAD" w:rsidP="00582FAD" w:rsidRDefault="00582FAD" w14:paraId="18132AC8" w14:textId="77777777">
            <w:pPr>
              <w:pStyle w:val="TableParagraph"/>
              <w:ind w:left="107"/>
              <w:rPr>
                <w:rFonts w:ascii="Arial" w:hAnsi="Arial" w:cs="Arial"/>
                <w:sz w:val="20"/>
                <w:szCs w:val="20"/>
              </w:rPr>
            </w:pPr>
            <w:r w:rsidRPr="001A7366">
              <w:rPr>
                <w:rFonts w:ascii="Arial" w:hAnsi="Arial" w:cs="Arial"/>
                <w:sz w:val="20"/>
                <w:szCs w:val="20"/>
              </w:rPr>
              <w:t>8</w:t>
            </w:r>
          </w:p>
        </w:tc>
        <w:tc>
          <w:tcPr>
            <w:tcW w:w="5446" w:type="dxa"/>
          </w:tcPr>
          <w:p w:rsidRPr="001A7366" w:rsidR="00582FAD" w:rsidP="00582FAD" w:rsidRDefault="00582FAD" w14:paraId="325D0463" w14:textId="77777777">
            <w:pPr>
              <w:pStyle w:val="TableParagraph"/>
              <w:ind w:left="108"/>
              <w:rPr>
                <w:rFonts w:ascii="Arial" w:hAnsi="Arial" w:cs="Arial"/>
                <w:sz w:val="20"/>
                <w:szCs w:val="20"/>
              </w:rPr>
            </w:pPr>
            <w:r w:rsidRPr="001A7366">
              <w:rPr>
                <w:rFonts w:ascii="Arial" w:hAnsi="Arial" w:cs="Arial"/>
                <w:sz w:val="20"/>
                <w:szCs w:val="20"/>
              </w:rPr>
              <w:t>*Nagrada</w:t>
            </w:r>
            <w:r w:rsidRPr="001A7366">
              <w:rPr>
                <w:rFonts w:ascii="Arial" w:hAnsi="Arial" w:cs="Arial"/>
                <w:spacing w:val="-6"/>
                <w:sz w:val="20"/>
                <w:szCs w:val="20"/>
              </w:rPr>
              <w:t xml:space="preserve"> </w:t>
            </w:r>
            <w:r w:rsidRPr="001A7366">
              <w:rPr>
                <w:rFonts w:ascii="Arial" w:hAnsi="Arial" w:cs="Arial"/>
                <w:sz w:val="20"/>
                <w:szCs w:val="20"/>
              </w:rPr>
              <w:t>stečajnom</w:t>
            </w:r>
            <w:r w:rsidRPr="001A7366">
              <w:rPr>
                <w:rFonts w:ascii="Arial" w:hAnsi="Arial" w:cs="Arial"/>
                <w:spacing w:val="-1"/>
                <w:sz w:val="20"/>
                <w:szCs w:val="20"/>
              </w:rPr>
              <w:t xml:space="preserve"> </w:t>
            </w:r>
            <w:r w:rsidRPr="001A7366">
              <w:rPr>
                <w:rFonts w:ascii="Arial" w:hAnsi="Arial" w:cs="Arial"/>
                <w:sz w:val="20"/>
                <w:szCs w:val="20"/>
              </w:rPr>
              <w:t>upravitelju</w:t>
            </w:r>
            <w:r w:rsidRPr="001A7366">
              <w:rPr>
                <w:rFonts w:ascii="Arial" w:hAnsi="Arial" w:cs="Arial"/>
                <w:spacing w:val="-2"/>
                <w:sz w:val="20"/>
                <w:szCs w:val="20"/>
              </w:rPr>
              <w:t xml:space="preserve"> </w:t>
            </w:r>
            <w:r w:rsidRPr="001A7366">
              <w:rPr>
                <w:rFonts w:ascii="Arial" w:hAnsi="Arial" w:cs="Arial"/>
                <w:sz w:val="20"/>
                <w:szCs w:val="20"/>
              </w:rPr>
              <w:t>u</w:t>
            </w:r>
            <w:r w:rsidRPr="001A7366">
              <w:rPr>
                <w:rFonts w:ascii="Arial" w:hAnsi="Arial" w:cs="Arial"/>
                <w:spacing w:val="-2"/>
                <w:sz w:val="20"/>
                <w:szCs w:val="20"/>
              </w:rPr>
              <w:t xml:space="preserve"> </w:t>
            </w:r>
            <w:r w:rsidRPr="001A7366">
              <w:rPr>
                <w:rFonts w:ascii="Arial" w:hAnsi="Arial" w:cs="Arial"/>
                <w:sz w:val="20"/>
                <w:szCs w:val="20"/>
              </w:rPr>
              <w:t>bruto</w:t>
            </w:r>
            <w:r w:rsidRPr="001A7366">
              <w:rPr>
                <w:rFonts w:ascii="Arial" w:hAnsi="Arial" w:cs="Arial"/>
                <w:spacing w:val="-5"/>
                <w:sz w:val="20"/>
                <w:szCs w:val="20"/>
              </w:rPr>
              <w:t xml:space="preserve"> </w:t>
            </w:r>
            <w:r w:rsidRPr="001A7366">
              <w:rPr>
                <w:rFonts w:ascii="Arial" w:hAnsi="Arial" w:cs="Arial"/>
                <w:sz w:val="20"/>
                <w:szCs w:val="20"/>
              </w:rPr>
              <w:t>iznosu</w:t>
            </w:r>
          </w:p>
        </w:tc>
        <w:tc>
          <w:tcPr>
            <w:tcW w:w="1418" w:type="dxa"/>
          </w:tcPr>
          <w:p w:rsidRPr="001A7366" w:rsidR="00582FAD" w:rsidP="00582FAD" w:rsidRDefault="00582FAD" w14:paraId="357E199D" w14:textId="77777777">
            <w:pPr>
              <w:pStyle w:val="TableParagraph"/>
              <w:rPr>
                <w:rFonts w:ascii="Arial" w:hAnsi="Arial" w:cs="Arial"/>
                <w:sz w:val="20"/>
                <w:szCs w:val="20"/>
              </w:rPr>
            </w:pPr>
          </w:p>
        </w:tc>
        <w:tc>
          <w:tcPr>
            <w:tcW w:w="1558" w:type="dxa"/>
          </w:tcPr>
          <w:p w:rsidRPr="001A7366" w:rsidR="00582FAD" w:rsidP="00582FAD" w:rsidRDefault="00582FAD" w14:paraId="41A97919" w14:textId="77777777">
            <w:pPr>
              <w:pStyle w:val="TableParagraph"/>
              <w:rPr>
                <w:rFonts w:ascii="Arial" w:hAnsi="Arial" w:cs="Arial"/>
                <w:sz w:val="20"/>
                <w:szCs w:val="20"/>
              </w:rPr>
            </w:pPr>
          </w:p>
        </w:tc>
      </w:tr>
      <w:tr w:rsidRPr="001A7366" w:rsidR="00582FAD" w:rsidTr="001A7366" w14:paraId="02F87CE4" w14:textId="77777777">
        <w:trPr>
          <w:trHeight w:val="4624"/>
        </w:trPr>
        <w:tc>
          <w:tcPr>
            <w:tcW w:w="475" w:type="dxa"/>
          </w:tcPr>
          <w:p w:rsidRPr="001A7366" w:rsidR="00582FAD" w:rsidP="00582FAD" w:rsidRDefault="00582FAD" w14:paraId="57DC430C" w14:textId="77777777">
            <w:pPr>
              <w:pStyle w:val="TableParagraph"/>
              <w:rPr>
                <w:rFonts w:ascii="Arial" w:hAnsi="Arial" w:cs="Arial"/>
                <w:sz w:val="20"/>
                <w:szCs w:val="20"/>
              </w:rPr>
            </w:pPr>
          </w:p>
          <w:p w:rsidRPr="001A7366" w:rsidR="00582FAD" w:rsidP="00582FAD" w:rsidRDefault="00582FAD" w14:paraId="380501B2" w14:textId="77777777">
            <w:pPr>
              <w:pStyle w:val="TableParagraph"/>
              <w:rPr>
                <w:rFonts w:ascii="Arial" w:hAnsi="Arial" w:cs="Arial"/>
                <w:sz w:val="20"/>
                <w:szCs w:val="20"/>
              </w:rPr>
            </w:pPr>
          </w:p>
          <w:p w:rsidRPr="001A7366" w:rsidR="00582FAD" w:rsidP="00582FAD" w:rsidRDefault="00582FAD" w14:paraId="331ED771" w14:textId="77777777">
            <w:pPr>
              <w:pStyle w:val="TableParagraph"/>
              <w:rPr>
                <w:rFonts w:ascii="Arial" w:hAnsi="Arial" w:cs="Arial"/>
                <w:sz w:val="20"/>
                <w:szCs w:val="20"/>
              </w:rPr>
            </w:pPr>
          </w:p>
          <w:p w:rsidRPr="001A7366" w:rsidR="00582FAD" w:rsidP="00582FAD" w:rsidRDefault="00582FAD" w14:paraId="413BD25B" w14:textId="77777777">
            <w:pPr>
              <w:pStyle w:val="TableParagraph"/>
              <w:rPr>
                <w:rFonts w:ascii="Arial" w:hAnsi="Arial" w:cs="Arial"/>
                <w:sz w:val="20"/>
                <w:szCs w:val="20"/>
              </w:rPr>
            </w:pPr>
          </w:p>
          <w:p w:rsidRPr="001A7366" w:rsidR="00582FAD" w:rsidP="00582FAD" w:rsidRDefault="00582FAD" w14:paraId="2F01D1C3" w14:textId="77777777">
            <w:pPr>
              <w:pStyle w:val="TableParagraph"/>
              <w:rPr>
                <w:rFonts w:ascii="Arial" w:hAnsi="Arial" w:cs="Arial"/>
                <w:sz w:val="20"/>
                <w:szCs w:val="20"/>
              </w:rPr>
            </w:pPr>
          </w:p>
          <w:p w:rsidRPr="001A7366" w:rsidR="00582FAD" w:rsidP="00582FAD" w:rsidRDefault="00582FAD" w14:paraId="73D90479" w14:textId="77777777">
            <w:pPr>
              <w:pStyle w:val="TableParagraph"/>
              <w:rPr>
                <w:rFonts w:ascii="Arial" w:hAnsi="Arial" w:cs="Arial"/>
                <w:sz w:val="20"/>
                <w:szCs w:val="20"/>
              </w:rPr>
            </w:pPr>
          </w:p>
          <w:p w:rsidRPr="001A7366" w:rsidR="00582FAD" w:rsidP="00582FAD" w:rsidRDefault="00582FAD" w14:paraId="678D7F9B" w14:textId="77777777">
            <w:pPr>
              <w:pStyle w:val="TableParagraph"/>
              <w:rPr>
                <w:rFonts w:ascii="Arial" w:hAnsi="Arial" w:cs="Arial"/>
                <w:sz w:val="20"/>
                <w:szCs w:val="20"/>
              </w:rPr>
            </w:pPr>
          </w:p>
          <w:p w:rsidRPr="001A7366" w:rsidR="00582FAD" w:rsidP="00582FAD" w:rsidRDefault="00582FAD" w14:paraId="3A653BA5" w14:textId="77777777">
            <w:pPr>
              <w:pStyle w:val="TableParagraph"/>
              <w:ind w:left="107"/>
              <w:rPr>
                <w:rFonts w:ascii="Arial" w:hAnsi="Arial" w:cs="Arial"/>
                <w:sz w:val="20"/>
                <w:szCs w:val="20"/>
              </w:rPr>
            </w:pPr>
            <w:r w:rsidRPr="001A7366">
              <w:rPr>
                <w:rFonts w:ascii="Arial" w:hAnsi="Arial" w:cs="Arial"/>
                <w:sz w:val="20"/>
                <w:szCs w:val="20"/>
              </w:rPr>
              <w:t>9</w:t>
            </w:r>
          </w:p>
        </w:tc>
        <w:tc>
          <w:tcPr>
            <w:tcW w:w="5446" w:type="dxa"/>
          </w:tcPr>
          <w:p w:rsidRPr="001A7366" w:rsidR="00582FAD" w:rsidP="00582FAD" w:rsidRDefault="00582FAD" w14:paraId="58ADF6B7" w14:textId="77777777">
            <w:pPr>
              <w:pStyle w:val="TableParagraph"/>
              <w:ind w:left="108" w:right="470"/>
              <w:rPr>
                <w:rFonts w:ascii="Arial" w:hAnsi="Arial" w:cs="Arial"/>
                <w:sz w:val="20"/>
                <w:szCs w:val="20"/>
              </w:rPr>
            </w:pPr>
            <w:r w:rsidRPr="001A7366">
              <w:rPr>
                <w:rFonts w:ascii="Arial" w:hAnsi="Arial" w:cs="Arial"/>
                <w:sz w:val="20"/>
                <w:szCs w:val="20"/>
              </w:rPr>
              <w:t>Putni trošak stečajnog upravitelja za četiri službena</w:t>
            </w:r>
            <w:r w:rsidRPr="001A7366">
              <w:rPr>
                <w:rFonts w:ascii="Arial" w:hAnsi="Arial" w:cs="Arial"/>
                <w:spacing w:val="-46"/>
                <w:sz w:val="20"/>
                <w:szCs w:val="20"/>
              </w:rPr>
              <w:t xml:space="preserve"> </w:t>
            </w:r>
            <w:r w:rsidRPr="001A7366">
              <w:rPr>
                <w:rFonts w:ascii="Arial" w:hAnsi="Arial" w:cs="Arial"/>
                <w:sz w:val="20"/>
                <w:szCs w:val="20"/>
              </w:rPr>
              <w:t>putovanja, u ukupnom iznosu od 992,00 €, bez</w:t>
            </w:r>
            <w:r w:rsidRPr="001A7366">
              <w:rPr>
                <w:rFonts w:ascii="Arial" w:hAnsi="Arial" w:cs="Arial"/>
                <w:spacing w:val="1"/>
                <w:sz w:val="20"/>
                <w:szCs w:val="20"/>
              </w:rPr>
              <w:t xml:space="preserve"> </w:t>
            </w:r>
            <w:r w:rsidRPr="001A7366">
              <w:rPr>
                <w:rFonts w:ascii="Arial" w:hAnsi="Arial" w:cs="Arial"/>
                <w:sz w:val="20"/>
                <w:szCs w:val="20"/>
              </w:rPr>
              <w:t>cestarine,</w:t>
            </w:r>
            <w:r w:rsidRPr="001A7366">
              <w:rPr>
                <w:rFonts w:ascii="Arial" w:hAnsi="Arial" w:cs="Arial"/>
                <w:spacing w:val="-1"/>
                <w:sz w:val="20"/>
                <w:szCs w:val="20"/>
              </w:rPr>
              <w:t xml:space="preserve"> </w:t>
            </w:r>
            <w:r w:rsidRPr="001A7366">
              <w:rPr>
                <w:rFonts w:ascii="Arial" w:hAnsi="Arial" w:cs="Arial"/>
                <w:sz w:val="20"/>
                <w:szCs w:val="20"/>
              </w:rPr>
              <w:t>i</w:t>
            </w:r>
            <w:r w:rsidRPr="001A7366">
              <w:rPr>
                <w:rFonts w:ascii="Arial" w:hAnsi="Arial" w:cs="Arial"/>
                <w:spacing w:val="1"/>
                <w:sz w:val="20"/>
                <w:szCs w:val="20"/>
              </w:rPr>
              <w:t xml:space="preserve"> </w:t>
            </w:r>
            <w:r w:rsidRPr="001A7366">
              <w:rPr>
                <w:rFonts w:ascii="Arial" w:hAnsi="Arial" w:cs="Arial"/>
                <w:sz w:val="20"/>
                <w:szCs w:val="20"/>
              </w:rPr>
              <w:t>to:</w:t>
            </w:r>
          </w:p>
          <w:p w:rsidRPr="001A7366" w:rsidR="00582FAD" w:rsidP="00582FAD" w:rsidRDefault="00582FAD" w14:paraId="24DEB927" w14:textId="77777777">
            <w:pPr>
              <w:pStyle w:val="TableParagraph"/>
              <w:numPr>
                <w:ilvl w:val="0"/>
                <w:numId w:val="24"/>
              </w:numPr>
              <w:tabs>
                <w:tab w:val="left" w:pos="231"/>
              </w:tabs>
              <w:autoSpaceDE w:val="false"/>
              <w:autoSpaceDN w:val="false"/>
              <w:ind w:right="143" w:firstLine="0"/>
              <w:rPr>
                <w:rFonts w:ascii="Arial" w:hAnsi="Arial" w:cs="Arial"/>
                <w:sz w:val="20"/>
                <w:szCs w:val="20"/>
              </w:rPr>
            </w:pPr>
            <w:r w:rsidRPr="001A7366">
              <w:rPr>
                <w:rFonts w:ascii="Arial" w:hAnsi="Arial" w:cs="Arial"/>
                <w:sz w:val="20"/>
                <w:szCs w:val="20"/>
              </w:rPr>
              <w:t>za dva službena putovanja na Trgovački sud u</w:t>
            </w:r>
            <w:r w:rsidRPr="001A7366">
              <w:rPr>
                <w:rFonts w:ascii="Arial" w:hAnsi="Arial" w:cs="Arial"/>
                <w:spacing w:val="1"/>
                <w:sz w:val="20"/>
                <w:szCs w:val="20"/>
              </w:rPr>
              <w:t xml:space="preserve"> </w:t>
            </w:r>
            <w:r w:rsidRPr="001A7366">
              <w:rPr>
                <w:rFonts w:ascii="Arial" w:hAnsi="Arial" w:cs="Arial"/>
                <w:sz w:val="20"/>
                <w:szCs w:val="20"/>
              </w:rPr>
              <w:t>Zagrebu, na ispitno i izvještajno ročište (jedan putni</w:t>
            </w:r>
            <w:r w:rsidRPr="001A7366">
              <w:rPr>
                <w:rFonts w:ascii="Arial" w:hAnsi="Arial" w:cs="Arial"/>
                <w:spacing w:val="1"/>
                <w:sz w:val="20"/>
                <w:szCs w:val="20"/>
              </w:rPr>
              <w:t xml:space="preserve"> </w:t>
            </w:r>
            <w:r w:rsidRPr="001A7366">
              <w:rPr>
                <w:rFonts w:ascii="Arial" w:hAnsi="Arial" w:cs="Arial"/>
                <w:sz w:val="20"/>
                <w:szCs w:val="20"/>
              </w:rPr>
              <w:t>trošak), te na završno ročište vjerovnika, na prosječnoj</w:t>
            </w:r>
            <w:r w:rsidRPr="001A7366">
              <w:rPr>
                <w:rFonts w:ascii="Arial" w:hAnsi="Arial" w:cs="Arial"/>
                <w:spacing w:val="1"/>
                <w:sz w:val="20"/>
                <w:szCs w:val="20"/>
              </w:rPr>
              <w:t xml:space="preserve"> </w:t>
            </w:r>
            <w:r w:rsidRPr="001A7366">
              <w:rPr>
                <w:rFonts w:ascii="Arial" w:hAnsi="Arial" w:cs="Arial"/>
                <w:sz w:val="20"/>
                <w:szCs w:val="20"/>
              </w:rPr>
              <w:t>udaljenosti od mjesta prebivališta stečajnog upravitelja</w:t>
            </w:r>
            <w:r w:rsidRPr="001A7366">
              <w:rPr>
                <w:rFonts w:ascii="Arial" w:hAnsi="Arial" w:cs="Arial"/>
                <w:spacing w:val="-46"/>
                <w:sz w:val="20"/>
                <w:szCs w:val="20"/>
              </w:rPr>
              <w:t xml:space="preserve"> </w:t>
            </w:r>
            <w:r w:rsidRPr="001A7366">
              <w:rPr>
                <w:rFonts w:ascii="Arial" w:hAnsi="Arial" w:cs="Arial"/>
                <w:sz w:val="20"/>
                <w:szCs w:val="20"/>
              </w:rPr>
              <w:t>do Trgovačkog suda u Zagrebu, od 270 km, bez</w:t>
            </w:r>
            <w:r w:rsidRPr="001A7366">
              <w:rPr>
                <w:rFonts w:ascii="Arial" w:hAnsi="Arial" w:cs="Arial"/>
                <w:spacing w:val="1"/>
                <w:sz w:val="20"/>
                <w:szCs w:val="20"/>
              </w:rPr>
              <w:t xml:space="preserve"> </w:t>
            </w:r>
            <w:r w:rsidRPr="001A7366">
              <w:rPr>
                <w:rFonts w:ascii="Arial" w:hAnsi="Arial" w:cs="Arial"/>
                <w:sz w:val="20"/>
                <w:szCs w:val="20"/>
              </w:rPr>
              <w:t>cestarine: 432,00 € (540 km x 0,4 € = 216,00 € po</w:t>
            </w:r>
            <w:r w:rsidRPr="001A7366">
              <w:rPr>
                <w:rFonts w:ascii="Arial" w:hAnsi="Arial" w:cs="Arial"/>
                <w:spacing w:val="1"/>
                <w:sz w:val="20"/>
                <w:szCs w:val="20"/>
              </w:rPr>
              <w:t xml:space="preserve"> </w:t>
            </w:r>
            <w:r w:rsidRPr="001A7366">
              <w:rPr>
                <w:rFonts w:ascii="Arial" w:hAnsi="Arial" w:cs="Arial"/>
                <w:sz w:val="20"/>
                <w:szCs w:val="20"/>
              </w:rPr>
              <w:t>putovanju),</w:t>
            </w:r>
          </w:p>
          <w:p w:rsidRPr="001A7366" w:rsidR="00582FAD" w:rsidP="00582FAD" w:rsidRDefault="00582FAD" w14:paraId="0F71CB83" w14:textId="77777777">
            <w:pPr>
              <w:pStyle w:val="TableParagraph"/>
              <w:numPr>
                <w:ilvl w:val="0"/>
                <w:numId w:val="24"/>
              </w:numPr>
              <w:tabs>
                <w:tab w:val="left" w:pos="231"/>
              </w:tabs>
              <w:autoSpaceDE w:val="false"/>
              <w:autoSpaceDN w:val="false"/>
              <w:ind w:right="605" w:firstLine="0"/>
              <w:rPr>
                <w:rFonts w:ascii="Arial" w:hAnsi="Arial" w:cs="Arial"/>
                <w:sz w:val="20"/>
                <w:szCs w:val="20"/>
              </w:rPr>
            </w:pPr>
            <w:r w:rsidRPr="001A7366">
              <w:rPr>
                <w:rFonts w:ascii="Arial" w:hAnsi="Arial" w:cs="Arial"/>
                <w:sz w:val="20"/>
                <w:szCs w:val="20"/>
              </w:rPr>
              <w:t>za dva službena putovanja od mjesta prebivališta</w:t>
            </w:r>
            <w:r w:rsidRPr="001A7366">
              <w:rPr>
                <w:rFonts w:ascii="Arial" w:hAnsi="Arial" w:cs="Arial"/>
                <w:spacing w:val="-46"/>
                <w:sz w:val="20"/>
                <w:szCs w:val="20"/>
              </w:rPr>
              <w:t xml:space="preserve"> </w:t>
            </w:r>
            <w:r w:rsidRPr="001A7366">
              <w:rPr>
                <w:rFonts w:ascii="Arial" w:hAnsi="Arial" w:cs="Arial"/>
                <w:sz w:val="20"/>
                <w:szCs w:val="20"/>
              </w:rPr>
              <w:t>stečajnog</w:t>
            </w:r>
            <w:r w:rsidRPr="001A7366">
              <w:rPr>
                <w:rFonts w:ascii="Arial" w:hAnsi="Arial" w:cs="Arial"/>
                <w:spacing w:val="-2"/>
                <w:sz w:val="20"/>
                <w:szCs w:val="20"/>
              </w:rPr>
              <w:t xml:space="preserve"> </w:t>
            </w:r>
            <w:r w:rsidRPr="001A7366">
              <w:rPr>
                <w:rFonts w:ascii="Arial" w:hAnsi="Arial" w:cs="Arial"/>
                <w:sz w:val="20"/>
                <w:szCs w:val="20"/>
              </w:rPr>
              <w:t>upravitelja</w:t>
            </w:r>
            <w:r w:rsidRPr="001A7366">
              <w:rPr>
                <w:rFonts w:ascii="Arial" w:hAnsi="Arial" w:cs="Arial"/>
                <w:spacing w:val="-2"/>
                <w:sz w:val="20"/>
                <w:szCs w:val="20"/>
              </w:rPr>
              <w:t xml:space="preserve"> </w:t>
            </w:r>
            <w:r w:rsidRPr="001A7366">
              <w:rPr>
                <w:rFonts w:ascii="Arial" w:hAnsi="Arial" w:cs="Arial"/>
                <w:sz w:val="20"/>
                <w:szCs w:val="20"/>
              </w:rPr>
              <w:t>do</w:t>
            </w:r>
            <w:r w:rsidRPr="001A7366">
              <w:rPr>
                <w:rFonts w:ascii="Arial" w:hAnsi="Arial" w:cs="Arial"/>
                <w:spacing w:val="-3"/>
                <w:sz w:val="20"/>
                <w:szCs w:val="20"/>
              </w:rPr>
              <w:t xml:space="preserve"> </w:t>
            </w:r>
            <w:r w:rsidRPr="001A7366">
              <w:rPr>
                <w:rFonts w:ascii="Arial" w:hAnsi="Arial" w:cs="Arial"/>
                <w:sz w:val="20"/>
                <w:szCs w:val="20"/>
              </w:rPr>
              <w:t>mjesta</w:t>
            </w:r>
            <w:r w:rsidRPr="001A7366">
              <w:rPr>
                <w:rFonts w:ascii="Arial" w:hAnsi="Arial" w:cs="Arial"/>
                <w:spacing w:val="-5"/>
                <w:sz w:val="20"/>
                <w:szCs w:val="20"/>
              </w:rPr>
              <w:t xml:space="preserve"> </w:t>
            </w:r>
            <w:r w:rsidRPr="001A7366">
              <w:rPr>
                <w:rFonts w:ascii="Arial" w:hAnsi="Arial" w:cs="Arial"/>
                <w:sz w:val="20"/>
                <w:szCs w:val="20"/>
              </w:rPr>
              <w:t>sjedišta</w:t>
            </w:r>
            <w:r w:rsidRPr="001A7366">
              <w:rPr>
                <w:rFonts w:ascii="Arial" w:hAnsi="Arial" w:cs="Arial"/>
                <w:spacing w:val="-5"/>
                <w:sz w:val="20"/>
                <w:szCs w:val="20"/>
              </w:rPr>
              <w:t xml:space="preserve"> </w:t>
            </w:r>
            <w:r w:rsidRPr="001A7366">
              <w:rPr>
                <w:rFonts w:ascii="Arial" w:hAnsi="Arial" w:cs="Arial"/>
                <w:sz w:val="20"/>
                <w:szCs w:val="20"/>
              </w:rPr>
              <w:t>stečajnog</w:t>
            </w:r>
          </w:p>
          <w:p w:rsidRPr="001A7366" w:rsidR="00582FAD" w:rsidP="00582FAD" w:rsidRDefault="00582FAD" w14:paraId="1B9918DD" w14:textId="77777777">
            <w:pPr>
              <w:pStyle w:val="TableParagraph"/>
              <w:ind w:left="108"/>
              <w:rPr>
                <w:rFonts w:ascii="Arial" w:hAnsi="Arial" w:cs="Arial"/>
                <w:sz w:val="20"/>
                <w:szCs w:val="20"/>
              </w:rPr>
            </w:pPr>
            <w:r w:rsidRPr="001A7366">
              <w:rPr>
                <w:rFonts w:ascii="Arial" w:hAnsi="Arial" w:cs="Arial"/>
                <w:sz w:val="20"/>
                <w:szCs w:val="20"/>
              </w:rPr>
              <w:t>dužnika radi uvida u poslovnu dokumentaciju, popisa</w:t>
            </w:r>
            <w:r w:rsidRPr="001A7366">
              <w:rPr>
                <w:rFonts w:ascii="Arial" w:hAnsi="Arial" w:cs="Arial"/>
                <w:spacing w:val="1"/>
                <w:sz w:val="20"/>
                <w:szCs w:val="20"/>
              </w:rPr>
              <w:t xml:space="preserve"> </w:t>
            </w:r>
            <w:r w:rsidRPr="001A7366">
              <w:rPr>
                <w:rFonts w:ascii="Arial" w:hAnsi="Arial" w:cs="Arial"/>
                <w:sz w:val="20"/>
                <w:szCs w:val="20"/>
              </w:rPr>
              <w:t>imovine, pripreme unovčenja te unovčenje pokretne</w:t>
            </w:r>
            <w:r w:rsidRPr="001A7366">
              <w:rPr>
                <w:rFonts w:ascii="Arial" w:hAnsi="Arial" w:cs="Arial"/>
                <w:spacing w:val="1"/>
                <w:sz w:val="20"/>
                <w:szCs w:val="20"/>
              </w:rPr>
              <w:t xml:space="preserve"> </w:t>
            </w:r>
            <w:r w:rsidRPr="001A7366">
              <w:rPr>
                <w:rFonts w:ascii="Arial" w:hAnsi="Arial" w:cs="Arial"/>
                <w:sz w:val="20"/>
                <w:szCs w:val="20"/>
              </w:rPr>
              <w:t>imovine, otpreme dokumentacije na arhiviranje, po</w:t>
            </w:r>
            <w:r w:rsidRPr="001A7366">
              <w:rPr>
                <w:rFonts w:ascii="Arial" w:hAnsi="Arial" w:cs="Arial"/>
                <w:spacing w:val="1"/>
                <w:sz w:val="20"/>
                <w:szCs w:val="20"/>
              </w:rPr>
              <w:t xml:space="preserve"> </w:t>
            </w:r>
            <w:r w:rsidRPr="001A7366">
              <w:rPr>
                <w:rFonts w:ascii="Arial" w:hAnsi="Arial" w:cs="Arial"/>
                <w:sz w:val="20"/>
                <w:szCs w:val="20"/>
              </w:rPr>
              <w:t>prosječnoj</w:t>
            </w:r>
            <w:r w:rsidRPr="001A7366">
              <w:rPr>
                <w:rFonts w:ascii="Arial" w:hAnsi="Arial" w:cs="Arial"/>
                <w:spacing w:val="-2"/>
                <w:sz w:val="20"/>
                <w:szCs w:val="20"/>
              </w:rPr>
              <w:t xml:space="preserve"> </w:t>
            </w:r>
            <w:r w:rsidRPr="001A7366">
              <w:rPr>
                <w:rFonts w:ascii="Arial" w:hAnsi="Arial" w:cs="Arial"/>
                <w:sz w:val="20"/>
                <w:szCs w:val="20"/>
              </w:rPr>
              <w:t>udaljenosti</w:t>
            </w:r>
            <w:r w:rsidRPr="001A7366">
              <w:rPr>
                <w:rFonts w:ascii="Arial" w:hAnsi="Arial" w:cs="Arial"/>
                <w:spacing w:val="-3"/>
                <w:sz w:val="20"/>
                <w:szCs w:val="20"/>
              </w:rPr>
              <w:t xml:space="preserve"> </w:t>
            </w:r>
            <w:r w:rsidRPr="001A7366">
              <w:rPr>
                <w:rFonts w:ascii="Arial" w:hAnsi="Arial" w:cs="Arial"/>
                <w:sz w:val="20"/>
                <w:szCs w:val="20"/>
              </w:rPr>
              <w:t>od</w:t>
            </w:r>
            <w:r w:rsidRPr="001A7366">
              <w:rPr>
                <w:rFonts w:ascii="Arial" w:hAnsi="Arial" w:cs="Arial"/>
                <w:spacing w:val="-4"/>
                <w:sz w:val="20"/>
                <w:szCs w:val="20"/>
              </w:rPr>
              <w:t xml:space="preserve"> </w:t>
            </w:r>
            <w:r w:rsidRPr="001A7366">
              <w:rPr>
                <w:rFonts w:ascii="Arial" w:hAnsi="Arial" w:cs="Arial"/>
                <w:sz w:val="20"/>
                <w:szCs w:val="20"/>
              </w:rPr>
              <w:t>350</w:t>
            </w:r>
            <w:r w:rsidRPr="001A7366">
              <w:rPr>
                <w:rFonts w:ascii="Arial" w:hAnsi="Arial" w:cs="Arial"/>
                <w:spacing w:val="-4"/>
                <w:sz w:val="20"/>
                <w:szCs w:val="20"/>
              </w:rPr>
              <w:t xml:space="preserve"> </w:t>
            </w:r>
            <w:r w:rsidRPr="001A7366">
              <w:rPr>
                <w:rFonts w:ascii="Arial" w:hAnsi="Arial" w:cs="Arial"/>
                <w:sz w:val="20"/>
                <w:szCs w:val="20"/>
              </w:rPr>
              <w:t>km,</w:t>
            </w:r>
            <w:r w:rsidRPr="001A7366">
              <w:rPr>
                <w:rFonts w:ascii="Arial" w:hAnsi="Arial" w:cs="Arial"/>
                <w:spacing w:val="-2"/>
                <w:sz w:val="20"/>
                <w:szCs w:val="20"/>
              </w:rPr>
              <w:t xml:space="preserve"> </w:t>
            </w:r>
            <w:r w:rsidRPr="001A7366">
              <w:rPr>
                <w:rFonts w:ascii="Arial" w:hAnsi="Arial" w:cs="Arial"/>
                <w:sz w:val="20"/>
                <w:szCs w:val="20"/>
              </w:rPr>
              <w:t>bez</w:t>
            </w:r>
            <w:r w:rsidRPr="001A7366">
              <w:rPr>
                <w:rFonts w:ascii="Arial" w:hAnsi="Arial" w:cs="Arial"/>
                <w:spacing w:val="-3"/>
                <w:sz w:val="20"/>
                <w:szCs w:val="20"/>
              </w:rPr>
              <w:t xml:space="preserve"> </w:t>
            </w:r>
            <w:r w:rsidRPr="001A7366">
              <w:rPr>
                <w:rFonts w:ascii="Arial" w:hAnsi="Arial" w:cs="Arial"/>
                <w:sz w:val="20"/>
                <w:szCs w:val="20"/>
              </w:rPr>
              <w:t>cestarine:</w:t>
            </w:r>
            <w:r w:rsidRPr="001A7366">
              <w:rPr>
                <w:rFonts w:ascii="Arial" w:hAnsi="Arial" w:cs="Arial"/>
                <w:spacing w:val="-4"/>
                <w:sz w:val="20"/>
                <w:szCs w:val="20"/>
              </w:rPr>
              <w:t xml:space="preserve"> </w:t>
            </w:r>
            <w:r w:rsidRPr="001A7366">
              <w:rPr>
                <w:rFonts w:ascii="Arial" w:hAnsi="Arial" w:cs="Arial"/>
                <w:sz w:val="20"/>
                <w:szCs w:val="20"/>
              </w:rPr>
              <w:t>560,00</w:t>
            </w:r>
          </w:p>
          <w:p w:rsidRPr="001A7366" w:rsidR="00582FAD" w:rsidP="00582FAD" w:rsidRDefault="00582FAD" w14:paraId="5B5B9992" w14:textId="77777777">
            <w:pPr>
              <w:pStyle w:val="TableParagraph"/>
              <w:ind w:left="108"/>
              <w:rPr>
                <w:rFonts w:ascii="Arial" w:hAnsi="Arial" w:cs="Arial"/>
                <w:sz w:val="20"/>
                <w:szCs w:val="20"/>
              </w:rPr>
            </w:pPr>
            <w:r w:rsidRPr="001A7366">
              <w:rPr>
                <w:rFonts w:ascii="Arial" w:hAnsi="Arial" w:cs="Arial"/>
                <w:sz w:val="20"/>
                <w:szCs w:val="20"/>
              </w:rPr>
              <w:t>€</w:t>
            </w:r>
            <w:r w:rsidRPr="001A7366">
              <w:rPr>
                <w:rFonts w:ascii="Arial" w:hAnsi="Arial" w:cs="Arial"/>
                <w:spacing w:val="-2"/>
                <w:sz w:val="20"/>
                <w:szCs w:val="20"/>
              </w:rPr>
              <w:t xml:space="preserve"> </w:t>
            </w:r>
            <w:r w:rsidRPr="001A7366">
              <w:rPr>
                <w:rFonts w:ascii="Arial" w:hAnsi="Arial" w:cs="Arial"/>
                <w:sz w:val="20"/>
                <w:szCs w:val="20"/>
              </w:rPr>
              <w:t>(700</w:t>
            </w:r>
            <w:r w:rsidRPr="001A7366">
              <w:rPr>
                <w:rFonts w:ascii="Arial" w:hAnsi="Arial" w:cs="Arial"/>
                <w:spacing w:val="-1"/>
                <w:sz w:val="20"/>
                <w:szCs w:val="20"/>
              </w:rPr>
              <w:t xml:space="preserve"> </w:t>
            </w:r>
            <w:r w:rsidRPr="001A7366">
              <w:rPr>
                <w:rFonts w:ascii="Arial" w:hAnsi="Arial" w:cs="Arial"/>
                <w:sz w:val="20"/>
                <w:szCs w:val="20"/>
              </w:rPr>
              <w:t>km</w:t>
            </w:r>
            <w:r w:rsidRPr="001A7366">
              <w:rPr>
                <w:rFonts w:ascii="Arial" w:hAnsi="Arial" w:cs="Arial"/>
                <w:spacing w:val="-4"/>
                <w:sz w:val="20"/>
                <w:szCs w:val="20"/>
              </w:rPr>
              <w:t xml:space="preserve"> </w:t>
            </w:r>
            <w:r w:rsidRPr="001A7366">
              <w:rPr>
                <w:rFonts w:ascii="Arial" w:hAnsi="Arial" w:cs="Arial"/>
                <w:sz w:val="20"/>
                <w:szCs w:val="20"/>
              </w:rPr>
              <w:t>x</w:t>
            </w:r>
            <w:r w:rsidRPr="001A7366">
              <w:rPr>
                <w:rFonts w:ascii="Arial" w:hAnsi="Arial" w:cs="Arial"/>
                <w:spacing w:val="1"/>
                <w:sz w:val="20"/>
                <w:szCs w:val="20"/>
              </w:rPr>
              <w:t xml:space="preserve"> </w:t>
            </w:r>
            <w:r w:rsidRPr="001A7366">
              <w:rPr>
                <w:rFonts w:ascii="Arial" w:hAnsi="Arial" w:cs="Arial"/>
                <w:sz w:val="20"/>
                <w:szCs w:val="20"/>
              </w:rPr>
              <w:t>0,4</w:t>
            </w:r>
            <w:r w:rsidRPr="001A7366">
              <w:rPr>
                <w:rFonts w:ascii="Arial" w:hAnsi="Arial" w:cs="Arial"/>
                <w:spacing w:val="-4"/>
                <w:sz w:val="20"/>
                <w:szCs w:val="20"/>
              </w:rPr>
              <w:t xml:space="preserve"> </w:t>
            </w:r>
            <w:r w:rsidRPr="001A7366">
              <w:rPr>
                <w:rFonts w:ascii="Arial" w:hAnsi="Arial" w:cs="Arial"/>
                <w:sz w:val="20"/>
                <w:szCs w:val="20"/>
              </w:rPr>
              <w:t>€ = 280,00</w:t>
            </w:r>
            <w:r w:rsidRPr="001A7366">
              <w:rPr>
                <w:rFonts w:ascii="Arial" w:hAnsi="Arial" w:cs="Arial"/>
                <w:spacing w:val="-1"/>
                <w:sz w:val="20"/>
                <w:szCs w:val="20"/>
              </w:rPr>
              <w:t xml:space="preserve"> </w:t>
            </w:r>
            <w:r w:rsidRPr="001A7366">
              <w:rPr>
                <w:rFonts w:ascii="Arial" w:hAnsi="Arial" w:cs="Arial"/>
                <w:sz w:val="20"/>
                <w:szCs w:val="20"/>
              </w:rPr>
              <w:t>€</w:t>
            </w:r>
            <w:r w:rsidRPr="001A7366">
              <w:rPr>
                <w:rFonts w:ascii="Arial" w:hAnsi="Arial" w:cs="Arial"/>
                <w:spacing w:val="-1"/>
                <w:sz w:val="20"/>
                <w:szCs w:val="20"/>
              </w:rPr>
              <w:t xml:space="preserve"> </w:t>
            </w:r>
            <w:r w:rsidRPr="001A7366">
              <w:rPr>
                <w:rFonts w:ascii="Arial" w:hAnsi="Arial" w:cs="Arial"/>
                <w:sz w:val="20"/>
                <w:szCs w:val="20"/>
              </w:rPr>
              <w:t>po</w:t>
            </w:r>
            <w:r w:rsidRPr="001A7366">
              <w:rPr>
                <w:rFonts w:ascii="Arial" w:hAnsi="Arial" w:cs="Arial"/>
                <w:spacing w:val="-1"/>
                <w:sz w:val="20"/>
                <w:szCs w:val="20"/>
              </w:rPr>
              <w:t xml:space="preserve"> </w:t>
            </w:r>
            <w:r w:rsidRPr="001A7366">
              <w:rPr>
                <w:rFonts w:ascii="Arial" w:hAnsi="Arial" w:cs="Arial"/>
                <w:sz w:val="20"/>
                <w:szCs w:val="20"/>
              </w:rPr>
              <w:t>putovanju)</w:t>
            </w:r>
          </w:p>
        </w:tc>
        <w:tc>
          <w:tcPr>
            <w:tcW w:w="1418" w:type="dxa"/>
          </w:tcPr>
          <w:p w:rsidRPr="001A7366" w:rsidR="00582FAD" w:rsidP="00582FAD" w:rsidRDefault="00582FAD" w14:paraId="641F5439" w14:textId="77777777">
            <w:pPr>
              <w:pStyle w:val="TableParagraph"/>
              <w:rPr>
                <w:rFonts w:ascii="Arial" w:hAnsi="Arial" w:cs="Arial"/>
                <w:sz w:val="20"/>
                <w:szCs w:val="20"/>
              </w:rPr>
            </w:pPr>
          </w:p>
          <w:p w:rsidRPr="001A7366" w:rsidR="00582FAD" w:rsidP="00582FAD" w:rsidRDefault="00582FAD" w14:paraId="20EEF4E9" w14:textId="77777777">
            <w:pPr>
              <w:pStyle w:val="TableParagraph"/>
              <w:rPr>
                <w:rFonts w:ascii="Arial" w:hAnsi="Arial" w:cs="Arial"/>
                <w:sz w:val="20"/>
                <w:szCs w:val="20"/>
              </w:rPr>
            </w:pPr>
          </w:p>
          <w:p w:rsidRPr="001A7366" w:rsidR="00582FAD" w:rsidP="00582FAD" w:rsidRDefault="00582FAD" w14:paraId="0A365F32" w14:textId="77777777">
            <w:pPr>
              <w:pStyle w:val="TableParagraph"/>
              <w:rPr>
                <w:rFonts w:ascii="Arial" w:hAnsi="Arial" w:cs="Arial"/>
                <w:sz w:val="20"/>
                <w:szCs w:val="20"/>
              </w:rPr>
            </w:pPr>
          </w:p>
          <w:p w:rsidRPr="001A7366" w:rsidR="00582FAD" w:rsidP="00582FAD" w:rsidRDefault="00582FAD" w14:paraId="62EEBEC1" w14:textId="77777777">
            <w:pPr>
              <w:pStyle w:val="TableParagraph"/>
              <w:rPr>
                <w:rFonts w:ascii="Arial" w:hAnsi="Arial" w:cs="Arial"/>
                <w:sz w:val="20"/>
                <w:szCs w:val="20"/>
              </w:rPr>
            </w:pPr>
          </w:p>
          <w:p w:rsidRPr="001A7366" w:rsidR="00582FAD" w:rsidP="00582FAD" w:rsidRDefault="00582FAD" w14:paraId="7C18D7CA" w14:textId="77777777">
            <w:pPr>
              <w:pStyle w:val="TableParagraph"/>
              <w:rPr>
                <w:rFonts w:ascii="Arial" w:hAnsi="Arial" w:cs="Arial"/>
                <w:sz w:val="20"/>
                <w:szCs w:val="20"/>
              </w:rPr>
            </w:pPr>
          </w:p>
          <w:p w:rsidRPr="001A7366" w:rsidR="00582FAD" w:rsidP="00582FAD" w:rsidRDefault="00582FAD" w14:paraId="601B4CE1" w14:textId="77777777">
            <w:pPr>
              <w:pStyle w:val="TableParagraph"/>
              <w:rPr>
                <w:rFonts w:ascii="Arial" w:hAnsi="Arial" w:cs="Arial"/>
                <w:sz w:val="20"/>
                <w:szCs w:val="20"/>
              </w:rPr>
            </w:pPr>
          </w:p>
          <w:p w:rsidRPr="001A7366" w:rsidR="00582FAD" w:rsidP="00582FAD" w:rsidRDefault="00582FAD" w14:paraId="12612E2E" w14:textId="77777777">
            <w:pPr>
              <w:pStyle w:val="TableParagraph"/>
              <w:ind w:right="95"/>
              <w:jc w:val="right"/>
              <w:rPr>
                <w:rFonts w:ascii="Arial" w:hAnsi="Arial" w:cs="Arial"/>
                <w:sz w:val="20"/>
                <w:szCs w:val="20"/>
              </w:rPr>
            </w:pPr>
            <w:r w:rsidRPr="001A7366">
              <w:rPr>
                <w:rFonts w:ascii="Arial" w:hAnsi="Arial" w:cs="Arial"/>
                <w:sz w:val="20"/>
                <w:szCs w:val="20"/>
              </w:rPr>
              <w:t>992,00</w:t>
            </w:r>
            <w:r w:rsidRPr="001A7366">
              <w:rPr>
                <w:rFonts w:ascii="Arial" w:hAnsi="Arial" w:cs="Arial"/>
                <w:spacing w:val="-2"/>
                <w:sz w:val="20"/>
                <w:szCs w:val="20"/>
              </w:rPr>
              <w:t xml:space="preserve"> </w:t>
            </w:r>
            <w:r w:rsidRPr="001A7366">
              <w:rPr>
                <w:rFonts w:ascii="Arial" w:hAnsi="Arial" w:cs="Arial"/>
                <w:sz w:val="20"/>
                <w:szCs w:val="20"/>
              </w:rPr>
              <w:t>€</w:t>
            </w:r>
          </w:p>
        </w:tc>
        <w:tc>
          <w:tcPr>
            <w:tcW w:w="1558" w:type="dxa"/>
          </w:tcPr>
          <w:p w:rsidRPr="001A7366" w:rsidR="00582FAD" w:rsidP="00582FAD" w:rsidRDefault="00582FAD" w14:paraId="35355767" w14:textId="77777777">
            <w:pPr>
              <w:pStyle w:val="TableParagraph"/>
              <w:rPr>
                <w:rFonts w:ascii="Arial" w:hAnsi="Arial" w:cs="Arial"/>
                <w:sz w:val="20"/>
                <w:szCs w:val="20"/>
              </w:rPr>
            </w:pPr>
          </w:p>
          <w:p w:rsidRPr="001A7366" w:rsidR="00582FAD" w:rsidP="00582FAD" w:rsidRDefault="00582FAD" w14:paraId="5A66E933" w14:textId="77777777">
            <w:pPr>
              <w:pStyle w:val="TableParagraph"/>
              <w:rPr>
                <w:rFonts w:ascii="Arial" w:hAnsi="Arial" w:cs="Arial"/>
                <w:sz w:val="20"/>
                <w:szCs w:val="20"/>
              </w:rPr>
            </w:pPr>
          </w:p>
          <w:p w:rsidRPr="001A7366" w:rsidR="00582FAD" w:rsidP="00582FAD" w:rsidRDefault="00582FAD" w14:paraId="390D411D" w14:textId="77777777">
            <w:pPr>
              <w:pStyle w:val="TableParagraph"/>
              <w:rPr>
                <w:rFonts w:ascii="Arial" w:hAnsi="Arial" w:cs="Arial"/>
                <w:sz w:val="20"/>
                <w:szCs w:val="20"/>
              </w:rPr>
            </w:pPr>
          </w:p>
          <w:p w:rsidRPr="001A7366" w:rsidR="00582FAD" w:rsidP="00582FAD" w:rsidRDefault="00582FAD" w14:paraId="4C87CB7A" w14:textId="77777777">
            <w:pPr>
              <w:pStyle w:val="TableParagraph"/>
              <w:rPr>
                <w:rFonts w:ascii="Arial" w:hAnsi="Arial" w:cs="Arial"/>
                <w:sz w:val="20"/>
                <w:szCs w:val="20"/>
              </w:rPr>
            </w:pPr>
          </w:p>
          <w:p w:rsidRPr="001A7366" w:rsidR="00582FAD" w:rsidP="00582FAD" w:rsidRDefault="00582FAD" w14:paraId="1095EE46" w14:textId="77777777">
            <w:pPr>
              <w:pStyle w:val="TableParagraph"/>
              <w:rPr>
                <w:rFonts w:ascii="Arial" w:hAnsi="Arial" w:cs="Arial"/>
                <w:sz w:val="20"/>
                <w:szCs w:val="20"/>
              </w:rPr>
            </w:pPr>
          </w:p>
          <w:p w:rsidRPr="001A7366" w:rsidR="00582FAD" w:rsidP="00582FAD" w:rsidRDefault="00582FAD" w14:paraId="62E2BCEF" w14:textId="77777777">
            <w:pPr>
              <w:pStyle w:val="TableParagraph"/>
              <w:rPr>
                <w:rFonts w:ascii="Arial" w:hAnsi="Arial" w:cs="Arial"/>
                <w:sz w:val="20"/>
                <w:szCs w:val="20"/>
              </w:rPr>
            </w:pPr>
          </w:p>
          <w:p w:rsidRPr="001A7366" w:rsidR="00582FAD" w:rsidP="00582FAD" w:rsidRDefault="00582FAD" w14:paraId="2F76FDEF" w14:textId="77777777">
            <w:pPr>
              <w:pStyle w:val="TableParagraph"/>
              <w:ind w:right="91"/>
              <w:jc w:val="right"/>
              <w:rPr>
                <w:rFonts w:ascii="Arial" w:hAnsi="Arial" w:cs="Arial"/>
                <w:sz w:val="20"/>
                <w:szCs w:val="20"/>
              </w:rPr>
            </w:pPr>
            <w:r w:rsidRPr="001A7366">
              <w:rPr>
                <w:rFonts w:ascii="Arial" w:hAnsi="Arial" w:cs="Arial"/>
                <w:sz w:val="20"/>
                <w:szCs w:val="20"/>
              </w:rPr>
              <w:t>7.474,22 kn</w:t>
            </w:r>
          </w:p>
        </w:tc>
      </w:tr>
      <w:tr w:rsidRPr="001A7366" w:rsidR="00582FAD" w:rsidTr="001A7366" w14:paraId="767B0A43" w14:textId="77777777">
        <w:trPr>
          <w:trHeight w:val="337"/>
        </w:trPr>
        <w:tc>
          <w:tcPr>
            <w:tcW w:w="475" w:type="dxa"/>
          </w:tcPr>
          <w:p w:rsidRPr="001A7366" w:rsidR="00582FAD" w:rsidP="00582FAD" w:rsidRDefault="00582FAD" w14:paraId="11DBD9BF" w14:textId="77777777">
            <w:pPr>
              <w:pStyle w:val="TableParagraph"/>
              <w:rPr>
                <w:rFonts w:ascii="Arial" w:hAnsi="Arial" w:cs="Arial"/>
                <w:sz w:val="20"/>
                <w:szCs w:val="20"/>
              </w:rPr>
            </w:pPr>
          </w:p>
        </w:tc>
        <w:tc>
          <w:tcPr>
            <w:tcW w:w="5446" w:type="dxa"/>
          </w:tcPr>
          <w:p w:rsidRPr="001A7366" w:rsidR="00582FAD" w:rsidP="00582FAD" w:rsidRDefault="00582FAD" w14:paraId="3A3D4098" w14:textId="77777777">
            <w:pPr>
              <w:pStyle w:val="TableParagraph"/>
              <w:ind w:left="2285" w:right="2272"/>
              <w:jc w:val="center"/>
              <w:rPr>
                <w:rFonts w:ascii="Arial" w:hAnsi="Arial" w:cs="Arial"/>
                <w:sz w:val="20"/>
                <w:szCs w:val="20"/>
              </w:rPr>
            </w:pPr>
            <w:r w:rsidRPr="001A7366">
              <w:rPr>
                <w:rFonts w:ascii="Arial" w:hAnsi="Arial" w:cs="Arial"/>
                <w:sz w:val="20"/>
                <w:szCs w:val="20"/>
              </w:rPr>
              <w:t>Ukupno</w:t>
            </w:r>
          </w:p>
        </w:tc>
        <w:tc>
          <w:tcPr>
            <w:tcW w:w="1418" w:type="dxa"/>
          </w:tcPr>
          <w:p w:rsidRPr="001A7366" w:rsidR="00582FAD" w:rsidP="00582FAD" w:rsidRDefault="00582FAD" w14:paraId="5AE3C748" w14:textId="77777777">
            <w:pPr>
              <w:pStyle w:val="TableParagraph"/>
              <w:ind w:right="95"/>
              <w:jc w:val="right"/>
              <w:rPr>
                <w:rFonts w:ascii="Arial" w:hAnsi="Arial" w:cs="Arial"/>
                <w:sz w:val="20"/>
                <w:szCs w:val="20"/>
              </w:rPr>
            </w:pPr>
            <w:r w:rsidRPr="001A7366">
              <w:rPr>
                <w:rFonts w:ascii="Arial" w:hAnsi="Arial" w:cs="Arial"/>
                <w:sz w:val="20"/>
                <w:szCs w:val="20"/>
              </w:rPr>
              <w:t>2.579,50 €</w:t>
            </w:r>
          </w:p>
        </w:tc>
        <w:tc>
          <w:tcPr>
            <w:tcW w:w="1558" w:type="dxa"/>
          </w:tcPr>
          <w:p w:rsidRPr="001A7366" w:rsidR="00582FAD" w:rsidP="00582FAD" w:rsidRDefault="00582FAD" w14:paraId="6F60FA9B" w14:textId="77777777">
            <w:pPr>
              <w:pStyle w:val="TableParagraph"/>
              <w:ind w:right="93"/>
              <w:jc w:val="right"/>
              <w:rPr>
                <w:rFonts w:ascii="Arial" w:hAnsi="Arial" w:cs="Arial"/>
                <w:sz w:val="20"/>
                <w:szCs w:val="20"/>
              </w:rPr>
            </w:pPr>
            <w:r w:rsidRPr="001A7366">
              <w:rPr>
                <w:rFonts w:ascii="Arial" w:hAnsi="Arial" w:cs="Arial"/>
                <w:sz w:val="20"/>
                <w:szCs w:val="20"/>
              </w:rPr>
              <w:t>19.435,25</w:t>
            </w:r>
            <w:r w:rsidRPr="001A7366">
              <w:rPr>
                <w:rFonts w:ascii="Arial" w:hAnsi="Arial" w:cs="Arial"/>
                <w:spacing w:val="-2"/>
                <w:sz w:val="20"/>
                <w:szCs w:val="20"/>
              </w:rPr>
              <w:t xml:space="preserve"> </w:t>
            </w:r>
            <w:r w:rsidRPr="001A7366">
              <w:rPr>
                <w:rFonts w:ascii="Arial" w:hAnsi="Arial" w:cs="Arial"/>
                <w:sz w:val="20"/>
                <w:szCs w:val="20"/>
              </w:rPr>
              <w:t>kn</w:t>
            </w:r>
          </w:p>
        </w:tc>
      </w:tr>
    </w:tbl>
    <w:p w:rsidRPr="00582FAD" w:rsidR="00582FAD" w:rsidP="00582FAD" w:rsidRDefault="00582FAD" w14:paraId="69459337" w14:textId="77777777">
      <w:pPr>
        <w:pStyle w:val="Tijeloteksta"/>
        <w:rPr>
          <w:rFonts w:cs="Arial"/>
          <w:szCs w:val="24"/>
        </w:rPr>
      </w:pPr>
      <w:r w:rsidRPr="00582FAD">
        <w:rPr>
          <w:rFonts w:cs="Arial"/>
          <w:szCs w:val="24"/>
        </w:rPr>
        <w:t>*</w:t>
      </w:r>
      <w:r w:rsidRPr="00582FAD">
        <w:rPr>
          <w:rFonts w:cs="Arial"/>
          <w:spacing w:val="-4"/>
          <w:szCs w:val="24"/>
        </w:rPr>
        <w:t xml:space="preserve"> </w:t>
      </w:r>
      <w:r w:rsidRPr="00582FAD">
        <w:rPr>
          <w:rFonts w:cs="Arial"/>
          <w:szCs w:val="24"/>
        </w:rPr>
        <w:t>Trošak</w:t>
      </w:r>
      <w:r w:rsidRPr="00582FAD">
        <w:rPr>
          <w:rFonts w:cs="Arial"/>
          <w:spacing w:val="-3"/>
          <w:szCs w:val="24"/>
        </w:rPr>
        <w:t xml:space="preserve"> </w:t>
      </w:r>
      <w:r w:rsidRPr="00582FAD">
        <w:rPr>
          <w:rFonts w:cs="Arial"/>
          <w:szCs w:val="24"/>
        </w:rPr>
        <w:t>koji</w:t>
      </w:r>
      <w:r w:rsidRPr="00582FAD">
        <w:rPr>
          <w:rFonts w:cs="Arial"/>
          <w:spacing w:val="-2"/>
          <w:szCs w:val="24"/>
        </w:rPr>
        <w:t xml:space="preserve"> </w:t>
      </w:r>
      <w:r w:rsidRPr="00582FAD">
        <w:rPr>
          <w:rFonts w:cs="Arial"/>
          <w:szCs w:val="24"/>
        </w:rPr>
        <w:t>će</w:t>
      </w:r>
      <w:r w:rsidRPr="00582FAD">
        <w:rPr>
          <w:rFonts w:cs="Arial"/>
          <w:spacing w:val="-4"/>
          <w:szCs w:val="24"/>
        </w:rPr>
        <w:t xml:space="preserve"> </w:t>
      </w:r>
      <w:r w:rsidRPr="00582FAD">
        <w:rPr>
          <w:rFonts w:cs="Arial"/>
          <w:szCs w:val="24"/>
        </w:rPr>
        <w:t>u</w:t>
      </w:r>
      <w:r w:rsidRPr="00582FAD">
        <w:rPr>
          <w:rFonts w:cs="Arial"/>
          <w:spacing w:val="-2"/>
          <w:szCs w:val="24"/>
        </w:rPr>
        <w:t xml:space="preserve"> </w:t>
      </w:r>
      <w:r w:rsidRPr="00582FAD">
        <w:rPr>
          <w:rFonts w:cs="Arial"/>
          <w:szCs w:val="24"/>
        </w:rPr>
        <w:t>konačnici</w:t>
      </w:r>
      <w:r w:rsidRPr="00582FAD">
        <w:rPr>
          <w:rFonts w:cs="Arial"/>
          <w:spacing w:val="-1"/>
          <w:szCs w:val="24"/>
        </w:rPr>
        <w:t xml:space="preserve"> </w:t>
      </w:r>
      <w:r w:rsidRPr="00582FAD">
        <w:rPr>
          <w:rFonts w:cs="Arial"/>
          <w:szCs w:val="24"/>
        </w:rPr>
        <w:t>odrediti sud.</w:t>
      </w:r>
    </w:p>
    <w:p w:rsidRPr="00582FAD" w:rsidR="00582FAD" w:rsidP="00582FAD" w:rsidRDefault="00582FAD" w14:paraId="2D2D8DF5" w14:textId="77777777">
      <w:pPr>
        <w:pStyle w:val="Tijeloteksta"/>
        <w:rPr>
          <w:rFonts w:cs="Arial"/>
          <w:szCs w:val="24"/>
        </w:rPr>
      </w:pPr>
    </w:p>
    <w:p w:rsidRPr="00582FAD" w:rsidR="00582FAD" w:rsidP="00582FAD" w:rsidRDefault="00582FAD" w14:paraId="47ABB5D6" w14:textId="77777777">
      <w:pPr>
        <w:pStyle w:val="Tijeloteksta"/>
        <w:ind w:right="392"/>
        <w:rPr>
          <w:rFonts w:cs="Arial"/>
          <w:szCs w:val="24"/>
        </w:rPr>
      </w:pPr>
      <w:r w:rsidRPr="00582FAD">
        <w:rPr>
          <w:rFonts w:cs="Arial"/>
          <w:szCs w:val="24"/>
        </w:rPr>
        <w:t>U predračun troškova stečajni upravitelj nije uvrstio trošak procjene strojeva i opreme kao ni</w:t>
      </w:r>
      <w:r w:rsidRPr="00582FAD">
        <w:rPr>
          <w:rFonts w:cs="Arial"/>
          <w:spacing w:val="1"/>
          <w:szCs w:val="24"/>
        </w:rPr>
        <w:t xml:space="preserve"> </w:t>
      </w:r>
      <w:r w:rsidRPr="00582FAD">
        <w:rPr>
          <w:rFonts w:cs="Arial"/>
          <w:szCs w:val="24"/>
        </w:rPr>
        <w:t>poslovnog inventara, jer je potrebno utvrditi što je od navedenog u knjigovodstvenim podacima</w:t>
      </w:r>
      <w:r w:rsidRPr="00582FAD">
        <w:rPr>
          <w:rFonts w:cs="Arial"/>
          <w:spacing w:val="1"/>
          <w:szCs w:val="24"/>
        </w:rPr>
        <w:t xml:space="preserve"> </w:t>
      </w:r>
      <w:r w:rsidRPr="00582FAD">
        <w:rPr>
          <w:rFonts w:cs="Arial"/>
          <w:szCs w:val="24"/>
        </w:rPr>
        <w:t>za</w:t>
      </w:r>
      <w:r w:rsidRPr="00582FAD">
        <w:rPr>
          <w:rFonts w:cs="Arial"/>
          <w:spacing w:val="-1"/>
          <w:szCs w:val="24"/>
        </w:rPr>
        <w:t xml:space="preserve"> </w:t>
      </w:r>
      <w:r w:rsidRPr="00582FAD">
        <w:rPr>
          <w:rFonts w:cs="Arial"/>
          <w:szCs w:val="24"/>
        </w:rPr>
        <w:t>otpis</w:t>
      </w:r>
      <w:r w:rsidRPr="00582FAD">
        <w:rPr>
          <w:rFonts w:cs="Arial"/>
          <w:spacing w:val="1"/>
          <w:szCs w:val="24"/>
        </w:rPr>
        <w:t xml:space="preserve"> </w:t>
      </w:r>
      <w:r w:rsidRPr="00582FAD">
        <w:rPr>
          <w:rFonts w:cs="Arial"/>
          <w:szCs w:val="24"/>
        </w:rPr>
        <w:t>i zbrinjavanje, a</w:t>
      </w:r>
      <w:r w:rsidRPr="00582FAD">
        <w:rPr>
          <w:rFonts w:cs="Arial"/>
          <w:spacing w:val="-3"/>
          <w:szCs w:val="24"/>
        </w:rPr>
        <w:t xml:space="preserve"> </w:t>
      </w:r>
      <w:r w:rsidRPr="00582FAD">
        <w:rPr>
          <w:rFonts w:cs="Arial"/>
          <w:szCs w:val="24"/>
        </w:rPr>
        <w:t>što</w:t>
      </w:r>
      <w:r w:rsidRPr="00582FAD">
        <w:rPr>
          <w:rFonts w:cs="Arial"/>
          <w:spacing w:val="-2"/>
          <w:szCs w:val="24"/>
        </w:rPr>
        <w:t xml:space="preserve"> </w:t>
      </w:r>
      <w:r w:rsidRPr="00582FAD">
        <w:rPr>
          <w:rFonts w:cs="Arial"/>
          <w:szCs w:val="24"/>
        </w:rPr>
        <w:t>će biti</w:t>
      </w:r>
      <w:r w:rsidRPr="00582FAD">
        <w:rPr>
          <w:rFonts w:cs="Arial"/>
          <w:spacing w:val="1"/>
          <w:szCs w:val="24"/>
        </w:rPr>
        <w:t xml:space="preserve"> </w:t>
      </w:r>
      <w:r w:rsidRPr="00582FAD">
        <w:rPr>
          <w:rFonts w:cs="Arial"/>
          <w:szCs w:val="24"/>
        </w:rPr>
        <w:t>za eventualno unovčenje.</w:t>
      </w:r>
    </w:p>
    <w:p w:rsidRPr="00582FAD" w:rsidR="00582FAD" w:rsidP="00582FAD" w:rsidRDefault="00582FAD" w14:paraId="216BB7AC" w14:textId="77777777">
      <w:pPr>
        <w:pStyle w:val="Tijeloteksta"/>
        <w:ind w:right="391"/>
        <w:rPr>
          <w:rFonts w:cs="Arial"/>
          <w:szCs w:val="24"/>
        </w:rPr>
      </w:pPr>
      <w:r w:rsidRPr="00582FAD">
        <w:rPr>
          <w:rFonts w:cs="Arial"/>
          <w:szCs w:val="24"/>
        </w:rPr>
        <w:t>Također</w:t>
      </w:r>
      <w:r w:rsidRPr="00582FAD">
        <w:rPr>
          <w:rFonts w:cs="Arial"/>
          <w:spacing w:val="1"/>
          <w:szCs w:val="24"/>
        </w:rPr>
        <w:t xml:space="preserve"> </w:t>
      </w:r>
      <w:r w:rsidRPr="00582FAD">
        <w:rPr>
          <w:rFonts w:cs="Arial"/>
          <w:szCs w:val="24"/>
        </w:rPr>
        <w:t>u</w:t>
      </w:r>
      <w:r w:rsidRPr="00582FAD">
        <w:rPr>
          <w:rFonts w:cs="Arial"/>
          <w:spacing w:val="1"/>
          <w:szCs w:val="24"/>
        </w:rPr>
        <w:t xml:space="preserve"> </w:t>
      </w:r>
      <w:r w:rsidRPr="00582FAD">
        <w:rPr>
          <w:rFonts w:cs="Arial"/>
          <w:szCs w:val="24"/>
        </w:rPr>
        <w:t>predračunu</w:t>
      </w:r>
      <w:r w:rsidRPr="00582FAD">
        <w:rPr>
          <w:rFonts w:cs="Arial"/>
          <w:spacing w:val="1"/>
          <w:szCs w:val="24"/>
        </w:rPr>
        <w:t xml:space="preserve"> </w:t>
      </w:r>
      <w:r w:rsidRPr="00582FAD">
        <w:rPr>
          <w:rFonts w:cs="Arial"/>
          <w:szCs w:val="24"/>
        </w:rPr>
        <w:t>troškova</w:t>
      </w:r>
      <w:r w:rsidRPr="00582FAD">
        <w:rPr>
          <w:rFonts w:cs="Arial"/>
          <w:spacing w:val="1"/>
          <w:szCs w:val="24"/>
        </w:rPr>
        <w:t xml:space="preserve"> </w:t>
      </w:r>
      <w:r w:rsidRPr="00582FAD">
        <w:rPr>
          <w:rFonts w:cs="Arial"/>
          <w:szCs w:val="24"/>
        </w:rPr>
        <w:t>nije</w:t>
      </w:r>
      <w:r w:rsidRPr="00582FAD">
        <w:rPr>
          <w:rFonts w:cs="Arial"/>
          <w:spacing w:val="1"/>
          <w:szCs w:val="24"/>
        </w:rPr>
        <w:t xml:space="preserve"> </w:t>
      </w:r>
      <w:r w:rsidRPr="00582FAD">
        <w:rPr>
          <w:rFonts w:cs="Arial"/>
          <w:szCs w:val="24"/>
        </w:rPr>
        <w:t>uvršten</w:t>
      </w:r>
      <w:r w:rsidRPr="00582FAD">
        <w:rPr>
          <w:rFonts w:cs="Arial"/>
          <w:spacing w:val="1"/>
          <w:szCs w:val="24"/>
        </w:rPr>
        <w:t xml:space="preserve"> </w:t>
      </w:r>
      <w:r w:rsidRPr="00582FAD">
        <w:rPr>
          <w:rFonts w:cs="Arial"/>
          <w:szCs w:val="24"/>
        </w:rPr>
        <w:t>niti</w:t>
      </w:r>
      <w:r w:rsidRPr="00582FAD">
        <w:rPr>
          <w:rFonts w:cs="Arial"/>
          <w:spacing w:val="1"/>
          <w:szCs w:val="24"/>
        </w:rPr>
        <w:t xml:space="preserve"> </w:t>
      </w:r>
      <w:r w:rsidRPr="00582FAD">
        <w:rPr>
          <w:rFonts w:cs="Arial"/>
          <w:szCs w:val="24"/>
        </w:rPr>
        <w:t>trošak</w:t>
      </w:r>
      <w:r w:rsidRPr="00582FAD">
        <w:rPr>
          <w:rFonts w:cs="Arial"/>
          <w:spacing w:val="1"/>
          <w:szCs w:val="24"/>
        </w:rPr>
        <w:t xml:space="preserve"> </w:t>
      </w:r>
      <w:r w:rsidRPr="00582FAD">
        <w:rPr>
          <w:rFonts w:cs="Arial"/>
          <w:szCs w:val="24"/>
        </w:rPr>
        <w:t>eventualnog</w:t>
      </w:r>
      <w:r w:rsidRPr="00582FAD">
        <w:rPr>
          <w:rFonts w:cs="Arial"/>
          <w:spacing w:val="1"/>
          <w:szCs w:val="24"/>
        </w:rPr>
        <w:t xml:space="preserve"> </w:t>
      </w:r>
      <w:r w:rsidRPr="00582FAD">
        <w:rPr>
          <w:rFonts w:cs="Arial"/>
          <w:szCs w:val="24"/>
        </w:rPr>
        <w:t>zbrinjavanja</w:t>
      </w:r>
      <w:r w:rsidRPr="00582FAD">
        <w:rPr>
          <w:rFonts w:cs="Arial"/>
          <w:spacing w:val="1"/>
          <w:szCs w:val="24"/>
        </w:rPr>
        <w:t xml:space="preserve"> </w:t>
      </w:r>
      <w:r w:rsidRPr="00582FAD">
        <w:rPr>
          <w:rFonts w:cs="Arial"/>
          <w:szCs w:val="24"/>
        </w:rPr>
        <w:t>strojeva,</w:t>
      </w:r>
      <w:r w:rsidRPr="00582FAD">
        <w:rPr>
          <w:rFonts w:cs="Arial"/>
          <w:spacing w:val="1"/>
          <w:szCs w:val="24"/>
        </w:rPr>
        <w:t xml:space="preserve"> </w:t>
      </w:r>
      <w:r w:rsidRPr="00582FAD">
        <w:rPr>
          <w:rFonts w:cs="Arial"/>
          <w:szCs w:val="24"/>
        </w:rPr>
        <w:t>opreme</w:t>
      </w:r>
      <w:r w:rsidRPr="00582FAD">
        <w:rPr>
          <w:rFonts w:cs="Arial"/>
          <w:spacing w:val="-1"/>
          <w:szCs w:val="24"/>
        </w:rPr>
        <w:t xml:space="preserve"> </w:t>
      </w:r>
      <w:r w:rsidRPr="00582FAD">
        <w:rPr>
          <w:rFonts w:cs="Arial"/>
          <w:szCs w:val="24"/>
        </w:rPr>
        <w:t>i poslovnog</w:t>
      </w:r>
      <w:r w:rsidRPr="00582FAD">
        <w:rPr>
          <w:rFonts w:cs="Arial"/>
          <w:spacing w:val="1"/>
          <w:szCs w:val="24"/>
        </w:rPr>
        <w:t xml:space="preserve"> </w:t>
      </w:r>
      <w:r w:rsidRPr="00582FAD">
        <w:rPr>
          <w:rFonts w:cs="Arial"/>
          <w:szCs w:val="24"/>
        </w:rPr>
        <w:t>inventara.</w:t>
      </w:r>
    </w:p>
    <w:p w:rsidRPr="00582FAD" w:rsidR="00582FAD" w:rsidP="00582FAD" w:rsidRDefault="00582FAD" w14:paraId="3C720EA9" w14:textId="77777777">
      <w:pPr>
        <w:pStyle w:val="Tijeloteksta"/>
        <w:rPr>
          <w:rFonts w:cs="Arial"/>
          <w:szCs w:val="24"/>
        </w:rPr>
      </w:pPr>
    </w:p>
    <w:p w:rsidRPr="00582FAD" w:rsidR="00582FAD" w:rsidP="00582FAD" w:rsidRDefault="00582FAD" w14:paraId="7EA946AD" w14:textId="77777777">
      <w:pPr>
        <w:pStyle w:val="Naslov1"/>
        <w:keepNext w:val="false"/>
        <w:widowControl w:val="false"/>
        <w:numPr>
          <w:ilvl w:val="1"/>
          <w:numId w:val="25"/>
        </w:numPr>
        <w:tabs>
          <w:tab w:val="left" w:pos="1632"/>
          <w:tab w:val="left" w:pos="1633"/>
        </w:tabs>
        <w:overflowPunct/>
        <w:adjustRightInd/>
        <w:ind w:left="1632" w:hanging="709"/>
        <w:jc w:val="left"/>
        <w:textAlignment w:val="auto"/>
        <w:rPr>
          <w:rFonts w:ascii="Arial" w:hAnsi="Arial" w:cs="Arial"/>
          <w:b w:val="false"/>
          <w:szCs w:val="24"/>
        </w:rPr>
      </w:pPr>
      <w:r w:rsidRPr="00582FAD">
        <w:rPr>
          <w:rFonts w:ascii="Arial" w:hAnsi="Arial" w:cs="Arial"/>
          <w:b w:val="false"/>
          <w:szCs w:val="24"/>
        </w:rPr>
        <w:t>SVEUKUPNO</w:t>
      </w:r>
      <w:r w:rsidRPr="00582FAD">
        <w:rPr>
          <w:rFonts w:ascii="Arial" w:hAnsi="Arial" w:cs="Arial"/>
          <w:b w:val="false"/>
          <w:spacing w:val="-2"/>
          <w:szCs w:val="24"/>
        </w:rPr>
        <w:t xml:space="preserve"> </w:t>
      </w:r>
      <w:r w:rsidRPr="00582FAD">
        <w:rPr>
          <w:rFonts w:ascii="Arial" w:hAnsi="Arial" w:cs="Arial"/>
          <w:b w:val="false"/>
          <w:szCs w:val="24"/>
        </w:rPr>
        <w:t>OBVEZE</w:t>
      </w:r>
      <w:r w:rsidRPr="00582FAD">
        <w:rPr>
          <w:rFonts w:ascii="Arial" w:hAnsi="Arial" w:cs="Arial"/>
          <w:b w:val="false"/>
          <w:spacing w:val="-3"/>
          <w:szCs w:val="24"/>
        </w:rPr>
        <w:t xml:space="preserve"> </w:t>
      </w:r>
      <w:r w:rsidRPr="00582FAD">
        <w:rPr>
          <w:rFonts w:ascii="Arial" w:hAnsi="Arial" w:cs="Arial"/>
          <w:b w:val="false"/>
          <w:szCs w:val="24"/>
        </w:rPr>
        <w:t>STEČAJNOG</w:t>
      </w:r>
      <w:r w:rsidRPr="00582FAD">
        <w:rPr>
          <w:rFonts w:ascii="Arial" w:hAnsi="Arial" w:cs="Arial"/>
          <w:b w:val="false"/>
          <w:spacing w:val="-1"/>
          <w:szCs w:val="24"/>
        </w:rPr>
        <w:t xml:space="preserve"> </w:t>
      </w:r>
      <w:r w:rsidRPr="00582FAD">
        <w:rPr>
          <w:rFonts w:ascii="Arial" w:hAnsi="Arial" w:cs="Arial"/>
          <w:b w:val="false"/>
          <w:szCs w:val="24"/>
        </w:rPr>
        <w:t>DUŽNIKA</w:t>
      </w:r>
    </w:p>
    <w:p w:rsidRPr="00582FAD" w:rsidR="00582FAD" w:rsidP="00582FAD" w:rsidRDefault="00582FAD" w14:paraId="3F096085" w14:textId="77777777">
      <w:pPr>
        <w:pStyle w:val="Tijeloteksta"/>
        <w:tabs>
          <w:tab w:val="left" w:leader="dot" w:pos="6296"/>
        </w:tabs>
        <w:ind w:left="233"/>
        <w:rPr>
          <w:rFonts w:cs="Arial"/>
          <w:szCs w:val="24"/>
        </w:rPr>
      </w:pPr>
      <w:r w:rsidRPr="00582FAD">
        <w:rPr>
          <w:rFonts w:cs="Arial"/>
          <w:szCs w:val="24"/>
        </w:rPr>
        <w:t>priznate</w:t>
      </w:r>
      <w:r w:rsidRPr="00582FAD">
        <w:rPr>
          <w:rFonts w:cs="Arial"/>
          <w:spacing w:val="-3"/>
          <w:szCs w:val="24"/>
        </w:rPr>
        <w:t xml:space="preserve"> </w:t>
      </w:r>
      <w:r w:rsidRPr="00582FAD">
        <w:rPr>
          <w:rFonts w:cs="Arial"/>
          <w:szCs w:val="24"/>
        </w:rPr>
        <w:t>tražbine</w:t>
      </w:r>
      <w:r w:rsidRPr="00582FAD">
        <w:rPr>
          <w:rFonts w:cs="Arial"/>
          <w:spacing w:val="-2"/>
          <w:szCs w:val="24"/>
        </w:rPr>
        <w:t xml:space="preserve"> </w:t>
      </w:r>
      <w:r w:rsidRPr="00582FAD">
        <w:rPr>
          <w:rFonts w:cs="Arial"/>
          <w:szCs w:val="24"/>
        </w:rPr>
        <w:t>vjerovnika</w:t>
      </w:r>
      <w:r w:rsidRPr="00582FAD">
        <w:rPr>
          <w:rFonts w:cs="Arial"/>
          <w:spacing w:val="-3"/>
          <w:szCs w:val="24"/>
        </w:rPr>
        <w:t xml:space="preserve"> </w:t>
      </w:r>
      <w:r w:rsidRPr="00582FAD">
        <w:rPr>
          <w:rFonts w:cs="Arial"/>
          <w:szCs w:val="24"/>
        </w:rPr>
        <w:t>I.</w:t>
      </w:r>
      <w:r w:rsidRPr="00582FAD">
        <w:rPr>
          <w:rFonts w:cs="Arial"/>
          <w:spacing w:val="-2"/>
          <w:szCs w:val="24"/>
        </w:rPr>
        <w:t xml:space="preserve"> </w:t>
      </w:r>
      <w:r w:rsidRPr="00582FAD">
        <w:rPr>
          <w:rFonts w:cs="Arial"/>
          <w:szCs w:val="24"/>
        </w:rPr>
        <w:t>i</w:t>
      </w:r>
      <w:r w:rsidRPr="00582FAD">
        <w:rPr>
          <w:rFonts w:cs="Arial"/>
          <w:spacing w:val="-2"/>
          <w:szCs w:val="24"/>
        </w:rPr>
        <w:t xml:space="preserve"> </w:t>
      </w:r>
      <w:r w:rsidRPr="00582FAD">
        <w:rPr>
          <w:rFonts w:cs="Arial"/>
          <w:szCs w:val="24"/>
        </w:rPr>
        <w:t>II.</w:t>
      </w:r>
      <w:r w:rsidRPr="00582FAD">
        <w:rPr>
          <w:rFonts w:cs="Arial"/>
          <w:spacing w:val="-2"/>
          <w:szCs w:val="24"/>
        </w:rPr>
        <w:t xml:space="preserve"> </w:t>
      </w:r>
      <w:r w:rsidRPr="00582FAD">
        <w:rPr>
          <w:rFonts w:cs="Arial"/>
          <w:szCs w:val="24"/>
        </w:rPr>
        <w:t>višeg</w:t>
      </w:r>
      <w:r w:rsidRPr="00582FAD">
        <w:rPr>
          <w:rFonts w:cs="Arial"/>
          <w:spacing w:val="-1"/>
          <w:szCs w:val="24"/>
        </w:rPr>
        <w:t xml:space="preserve"> </w:t>
      </w:r>
      <w:r w:rsidRPr="00582FAD">
        <w:rPr>
          <w:rFonts w:cs="Arial"/>
          <w:szCs w:val="24"/>
        </w:rPr>
        <w:t>isplatnog</w:t>
      </w:r>
      <w:r w:rsidRPr="00582FAD">
        <w:rPr>
          <w:rFonts w:cs="Arial"/>
          <w:spacing w:val="45"/>
          <w:szCs w:val="24"/>
        </w:rPr>
        <w:t xml:space="preserve"> </w:t>
      </w:r>
      <w:r w:rsidRPr="00582FAD">
        <w:rPr>
          <w:rFonts w:cs="Arial"/>
          <w:szCs w:val="24"/>
        </w:rPr>
        <w:t>reda.</w:t>
      </w:r>
      <w:r w:rsidRPr="00582FAD">
        <w:rPr>
          <w:rFonts w:cs="Arial"/>
          <w:szCs w:val="24"/>
        </w:rPr>
        <w:tab/>
        <w:t>282.931,87</w:t>
      </w:r>
      <w:r w:rsidRPr="00582FAD">
        <w:rPr>
          <w:rFonts w:cs="Arial"/>
          <w:spacing w:val="-4"/>
          <w:szCs w:val="24"/>
        </w:rPr>
        <w:t xml:space="preserve"> </w:t>
      </w:r>
      <w:r w:rsidRPr="00582FAD">
        <w:rPr>
          <w:rFonts w:cs="Arial"/>
          <w:szCs w:val="24"/>
        </w:rPr>
        <w:t>€</w:t>
      </w:r>
      <w:r w:rsidRPr="00582FAD">
        <w:rPr>
          <w:rFonts w:cs="Arial"/>
          <w:spacing w:val="-2"/>
          <w:szCs w:val="24"/>
        </w:rPr>
        <w:t xml:space="preserve"> </w:t>
      </w:r>
      <w:r w:rsidRPr="00582FAD">
        <w:rPr>
          <w:rFonts w:cs="Arial"/>
          <w:szCs w:val="24"/>
        </w:rPr>
        <w:t>/</w:t>
      </w:r>
      <w:r w:rsidRPr="00582FAD">
        <w:rPr>
          <w:rFonts w:cs="Arial"/>
          <w:spacing w:val="-3"/>
          <w:szCs w:val="24"/>
        </w:rPr>
        <w:t xml:space="preserve"> </w:t>
      </w:r>
      <w:r w:rsidRPr="00582FAD">
        <w:rPr>
          <w:rFonts w:cs="Arial"/>
          <w:szCs w:val="24"/>
        </w:rPr>
        <w:t>2.131.758,00</w:t>
      </w:r>
      <w:r w:rsidRPr="00582FAD">
        <w:rPr>
          <w:rFonts w:cs="Arial"/>
          <w:spacing w:val="-2"/>
          <w:szCs w:val="24"/>
        </w:rPr>
        <w:t xml:space="preserve"> </w:t>
      </w:r>
      <w:r w:rsidRPr="00582FAD">
        <w:rPr>
          <w:rFonts w:cs="Arial"/>
          <w:szCs w:val="24"/>
        </w:rPr>
        <w:t>kn</w:t>
      </w:r>
    </w:p>
    <w:p w:rsidRPr="00582FAD" w:rsidR="00582FAD" w:rsidP="00582FAD" w:rsidRDefault="00582FAD" w14:paraId="65C8A9F4" w14:textId="77777777">
      <w:pPr>
        <w:pStyle w:val="Tijeloteksta"/>
        <w:tabs>
          <w:tab w:val="left" w:pos="6661"/>
          <w:tab w:val="left" w:pos="8142"/>
        </w:tabs>
        <w:rPr>
          <w:rFonts w:cs="Arial"/>
          <w:szCs w:val="24"/>
        </w:rPr>
      </w:pPr>
      <w:r w:rsidRPr="00582FAD">
        <w:rPr>
          <w:rFonts w:cs="Arial"/>
          <w:szCs w:val="24"/>
        </w:rPr>
        <w:t>dospjeli</w:t>
      </w:r>
      <w:r w:rsidRPr="00582FAD">
        <w:rPr>
          <w:rFonts w:cs="Arial"/>
          <w:spacing w:val="-5"/>
          <w:szCs w:val="24"/>
        </w:rPr>
        <w:t xml:space="preserve"> </w:t>
      </w:r>
      <w:r w:rsidRPr="00582FAD">
        <w:rPr>
          <w:rFonts w:cs="Arial"/>
          <w:szCs w:val="24"/>
        </w:rPr>
        <w:t>troškovi</w:t>
      </w:r>
      <w:r w:rsidRPr="00582FAD">
        <w:rPr>
          <w:rFonts w:cs="Arial"/>
          <w:spacing w:val="-5"/>
          <w:szCs w:val="24"/>
        </w:rPr>
        <w:t xml:space="preserve"> </w:t>
      </w:r>
      <w:r w:rsidRPr="00582FAD">
        <w:rPr>
          <w:rFonts w:cs="Arial"/>
          <w:szCs w:val="24"/>
        </w:rPr>
        <w:t>stečajnog</w:t>
      </w:r>
      <w:r w:rsidRPr="00582FAD">
        <w:rPr>
          <w:rFonts w:cs="Arial"/>
          <w:spacing w:val="-5"/>
          <w:szCs w:val="24"/>
        </w:rPr>
        <w:t xml:space="preserve"> </w:t>
      </w:r>
      <w:r w:rsidRPr="00582FAD">
        <w:rPr>
          <w:rFonts w:cs="Arial"/>
          <w:szCs w:val="24"/>
        </w:rPr>
        <w:t>postupka</w:t>
      </w:r>
      <w:r w:rsidRPr="00582FAD">
        <w:rPr>
          <w:rFonts w:cs="Arial"/>
          <w:spacing w:val="37"/>
          <w:szCs w:val="24"/>
        </w:rPr>
        <w:t xml:space="preserve"> </w:t>
      </w:r>
      <w:r w:rsidRPr="00582FAD">
        <w:rPr>
          <w:rFonts w:cs="Arial"/>
          <w:szCs w:val="24"/>
        </w:rPr>
        <w:t>........................................................</w:t>
      </w:r>
      <w:r w:rsidRPr="00582FAD">
        <w:rPr>
          <w:rFonts w:cs="Arial"/>
          <w:szCs w:val="24"/>
        </w:rPr>
        <w:tab/>
        <w:t>614,88 €</w:t>
      </w:r>
      <w:r w:rsidRPr="00582FAD">
        <w:rPr>
          <w:rFonts w:cs="Arial"/>
          <w:spacing w:val="-1"/>
          <w:szCs w:val="24"/>
        </w:rPr>
        <w:t xml:space="preserve"> </w:t>
      </w:r>
      <w:r w:rsidRPr="00582FAD">
        <w:rPr>
          <w:rFonts w:cs="Arial"/>
          <w:szCs w:val="24"/>
        </w:rPr>
        <w:t>/</w:t>
      </w:r>
      <w:r w:rsidRPr="00582FAD">
        <w:rPr>
          <w:rFonts w:cs="Arial"/>
          <w:szCs w:val="24"/>
        </w:rPr>
        <w:tab/>
        <w:t>4.632,81</w:t>
      </w:r>
      <w:r w:rsidRPr="00582FAD">
        <w:rPr>
          <w:rFonts w:cs="Arial"/>
          <w:spacing w:val="3"/>
          <w:szCs w:val="24"/>
        </w:rPr>
        <w:t xml:space="preserve"> </w:t>
      </w:r>
      <w:r w:rsidRPr="00582FAD">
        <w:rPr>
          <w:rFonts w:cs="Arial"/>
          <w:szCs w:val="24"/>
        </w:rPr>
        <w:t>kn</w:t>
      </w:r>
    </w:p>
    <w:p w:rsidRPr="00582FAD" w:rsidR="00582FAD" w:rsidP="00582FAD" w:rsidRDefault="00582FAD" w14:paraId="5E2CD519" w14:textId="77777777">
      <w:pPr>
        <w:pStyle w:val="Tijeloteksta"/>
        <w:tabs>
          <w:tab w:val="left" w:pos="6505"/>
          <w:tab w:val="left" w:pos="8056"/>
        </w:tabs>
        <w:rPr>
          <w:rFonts w:cs="Arial"/>
          <w:szCs w:val="24"/>
        </w:rPr>
      </w:pPr>
      <w:r w:rsidRPr="00582FAD">
        <w:rPr>
          <w:rFonts w:cs="Arial"/>
          <w:szCs w:val="24"/>
          <w:u w:val="single"/>
        </w:rPr>
        <w:t>plan</w:t>
      </w:r>
      <w:r w:rsidRPr="00582FAD">
        <w:rPr>
          <w:rFonts w:cs="Arial"/>
          <w:spacing w:val="-6"/>
          <w:szCs w:val="24"/>
          <w:u w:val="single"/>
        </w:rPr>
        <w:t xml:space="preserve"> </w:t>
      </w:r>
      <w:r w:rsidRPr="00582FAD">
        <w:rPr>
          <w:rFonts w:cs="Arial"/>
          <w:szCs w:val="24"/>
          <w:u w:val="single"/>
        </w:rPr>
        <w:t>troškova</w:t>
      </w:r>
      <w:r w:rsidRPr="00582FAD">
        <w:rPr>
          <w:rFonts w:cs="Arial"/>
          <w:spacing w:val="-4"/>
          <w:szCs w:val="24"/>
          <w:u w:val="single"/>
        </w:rPr>
        <w:t xml:space="preserve"> </w:t>
      </w:r>
      <w:r w:rsidRPr="00582FAD">
        <w:rPr>
          <w:rFonts w:cs="Arial"/>
          <w:szCs w:val="24"/>
          <w:u w:val="single"/>
        </w:rPr>
        <w:t>za</w:t>
      </w:r>
      <w:r w:rsidRPr="00582FAD">
        <w:rPr>
          <w:rFonts w:cs="Arial"/>
          <w:spacing w:val="-5"/>
          <w:szCs w:val="24"/>
          <w:u w:val="single"/>
        </w:rPr>
        <w:t xml:space="preserve"> </w:t>
      </w:r>
      <w:r w:rsidRPr="00582FAD">
        <w:rPr>
          <w:rFonts w:cs="Arial"/>
          <w:szCs w:val="24"/>
          <w:u w:val="single"/>
        </w:rPr>
        <w:t>narednih</w:t>
      </w:r>
      <w:r w:rsidRPr="00582FAD">
        <w:rPr>
          <w:rFonts w:cs="Arial"/>
          <w:spacing w:val="-6"/>
          <w:szCs w:val="24"/>
          <w:u w:val="single"/>
        </w:rPr>
        <w:t xml:space="preserve"> </w:t>
      </w:r>
      <w:r w:rsidRPr="00582FAD">
        <w:rPr>
          <w:rFonts w:cs="Arial"/>
          <w:szCs w:val="24"/>
          <w:u w:val="single"/>
        </w:rPr>
        <w:t>6</w:t>
      </w:r>
      <w:r w:rsidRPr="00582FAD">
        <w:rPr>
          <w:rFonts w:cs="Arial"/>
          <w:spacing w:val="-5"/>
          <w:szCs w:val="24"/>
          <w:u w:val="single"/>
        </w:rPr>
        <w:t xml:space="preserve"> </w:t>
      </w:r>
      <w:r w:rsidRPr="00582FAD">
        <w:rPr>
          <w:rFonts w:cs="Arial"/>
          <w:szCs w:val="24"/>
          <w:u w:val="single"/>
        </w:rPr>
        <w:t>mjeseci</w:t>
      </w:r>
      <w:r w:rsidRPr="00582FAD">
        <w:rPr>
          <w:rFonts w:cs="Arial"/>
          <w:spacing w:val="39"/>
          <w:szCs w:val="24"/>
          <w:u w:val="single"/>
        </w:rPr>
        <w:t xml:space="preserve"> </w:t>
      </w:r>
      <w:r w:rsidRPr="00582FAD">
        <w:rPr>
          <w:rFonts w:cs="Arial"/>
          <w:szCs w:val="24"/>
          <w:u w:val="single"/>
        </w:rPr>
        <w:t>.........................................................</w:t>
      </w:r>
      <w:r w:rsidRPr="00582FAD">
        <w:rPr>
          <w:rFonts w:cs="Arial"/>
          <w:szCs w:val="24"/>
          <w:u w:val="single"/>
        </w:rPr>
        <w:tab/>
        <w:t>2.579,50 €</w:t>
      </w:r>
      <w:r w:rsidRPr="00582FAD">
        <w:rPr>
          <w:rFonts w:cs="Arial"/>
          <w:spacing w:val="-2"/>
          <w:szCs w:val="24"/>
          <w:u w:val="single"/>
        </w:rPr>
        <w:t xml:space="preserve"> </w:t>
      </w:r>
      <w:r w:rsidRPr="00582FAD">
        <w:rPr>
          <w:rFonts w:cs="Arial"/>
          <w:szCs w:val="24"/>
          <w:u w:val="single"/>
        </w:rPr>
        <w:t>/</w:t>
      </w:r>
      <w:r w:rsidRPr="00582FAD">
        <w:rPr>
          <w:rFonts w:cs="Arial"/>
          <w:szCs w:val="24"/>
          <w:u w:val="single"/>
        </w:rPr>
        <w:tab/>
        <w:t>19.435,25</w:t>
      </w:r>
      <w:r w:rsidRPr="00582FAD">
        <w:rPr>
          <w:rFonts w:cs="Arial"/>
          <w:spacing w:val="1"/>
          <w:szCs w:val="24"/>
          <w:u w:val="single"/>
        </w:rPr>
        <w:t xml:space="preserve"> </w:t>
      </w:r>
      <w:r w:rsidRPr="00582FAD">
        <w:rPr>
          <w:rFonts w:cs="Arial"/>
          <w:szCs w:val="24"/>
          <w:u w:val="single"/>
        </w:rPr>
        <w:t>kn</w:t>
      </w:r>
    </w:p>
    <w:p w:rsidRPr="00582FAD" w:rsidR="00582FAD" w:rsidP="00582FAD" w:rsidRDefault="00582FAD" w14:paraId="78F809A7" w14:textId="77777777">
      <w:pPr>
        <w:pStyle w:val="Naslov1"/>
        <w:tabs>
          <w:tab w:val="left" w:pos="6104"/>
        </w:tabs>
        <w:ind w:left="216"/>
        <w:rPr>
          <w:rFonts w:ascii="Arial" w:hAnsi="Arial" w:cs="Arial"/>
          <w:b w:val="false"/>
          <w:szCs w:val="24"/>
        </w:rPr>
      </w:pPr>
      <w:r w:rsidRPr="00582FAD">
        <w:rPr>
          <w:rFonts w:ascii="Arial" w:hAnsi="Arial" w:cs="Arial"/>
          <w:b w:val="false"/>
          <w:szCs w:val="24"/>
        </w:rPr>
        <w:t>Sveukupno:</w:t>
      </w:r>
      <w:r w:rsidRPr="00582FAD">
        <w:rPr>
          <w:rFonts w:ascii="Arial" w:hAnsi="Arial" w:cs="Arial"/>
          <w:b w:val="false"/>
          <w:szCs w:val="24"/>
        </w:rPr>
        <w:tab/>
        <w:t>286.126,25</w:t>
      </w:r>
      <w:r w:rsidRPr="00582FAD">
        <w:rPr>
          <w:rFonts w:ascii="Arial" w:hAnsi="Arial" w:cs="Arial"/>
          <w:b w:val="false"/>
          <w:spacing w:val="-1"/>
          <w:szCs w:val="24"/>
        </w:rPr>
        <w:t xml:space="preserve"> </w:t>
      </w:r>
      <w:r w:rsidRPr="00582FAD">
        <w:rPr>
          <w:rFonts w:ascii="Arial" w:hAnsi="Arial" w:cs="Arial"/>
          <w:b w:val="false"/>
          <w:szCs w:val="24"/>
        </w:rPr>
        <w:t>€</w:t>
      </w:r>
      <w:r w:rsidRPr="00582FAD">
        <w:rPr>
          <w:rFonts w:ascii="Arial" w:hAnsi="Arial" w:cs="Arial"/>
          <w:b w:val="false"/>
          <w:spacing w:val="-5"/>
          <w:szCs w:val="24"/>
        </w:rPr>
        <w:t xml:space="preserve"> </w:t>
      </w:r>
      <w:r w:rsidRPr="00582FAD">
        <w:rPr>
          <w:rFonts w:ascii="Arial" w:hAnsi="Arial" w:cs="Arial"/>
          <w:b w:val="false"/>
          <w:szCs w:val="24"/>
        </w:rPr>
        <w:t>/</w:t>
      </w:r>
      <w:r w:rsidRPr="00582FAD">
        <w:rPr>
          <w:rFonts w:ascii="Arial" w:hAnsi="Arial" w:cs="Arial"/>
          <w:b w:val="false"/>
          <w:spacing w:val="-1"/>
          <w:szCs w:val="24"/>
        </w:rPr>
        <w:t xml:space="preserve"> </w:t>
      </w:r>
      <w:r w:rsidRPr="00582FAD">
        <w:rPr>
          <w:rFonts w:ascii="Arial" w:hAnsi="Arial" w:cs="Arial"/>
          <w:b w:val="false"/>
          <w:szCs w:val="24"/>
        </w:rPr>
        <w:t>2.155.826,06</w:t>
      </w:r>
      <w:r w:rsidRPr="00582FAD">
        <w:rPr>
          <w:rFonts w:ascii="Arial" w:hAnsi="Arial" w:cs="Arial"/>
          <w:b w:val="false"/>
          <w:spacing w:val="-1"/>
          <w:szCs w:val="24"/>
        </w:rPr>
        <w:t xml:space="preserve"> </w:t>
      </w:r>
      <w:r w:rsidRPr="00582FAD">
        <w:rPr>
          <w:rFonts w:ascii="Arial" w:hAnsi="Arial" w:cs="Arial"/>
          <w:b w:val="false"/>
          <w:szCs w:val="24"/>
        </w:rPr>
        <w:t>kn</w:t>
      </w:r>
    </w:p>
    <w:p w:rsidRPr="00582FAD" w:rsidR="00582FAD" w:rsidP="00582FAD" w:rsidRDefault="00582FAD" w14:paraId="5E97493F" w14:textId="77777777">
      <w:pPr>
        <w:rPr>
          <w:rFonts w:ascii="Arial" w:hAnsi="Arial" w:cs="Arial"/>
          <w:sz w:val="24"/>
          <w:szCs w:val="24"/>
        </w:rPr>
        <w:sectPr w:rsidRPr="00582FAD" w:rsidR="00582FAD">
          <w:pgSz w:w="11910" w:h="16840"/>
          <w:pgMar w:top="760" w:right="1020" w:bottom="1440" w:left="1200" w:header="0" w:footer="1245" w:gutter="0"/>
          <w:cols w:space="720"/>
        </w:sectPr>
      </w:pPr>
    </w:p>
    <w:p w:rsidRPr="00582FAD" w:rsidR="00582FAD" w:rsidP="00582FAD" w:rsidRDefault="00582FAD" w14:paraId="6CE1E035" w14:textId="77777777">
      <w:pPr>
        <w:pStyle w:val="Odlomakpopisa"/>
        <w:widowControl w:val="false"/>
        <w:numPr>
          <w:ilvl w:val="1"/>
          <w:numId w:val="27"/>
        </w:numPr>
        <w:tabs>
          <w:tab w:val="left" w:pos="1285"/>
        </w:tabs>
        <w:autoSpaceDE w:val="false"/>
        <w:autoSpaceDN w:val="false"/>
        <w:spacing w:after="0" w:line="240" w:lineRule="auto"/>
        <w:ind w:left="1284" w:hanging="361"/>
        <w:contextualSpacing w:val="false"/>
        <w:jc w:val="left"/>
        <w:rPr>
          <w:rFonts w:ascii="Arial" w:hAnsi="Arial" w:cs="Arial"/>
          <w:sz w:val="24"/>
          <w:szCs w:val="24"/>
        </w:rPr>
      </w:pPr>
      <w:r w:rsidRPr="00582FAD">
        <w:rPr>
          <w:rFonts w:ascii="Arial" w:hAnsi="Arial" w:cs="Arial"/>
          <w:sz w:val="24"/>
          <w:szCs w:val="24"/>
        </w:rPr>
        <w:lastRenderedPageBreak/>
        <w:t>PRAVNI</w:t>
      </w:r>
      <w:r w:rsidRPr="00582FAD">
        <w:rPr>
          <w:rFonts w:ascii="Arial" w:hAnsi="Arial" w:cs="Arial"/>
          <w:spacing w:val="-3"/>
          <w:sz w:val="24"/>
          <w:szCs w:val="24"/>
        </w:rPr>
        <w:t xml:space="preserve"> </w:t>
      </w:r>
      <w:r w:rsidRPr="00582FAD">
        <w:rPr>
          <w:rFonts w:ascii="Arial" w:hAnsi="Arial" w:cs="Arial"/>
          <w:sz w:val="24"/>
          <w:szCs w:val="24"/>
        </w:rPr>
        <w:t>PREDMETI</w:t>
      </w:r>
    </w:p>
    <w:p w:rsidRPr="00582FAD" w:rsidR="00582FAD" w:rsidP="00582FAD" w:rsidRDefault="00582FAD" w14:paraId="306347CB" w14:textId="77777777">
      <w:pPr>
        <w:pStyle w:val="Tijeloteksta"/>
        <w:rPr>
          <w:rFonts w:cs="Arial"/>
          <w:szCs w:val="24"/>
        </w:rPr>
      </w:pPr>
    </w:p>
    <w:p w:rsidRPr="00582FAD" w:rsidR="00582FAD" w:rsidP="00582FAD" w:rsidRDefault="00582FAD" w14:paraId="6BC5F802" w14:textId="77777777">
      <w:pPr>
        <w:pStyle w:val="Odlomakpopisa"/>
        <w:widowControl w:val="false"/>
        <w:numPr>
          <w:ilvl w:val="0"/>
          <w:numId w:val="26"/>
        </w:numPr>
        <w:tabs>
          <w:tab w:val="left" w:pos="387"/>
        </w:tabs>
        <w:autoSpaceDE w:val="false"/>
        <w:autoSpaceDN w:val="false"/>
        <w:spacing w:after="0" w:line="240" w:lineRule="auto"/>
        <w:ind w:left="386" w:hanging="171"/>
        <w:contextualSpacing w:val="false"/>
        <w:rPr>
          <w:rFonts w:ascii="Arial" w:hAnsi="Arial" w:cs="Arial"/>
          <w:sz w:val="24"/>
          <w:szCs w:val="24"/>
        </w:rPr>
      </w:pPr>
      <w:r w:rsidRPr="00582FAD">
        <w:rPr>
          <w:rFonts w:ascii="Arial" w:hAnsi="Arial" w:cs="Arial"/>
          <w:sz w:val="24"/>
          <w:szCs w:val="24"/>
        </w:rPr>
        <w:t>Stečajni</w:t>
      </w:r>
      <w:r w:rsidRPr="00582FAD">
        <w:rPr>
          <w:rFonts w:ascii="Arial" w:hAnsi="Arial" w:cs="Arial"/>
          <w:spacing w:val="43"/>
          <w:sz w:val="24"/>
          <w:szCs w:val="24"/>
        </w:rPr>
        <w:t xml:space="preserve"> </w:t>
      </w:r>
      <w:r w:rsidRPr="00582FAD">
        <w:rPr>
          <w:rFonts w:ascii="Arial" w:hAnsi="Arial" w:cs="Arial"/>
          <w:sz w:val="24"/>
          <w:szCs w:val="24"/>
        </w:rPr>
        <w:t>dužnik</w:t>
      </w:r>
      <w:r w:rsidRPr="00582FAD">
        <w:rPr>
          <w:rFonts w:ascii="Arial" w:hAnsi="Arial" w:cs="Arial"/>
          <w:spacing w:val="44"/>
          <w:sz w:val="24"/>
          <w:szCs w:val="24"/>
        </w:rPr>
        <w:t xml:space="preserve"> </w:t>
      </w:r>
      <w:r w:rsidRPr="00582FAD">
        <w:rPr>
          <w:rFonts w:ascii="Arial" w:hAnsi="Arial" w:cs="Arial"/>
          <w:sz w:val="24"/>
          <w:szCs w:val="24"/>
        </w:rPr>
        <w:t>je</w:t>
      </w:r>
      <w:r w:rsidRPr="00582FAD">
        <w:rPr>
          <w:rFonts w:ascii="Arial" w:hAnsi="Arial" w:cs="Arial"/>
          <w:spacing w:val="45"/>
          <w:sz w:val="24"/>
          <w:szCs w:val="24"/>
        </w:rPr>
        <w:t xml:space="preserve"> </w:t>
      </w:r>
      <w:r w:rsidRPr="00582FAD">
        <w:rPr>
          <w:rFonts w:ascii="Arial" w:hAnsi="Arial" w:cs="Arial"/>
          <w:sz w:val="24"/>
          <w:szCs w:val="24"/>
        </w:rPr>
        <w:t>uključen</w:t>
      </w:r>
      <w:r w:rsidRPr="00582FAD">
        <w:rPr>
          <w:rFonts w:ascii="Arial" w:hAnsi="Arial" w:cs="Arial"/>
          <w:spacing w:val="41"/>
          <w:sz w:val="24"/>
          <w:szCs w:val="24"/>
        </w:rPr>
        <w:t xml:space="preserve"> </w:t>
      </w:r>
      <w:r w:rsidRPr="00582FAD">
        <w:rPr>
          <w:rFonts w:ascii="Arial" w:hAnsi="Arial" w:cs="Arial"/>
          <w:sz w:val="24"/>
          <w:szCs w:val="24"/>
        </w:rPr>
        <w:t>u  12</w:t>
      </w:r>
      <w:r w:rsidRPr="00582FAD">
        <w:rPr>
          <w:rFonts w:ascii="Arial" w:hAnsi="Arial" w:cs="Arial"/>
          <w:spacing w:val="45"/>
          <w:sz w:val="24"/>
          <w:szCs w:val="24"/>
        </w:rPr>
        <w:t xml:space="preserve"> </w:t>
      </w:r>
      <w:r w:rsidRPr="00582FAD">
        <w:rPr>
          <w:rFonts w:ascii="Arial" w:hAnsi="Arial" w:cs="Arial"/>
          <w:sz w:val="24"/>
          <w:szCs w:val="24"/>
        </w:rPr>
        <w:t>pravnih</w:t>
      </w:r>
      <w:r w:rsidRPr="00582FAD">
        <w:rPr>
          <w:rFonts w:ascii="Arial" w:hAnsi="Arial" w:cs="Arial"/>
          <w:spacing w:val="45"/>
          <w:sz w:val="24"/>
          <w:szCs w:val="24"/>
        </w:rPr>
        <w:t xml:space="preserve"> </w:t>
      </w:r>
      <w:r w:rsidRPr="00582FAD">
        <w:rPr>
          <w:rFonts w:ascii="Arial" w:hAnsi="Arial" w:cs="Arial"/>
          <w:sz w:val="24"/>
          <w:szCs w:val="24"/>
        </w:rPr>
        <w:t>postupaka,</w:t>
      </w:r>
      <w:r w:rsidRPr="00582FAD">
        <w:rPr>
          <w:rFonts w:ascii="Arial" w:hAnsi="Arial" w:cs="Arial"/>
          <w:spacing w:val="44"/>
          <w:sz w:val="24"/>
          <w:szCs w:val="24"/>
        </w:rPr>
        <w:t xml:space="preserve"> </w:t>
      </w:r>
      <w:r w:rsidRPr="00582FAD">
        <w:rPr>
          <w:rFonts w:ascii="Arial" w:hAnsi="Arial" w:cs="Arial"/>
          <w:sz w:val="24"/>
          <w:szCs w:val="24"/>
        </w:rPr>
        <w:t>sve</w:t>
      </w:r>
      <w:r w:rsidRPr="00582FAD">
        <w:rPr>
          <w:rFonts w:ascii="Arial" w:hAnsi="Arial" w:cs="Arial"/>
          <w:spacing w:val="45"/>
          <w:sz w:val="24"/>
          <w:szCs w:val="24"/>
        </w:rPr>
        <w:t xml:space="preserve"> </w:t>
      </w:r>
      <w:r w:rsidRPr="00582FAD">
        <w:rPr>
          <w:rFonts w:ascii="Arial" w:hAnsi="Arial" w:cs="Arial"/>
          <w:sz w:val="24"/>
          <w:szCs w:val="24"/>
        </w:rPr>
        <w:t>u</w:t>
      </w:r>
      <w:r w:rsidRPr="00582FAD">
        <w:rPr>
          <w:rFonts w:ascii="Arial" w:hAnsi="Arial" w:cs="Arial"/>
          <w:spacing w:val="42"/>
          <w:sz w:val="24"/>
          <w:szCs w:val="24"/>
        </w:rPr>
        <w:t xml:space="preserve"> </w:t>
      </w:r>
      <w:r w:rsidRPr="00582FAD">
        <w:rPr>
          <w:rFonts w:ascii="Arial" w:hAnsi="Arial" w:cs="Arial"/>
          <w:sz w:val="24"/>
          <w:szCs w:val="24"/>
        </w:rPr>
        <w:t>svojstvu</w:t>
      </w:r>
      <w:r w:rsidRPr="00582FAD">
        <w:rPr>
          <w:rFonts w:ascii="Arial" w:hAnsi="Arial" w:cs="Arial"/>
          <w:spacing w:val="46"/>
          <w:sz w:val="24"/>
          <w:szCs w:val="24"/>
        </w:rPr>
        <w:t xml:space="preserve"> </w:t>
      </w:r>
      <w:r w:rsidRPr="00582FAD">
        <w:rPr>
          <w:rFonts w:ascii="Arial" w:hAnsi="Arial" w:cs="Arial"/>
          <w:sz w:val="24"/>
          <w:szCs w:val="24"/>
        </w:rPr>
        <w:t>ovršenika,</w:t>
      </w:r>
      <w:r w:rsidRPr="00582FAD">
        <w:rPr>
          <w:rFonts w:ascii="Arial" w:hAnsi="Arial" w:cs="Arial"/>
          <w:spacing w:val="45"/>
          <w:sz w:val="24"/>
          <w:szCs w:val="24"/>
        </w:rPr>
        <w:t xml:space="preserve"> </w:t>
      </w:r>
      <w:r w:rsidRPr="00582FAD">
        <w:rPr>
          <w:rFonts w:ascii="Arial" w:hAnsi="Arial" w:cs="Arial"/>
          <w:sz w:val="24"/>
          <w:szCs w:val="24"/>
        </w:rPr>
        <w:t>tuženika</w:t>
      </w:r>
      <w:r w:rsidRPr="00582FAD">
        <w:rPr>
          <w:rFonts w:ascii="Arial" w:hAnsi="Arial" w:cs="Arial"/>
          <w:spacing w:val="43"/>
          <w:sz w:val="24"/>
          <w:szCs w:val="24"/>
        </w:rPr>
        <w:t xml:space="preserve"> </w:t>
      </w:r>
      <w:r w:rsidRPr="00582FAD">
        <w:rPr>
          <w:rFonts w:ascii="Arial" w:hAnsi="Arial" w:cs="Arial"/>
          <w:sz w:val="24"/>
          <w:szCs w:val="24"/>
        </w:rPr>
        <w:t>ili</w:t>
      </w:r>
    </w:p>
    <w:p w:rsidRPr="00582FAD" w:rsidR="00582FAD" w:rsidP="00582FAD" w:rsidRDefault="00582FAD" w14:paraId="24C84696" w14:textId="77777777">
      <w:pPr>
        <w:pStyle w:val="Tijeloteksta"/>
        <w:rPr>
          <w:rFonts w:cs="Arial"/>
          <w:szCs w:val="24"/>
        </w:rPr>
      </w:pPr>
      <w:r w:rsidRPr="00582FAD">
        <w:rPr>
          <w:rFonts w:cs="Arial"/>
          <w:szCs w:val="24"/>
        </w:rPr>
        <w:t>protivnika</w:t>
      </w:r>
      <w:r w:rsidRPr="00582FAD">
        <w:rPr>
          <w:rFonts w:cs="Arial"/>
          <w:spacing w:val="-6"/>
          <w:szCs w:val="24"/>
        </w:rPr>
        <w:t xml:space="preserve"> </w:t>
      </w:r>
      <w:r w:rsidRPr="00582FAD">
        <w:rPr>
          <w:rFonts w:cs="Arial"/>
          <w:szCs w:val="24"/>
        </w:rPr>
        <w:t>osiguranja:</w:t>
      </w:r>
    </w:p>
    <w:p w:rsidRPr="00582FAD" w:rsidR="00582FAD" w:rsidP="00582FAD" w:rsidRDefault="00582FAD" w14:paraId="3248A4A9" w14:textId="77777777">
      <w:pPr>
        <w:pStyle w:val="Tijeloteksta"/>
        <w:rPr>
          <w:rFonts w:cs="Arial"/>
          <w:szCs w:val="24"/>
        </w:rPr>
      </w:pPr>
    </w:p>
    <w:p w:rsidRPr="00582FAD" w:rsidR="00582FAD" w:rsidP="00582FAD" w:rsidRDefault="00582FAD" w14:paraId="27E1BBC4" w14:textId="77777777">
      <w:pPr>
        <w:pStyle w:val="Naslov1"/>
        <w:keepNext w:val="false"/>
        <w:widowControl w:val="false"/>
        <w:numPr>
          <w:ilvl w:val="0"/>
          <w:numId w:val="23"/>
        </w:numPr>
        <w:tabs>
          <w:tab w:val="left" w:pos="447"/>
        </w:tabs>
        <w:overflowPunct/>
        <w:adjustRightInd/>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2"/>
          <w:szCs w:val="24"/>
        </w:rPr>
        <w:t xml:space="preserve"> </w:t>
      </w:r>
      <w:r w:rsidRPr="00582FAD">
        <w:rPr>
          <w:rFonts w:ascii="Arial" w:hAnsi="Arial" w:cs="Arial"/>
          <w:b w:val="false"/>
          <w:szCs w:val="24"/>
        </w:rPr>
        <w:t>P-266/2020,</w:t>
      </w:r>
      <w:r w:rsidRPr="00582FAD">
        <w:rPr>
          <w:rFonts w:ascii="Arial" w:hAnsi="Arial" w:cs="Arial"/>
          <w:b w:val="false"/>
          <w:spacing w:val="-6"/>
          <w:szCs w:val="24"/>
        </w:rPr>
        <w:t xml:space="preserve"> </w:t>
      </w:r>
      <w:r w:rsidRPr="00582FAD">
        <w:rPr>
          <w:rFonts w:ascii="Arial" w:hAnsi="Arial" w:cs="Arial"/>
          <w:b w:val="false"/>
          <w:szCs w:val="24"/>
        </w:rPr>
        <w:t>TS</w:t>
      </w:r>
      <w:r w:rsidRPr="00582FAD">
        <w:rPr>
          <w:rFonts w:ascii="Arial" w:hAnsi="Arial" w:cs="Arial"/>
          <w:b w:val="false"/>
          <w:spacing w:val="-3"/>
          <w:szCs w:val="24"/>
        </w:rPr>
        <w:t xml:space="preserve"> </w:t>
      </w:r>
      <w:r w:rsidRPr="00582FAD">
        <w:rPr>
          <w:rFonts w:ascii="Arial" w:hAnsi="Arial" w:cs="Arial"/>
          <w:b w:val="false"/>
          <w:szCs w:val="24"/>
        </w:rPr>
        <w:t>VŽ</w:t>
      </w:r>
    </w:p>
    <w:p w:rsidRPr="00582FAD" w:rsidR="00582FAD" w:rsidP="00582FAD" w:rsidRDefault="00582FAD" w14:paraId="19ED15EA" w14:textId="77777777">
      <w:pPr>
        <w:pStyle w:val="Tijeloteksta"/>
        <w:rPr>
          <w:rFonts w:cs="Arial"/>
          <w:szCs w:val="24"/>
        </w:rPr>
      </w:pPr>
      <w:r w:rsidRPr="00582FAD">
        <w:rPr>
          <w:rFonts w:cs="Arial"/>
          <w:szCs w:val="24"/>
        </w:rPr>
        <w:t>Tužitelj:</w:t>
      </w:r>
      <w:r w:rsidRPr="00582FAD">
        <w:rPr>
          <w:rFonts w:cs="Arial"/>
          <w:spacing w:val="-5"/>
          <w:szCs w:val="24"/>
        </w:rPr>
        <w:t xml:space="preserve"> </w:t>
      </w:r>
      <w:r w:rsidRPr="00582FAD">
        <w:rPr>
          <w:rFonts w:cs="Arial"/>
          <w:szCs w:val="24"/>
        </w:rPr>
        <w:t>KVANTUM-TIM</w:t>
      </w:r>
      <w:r w:rsidRPr="00582FAD">
        <w:rPr>
          <w:rFonts w:cs="Arial"/>
          <w:spacing w:val="-3"/>
          <w:szCs w:val="24"/>
        </w:rPr>
        <w:t xml:space="preserve"> </w:t>
      </w:r>
      <w:r w:rsidRPr="00582FAD">
        <w:rPr>
          <w:rFonts w:cs="Arial"/>
          <w:szCs w:val="24"/>
        </w:rPr>
        <w:t>d.o.o.,</w:t>
      </w:r>
      <w:r w:rsidRPr="00582FAD">
        <w:rPr>
          <w:rFonts w:cs="Arial"/>
          <w:spacing w:val="-4"/>
          <w:szCs w:val="24"/>
        </w:rPr>
        <w:t xml:space="preserve"> </w:t>
      </w:r>
      <w:r w:rsidRPr="00582FAD">
        <w:rPr>
          <w:rFonts w:cs="Arial"/>
          <w:szCs w:val="24"/>
        </w:rPr>
        <w:t>OIB:</w:t>
      </w:r>
      <w:r w:rsidRPr="00582FAD">
        <w:rPr>
          <w:rFonts w:cs="Arial"/>
          <w:spacing w:val="-4"/>
          <w:szCs w:val="24"/>
        </w:rPr>
        <w:t xml:space="preserve"> </w:t>
      </w:r>
      <w:r w:rsidRPr="00582FAD">
        <w:rPr>
          <w:rFonts w:cs="Arial"/>
          <w:szCs w:val="24"/>
        </w:rPr>
        <w:t>56616753620</w:t>
      </w:r>
    </w:p>
    <w:p w:rsidRPr="00582FAD" w:rsidR="00582FAD" w:rsidP="00582FAD" w:rsidRDefault="00582FAD" w14:paraId="376E5EF7" w14:textId="77777777">
      <w:pPr>
        <w:pStyle w:val="Tijeloteksta"/>
        <w:rPr>
          <w:rFonts w:cs="Arial"/>
          <w:szCs w:val="24"/>
        </w:rPr>
      </w:pPr>
      <w:r w:rsidRPr="00582FAD">
        <w:rPr>
          <w:rFonts w:cs="Arial"/>
          <w:szCs w:val="24"/>
        </w:rPr>
        <w:t>Tuženik:</w:t>
      </w:r>
      <w:r w:rsidRPr="00582FAD">
        <w:rPr>
          <w:rFonts w:cs="Arial"/>
          <w:spacing w:val="-5"/>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1"/>
          <w:szCs w:val="24"/>
        </w:rPr>
        <w:t xml:space="preserve"> </w:t>
      </w:r>
      <w:r w:rsidRPr="00582FAD">
        <w:rPr>
          <w:rFonts w:cs="Arial"/>
          <w:szCs w:val="24"/>
        </w:rPr>
        <w:t>d.o.o.,</w:t>
      </w:r>
      <w:r w:rsidRPr="00582FAD">
        <w:rPr>
          <w:rFonts w:cs="Arial"/>
          <w:spacing w:val="-3"/>
          <w:szCs w:val="24"/>
        </w:rPr>
        <w:t xml:space="preserve"> </w:t>
      </w:r>
      <w:r w:rsidRPr="00582FAD">
        <w:rPr>
          <w:rFonts w:cs="Arial"/>
          <w:szCs w:val="24"/>
        </w:rPr>
        <w:t>OIB:</w:t>
      </w:r>
      <w:r w:rsidRPr="00582FAD">
        <w:rPr>
          <w:rFonts w:cs="Arial"/>
          <w:spacing w:val="-5"/>
          <w:szCs w:val="24"/>
        </w:rPr>
        <w:t xml:space="preserve"> </w:t>
      </w:r>
      <w:r w:rsidRPr="00582FAD">
        <w:rPr>
          <w:rFonts w:cs="Arial"/>
          <w:szCs w:val="24"/>
        </w:rPr>
        <w:t>83963253771</w:t>
      </w:r>
    </w:p>
    <w:p w:rsidRPr="00582FAD" w:rsidR="00582FAD" w:rsidP="00582FAD" w:rsidRDefault="00582FAD" w14:paraId="203E02F9" w14:textId="77777777">
      <w:pPr>
        <w:pStyle w:val="Tijeloteksta"/>
        <w:ind w:right="5883"/>
        <w:rPr>
          <w:rFonts w:cs="Arial"/>
          <w:szCs w:val="24"/>
        </w:rPr>
      </w:pPr>
      <w:r w:rsidRPr="00582FAD">
        <w:rPr>
          <w:rFonts w:cs="Arial"/>
          <w:szCs w:val="24"/>
        </w:rPr>
        <w:t>Punomoćnik</w:t>
      </w:r>
      <w:r w:rsidRPr="00582FAD">
        <w:rPr>
          <w:rFonts w:cs="Arial"/>
          <w:spacing w:val="-3"/>
          <w:szCs w:val="24"/>
        </w:rPr>
        <w:t xml:space="preserve"> </w:t>
      </w:r>
      <w:r w:rsidRPr="00582FAD">
        <w:rPr>
          <w:rFonts w:cs="Arial"/>
          <w:szCs w:val="24"/>
        </w:rPr>
        <w:t>tužitelja:</w:t>
      </w:r>
      <w:r w:rsidRPr="00582FAD">
        <w:rPr>
          <w:rFonts w:cs="Arial"/>
          <w:spacing w:val="19"/>
          <w:szCs w:val="24"/>
        </w:rPr>
        <w:t xml:space="preserve"> </w:t>
      </w:r>
      <w:r w:rsidRPr="00582FAD">
        <w:rPr>
          <w:rFonts w:cs="Arial"/>
          <w:szCs w:val="24"/>
        </w:rPr>
        <w:t>Frane</w:t>
      </w:r>
      <w:r w:rsidRPr="00582FAD">
        <w:rPr>
          <w:rFonts w:cs="Arial"/>
          <w:spacing w:val="-1"/>
          <w:szCs w:val="24"/>
        </w:rPr>
        <w:t xml:space="preserve"> </w:t>
      </w:r>
      <w:r w:rsidRPr="00582FAD">
        <w:rPr>
          <w:rFonts w:cs="Arial"/>
          <w:szCs w:val="24"/>
        </w:rPr>
        <w:t>Dobrović</w:t>
      </w:r>
      <w:r w:rsidRPr="00582FAD">
        <w:rPr>
          <w:rFonts w:cs="Arial"/>
          <w:spacing w:val="-45"/>
          <w:szCs w:val="24"/>
        </w:rPr>
        <w:t xml:space="preserve"> </w:t>
      </w:r>
      <w:r w:rsidRPr="00582FAD">
        <w:rPr>
          <w:rFonts w:cs="Arial"/>
          <w:spacing w:val="-1"/>
          <w:szCs w:val="24"/>
        </w:rPr>
        <w:t>Punomoćnik</w:t>
      </w:r>
      <w:r w:rsidRPr="00582FAD">
        <w:rPr>
          <w:rFonts w:cs="Arial"/>
          <w:spacing w:val="-2"/>
          <w:szCs w:val="24"/>
        </w:rPr>
        <w:t xml:space="preserve"> </w:t>
      </w:r>
      <w:r w:rsidRPr="00582FAD">
        <w:rPr>
          <w:rFonts w:cs="Arial"/>
          <w:spacing w:val="-1"/>
          <w:szCs w:val="24"/>
        </w:rPr>
        <w:t>tuženika:</w:t>
      </w:r>
      <w:r w:rsidRPr="00582FAD">
        <w:rPr>
          <w:rFonts w:cs="Arial"/>
          <w:spacing w:val="-25"/>
          <w:szCs w:val="24"/>
        </w:rPr>
        <w:t xml:space="preserve"> </w:t>
      </w:r>
      <w:r w:rsidRPr="00582FAD">
        <w:rPr>
          <w:rFonts w:cs="Arial"/>
          <w:szCs w:val="24"/>
        </w:rPr>
        <w:t>Stela</w:t>
      </w:r>
      <w:r w:rsidRPr="00582FAD">
        <w:rPr>
          <w:rFonts w:cs="Arial"/>
          <w:spacing w:val="-2"/>
          <w:szCs w:val="24"/>
        </w:rPr>
        <w:t xml:space="preserve"> </w:t>
      </w:r>
      <w:r w:rsidRPr="00582FAD">
        <w:rPr>
          <w:rFonts w:cs="Arial"/>
          <w:szCs w:val="24"/>
        </w:rPr>
        <w:t>Tursan</w:t>
      </w:r>
    </w:p>
    <w:p w:rsidRPr="00582FAD" w:rsidR="00582FAD" w:rsidP="00582FAD" w:rsidRDefault="00582FAD" w14:paraId="0604CAC0" w14:textId="77777777">
      <w:pPr>
        <w:pStyle w:val="Tijeloteksta"/>
        <w:rPr>
          <w:rFonts w:cs="Arial"/>
          <w:szCs w:val="24"/>
        </w:rPr>
      </w:pPr>
      <w:r w:rsidRPr="00582FAD">
        <w:rPr>
          <w:rFonts w:cs="Arial"/>
          <w:spacing w:val="-1"/>
          <w:szCs w:val="24"/>
        </w:rPr>
        <w:t>Punomoćnik</w:t>
      </w:r>
      <w:r w:rsidRPr="00582FAD">
        <w:rPr>
          <w:rFonts w:cs="Arial"/>
          <w:spacing w:val="-2"/>
          <w:szCs w:val="24"/>
        </w:rPr>
        <w:t xml:space="preserve"> </w:t>
      </w:r>
      <w:r w:rsidRPr="00582FAD">
        <w:rPr>
          <w:rFonts w:cs="Arial"/>
          <w:szCs w:val="24"/>
        </w:rPr>
        <w:t>tuženika:</w:t>
      </w:r>
      <w:r w:rsidRPr="00582FAD">
        <w:rPr>
          <w:rFonts w:cs="Arial"/>
          <w:spacing w:val="-26"/>
          <w:szCs w:val="24"/>
        </w:rPr>
        <w:t xml:space="preserve"> </w:t>
      </w:r>
      <w:r w:rsidRPr="00582FAD">
        <w:rPr>
          <w:rFonts w:cs="Arial"/>
          <w:szCs w:val="24"/>
        </w:rPr>
        <w:t>Marko</w:t>
      </w:r>
      <w:r w:rsidRPr="00582FAD">
        <w:rPr>
          <w:rFonts w:cs="Arial"/>
          <w:spacing w:val="-1"/>
          <w:szCs w:val="24"/>
        </w:rPr>
        <w:t xml:space="preserve"> </w:t>
      </w:r>
      <w:r w:rsidRPr="00582FAD">
        <w:rPr>
          <w:rFonts w:cs="Arial"/>
          <w:szCs w:val="24"/>
        </w:rPr>
        <w:t>Tušek</w:t>
      </w:r>
    </w:p>
    <w:p w:rsidRPr="00582FAD" w:rsidR="00582FAD" w:rsidP="00582FAD" w:rsidRDefault="00582FAD" w14:paraId="00E2D563" w14:textId="77777777">
      <w:pPr>
        <w:pStyle w:val="Tijeloteksta"/>
        <w:rPr>
          <w:rFonts w:cs="Arial"/>
          <w:szCs w:val="24"/>
        </w:rPr>
      </w:pPr>
    </w:p>
    <w:p w:rsidRPr="00582FAD" w:rsidR="00582FAD" w:rsidP="00582FAD" w:rsidRDefault="00582FAD" w14:paraId="1920DBD5" w14:textId="77777777">
      <w:pPr>
        <w:pStyle w:val="Naslov1"/>
        <w:keepNext w:val="false"/>
        <w:widowControl w:val="false"/>
        <w:numPr>
          <w:ilvl w:val="0"/>
          <w:numId w:val="23"/>
        </w:numPr>
        <w:tabs>
          <w:tab w:val="left" w:pos="447"/>
        </w:tabs>
        <w:overflowPunct/>
        <w:adjustRightInd/>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2"/>
          <w:szCs w:val="24"/>
        </w:rPr>
        <w:t xml:space="preserve"> </w:t>
      </w:r>
      <w:r w:rsidRPr="00582FAD">
        <w:rPr>
          <w:rFonts w:ascii="Arial" w:hAnsi="Arial" w:cs="Arial"/>
          <w:b w:val="false"/>
          <w:szCs w:val="24"/>
        </w:rPr>
        <w:t>Povrv-1786/2021,</w:t>
      </w:r>
      <w:r w:rsidRPr="00582FAD">
        <w:rPr>
          <w:rFonts w:ascii="Arial" w:hAnsi="Arial" w:cs="Arial"/>
          <w:b w:val="false"/>
          <w:spacing w:val="-3"/>
          <w:szCs w:val="24"/>
        </w:rPr>
        <w:t xml:space="preserve"> </w:t>
      </w:r>
      <w:r w:rsidRPr="00582FAD">
        <w:rPr>
          <w:rFonts w:ascii="Arial" w:hAnsi="Arial" w:cs="Arial"/>
          <w:b w:val="false"/>
          <w:szCs w:val="24"/>
        </w:rPr>
        <w:t>TS</w:t>
      </w:r>
      <w:r w:rsidRPr="00582FAD">
        <w:rPr>
          <w:rFonts w:ascii="Arial" w:hAnsi="Arial" w:cs="Arial"/>
          <w:b w:val="false"/>
          <w:spacing w:val="-3"/>
          <w:szCs w:val="24"/>
        </w:rPr>
        <w:t xml:space="preserve"> </w:t>
      </w:r>
      <w:r w:rsidRPr="00582FAD">
        <w:rPr>
          <w:rFonts w:ascii="Arial" w:hAnsi="Arial" w:cs="Arial"/>
          <w:b w:val="false"/>
          <w:szCs w:val="24"/>
        </w:rPr>
        <w:t>ZG</w:t>
      </w:r>
    </w:p>
    <w:p w:rsidRPr="00582FAD" w:rsidR="00582FAD" w:rsidP="00582FAD" w:rsidRDefault="00582FAD" w14:paraId="1C9E3BF2" w14:textId="77777777">
      <w:pPr>
        <w:pStyle w:val="Tijeloteksta"/>
        <w:ind w:right="3109"/>
        <w:rPr>
          <w:rFonts w:cs="Arial"/>
          <w:szCs w:val="24"/>
        </w:rPr>
      </w:pPr>
      <w:r w:rsidRPr="00582FAD">
        <w:rPr>
          <w:rFonts w:cs="Arial"/>
          <w:szCs w:val="24"/>
        </w:rPr>
        <w:t>Ovrhovoditelj (tužitelj): MAGO PROMET d.o.o., OIB: 57708701552</w:t>
      </w:r>
      <w:r w:rsidRPr="00582FAD">
        <w:rPr>
          <w:rFonts w:cs="Arial"/>
          <w:spacing w:val="1"/>
          <w:szCs w:val="24"/>
        </w:rPr>
        <w:t xml:space="preserve"> </w:t>
      </w:r>
      <w:r w:rsidRPr="00582FAD">
        <w:rPr>
          <w:rFonts w:cs="Arial"/>
          <w:szCs w:val="24"/>
        </w:rPr>
        <w:t>Ovršenik (tuženik): BOLAN PRODUCTION d.o.o., OIB: 83963253771</w:t>
      </w:r>
      <w:r w:rsidRPr="00582FAD">
        <w:rPr>
          <w:rFonts w:cs="Arial"/>
          <w:spacing w:val="-46"/>
          <w:szCs w:val="24"/>
        </w:rPr>
        <w:t xml:space="preserve"> </w:t>
      </w:r>
      <w:r w:rsidRPr="00582FAD">
        <w:rPr>
          <w:rFonts w:cs="Arial"/>
          <w:szCs w:val="24"/>
        </w:rPr>
        <w:t>Punomoćnik</w:t>
      </w:r>
      <w:r w:rsidRPr="00582FAD">
        <w:rPr>
          <w:rFonts w:cs="Arial"/>
          <w:spacing w:val="-2"/>
          <w:szCs w:val="24"/>
        </w:rPr>
        <w:t xml:space="preserve"> </w:t>
      </w:r>
      <w:r w:rsidRPr="00582FAD">
        <w:rPr>
          <w:rFonts w:cs="Arial"/>
          <w:szCs w:val="24"/>
        </w:rPr>
        <w:t>- ovrhovoditelja (tužitelja):</w:t>
      </w:r>
      <w:r w:rsidRPr="00582FAD">
        <w:rPr>
          <w:rFonts w:cs="Arial"/>
          <w:spacing w:val="-3"/>
          <w:szCs w:val="24"/>
        </w:rPr>
        <w:t xml:space="preserve"> </w:t>
      </w:r>
      <w:r w:rsidRPr="00582FAD">
        <w:rPr>
          <w:rFonts w:cs="Arial"/>
          <w:szCs w:val="24"/>
        </w:rPr>
        <w:t>Darko</w:t>
      </w:r>
      <w:r w:rsidRPr="00582FAD">
        <w:rPr>
          <w:rFonts w:cs="Arial"/>
          <w:spacing w:val="-1"/>
          <w:szCs w:val="24"/>
        </w:rPr>
        <w:t xml:space="preserve"> </w:t>
      </w:r>
      <w:r w:rsidRPr="00582FAD">
        <w:rPr>
          <w:rFonts w:cs="Arial"/>
          <w:szCs w:val="24"/>
        </w:rPr>
        <w:t>Kožić</w:t>
      </w:r>
    </w:p>
    <w:p w:rsidRPr="00582FAD" w:rsidR="00582FAD" w:rsidP="00582FAD" w:rsidRDefault="00582FAD" w14:paraId="7D6E6F6A" w14:textId="77777777">
      <w:pPr>
        <w:pStyle w:val="Tijeloteksta"/>
        <w:rPr>
          <w:rFonts w:cs="Arial"/>
          <w:szCs w:val="24"/>
        </w:rPr>
      </w:pPr>
      <w:r w:rsidRPr="00582FAD">
        <w:rPr>
          <w:rFonts w:cs="Arial"/>
          <w:szCs w:val="24"/>
        </w:rPr>
        <w:t>Punomoćnik</w:t>
      </w:r>
      <w:r w:rsidRPr="00582FAD">
        <w:rPr>
          <w:rFonts w:cs="Arial"/>
          <w:spacing w:val="-3"/>
          <w:szCs w:val="24"/>
        </w:rPr>
        <w:t xml:space="preserve"> </w:t>
      </w:r>
      <w:r w:rsidRPr="00582FAD">
        <w:rPr>
          <w:rFonts w:cs="Arial"/>
          <w:szCs w:val="24"/>
        </w:rPr>
        <w:t>-</w:t>
      </w:r>
      <w:r w:rsidRPr="00582FAD">
        <w:rPr>
          <w:rFonts w:cs="Arial"/>
          <w:spacing w:val="-2"/>
          <w:szCs w:val="24"/>
        </w:rPr>
        <w:t xml:space="preserve"> </w:t>
      </w:r>
      <w:r w:rsidRPr="00582FAD">
        <w:rPr>
          <w:rFonts w:cs="Arial"/>
          <w:szCs w:val="24"/>
        </w:rPr>
        <w:t>ovršenika</w:t>
      </w:r>
      <w:r w:rsidRPr="00582FAD">
        <w:rPr>
          <w:rFonts w:cs="Arial"/>
          <w:spacing w:val="-2"/>
          <w:szCs w:val="24"/>
        </w:rPr>
        <w:t xml:space="preserve"> </w:t>
      </w:r>
      <w:r w:rsidRPr="00582FAD">
        <w:rPr>
          <w:rFonts w:cs="Arial"/>
          <w:szCs w:val="24"/>
        </w:rPr>
        <w:t>(tuženika):</w:t>
      </w:r>
      <w:r w:rsidRPr="00582FAD">
        <w:rPr>
          <w:rFonts w:cs="Arial"/>
          <w:spacing w:val="-4"/>
          <w:szCs w:val="24"/>
        </w:rPr>
        <w:t xml:space="preserve"> </w:t>
      </w:r>
      <w:r w:rsidRPr="00582FAD">
        <w:rPr>
          <w:rFonts w:cs="Arial"/>
          <w:szCs w:val="24"/>
        </w:rPr>
        <w:t>Marko</w:t>
      </w:r>
      <w:r w:rsidRPr="00582FAD">
        <w:rPr>
          <w:rFonts w:cs="Arial"/>
          <w:spacing w:val="-3"/>
          <w:szCs w:val="24"/>
        </w:rPr>
        <w:t xml:space="preserve"> </w:t>
      </w:r>
      <w:r w:rsidRPr="00582FAD">
        <w:rPr>
          <w:rFonts w:cs="Arial"/>
          <w:szCs w:val="24"/>
        </w:rPr>
        <w:t>Tušek</w:t>
      </w:r>
    </w:p>
    <w:p w:rsidRPr="00582FAD" w:rsidR="00582FAD" w:rsidP="00582FAD" w:rsidRDefault="00582FAD" w14:paraId="10B53C6B" w14:textId="77777777">
      <w:pPr>
        <w:pStyle w:val="Tijeloteksta"/>
        <w:rPr>
          <w:rFonts w:cs="Arial"/>
          <w:szCs w:val="24"/>
        </w:rPr>
      </w:pPr>
    </w:p>
    <w:p w:rsidRPr="00582FAD" w:rsidR="00582FAD" w:rsidP="00582FAD" w:rsidRDefault="00582FAD" w14:paraId="13DB9D54" w14:textId="77777777">
      <w:pPr>
        <w:pStyle w:val="Naslov1"/>
        <w:keepNext w:val="false"/>
        <w:widowControl w:val="false"/>
        <w:numPr>
          <w:ilvl w:val="0"/>
          <w:numId w:val="23"/>
        </w:numPr>
        <w:tabs>
          <w:tab w:val="left" w:pos="447"/>
        </w:tabs>
        <w:overflowPunct/>
        <w:adjustRightInd/>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3"/>
          <w:szCs w:val="24"/>
        </w:rPr>
        <w:t xml:space="preserve"> </w:t>
      </w:r>
      <w:r w:rsidRPr="00582FAD">
        <w:rPr>
          <w:rFonts w:ascii="Arial" w:hAnsi="Arial" w:cs="Arial"/>
          <w:b w:val="false"/>
          <w:szCs w:val="24"/>
        </w:rPr>
        <w:t>Ovrv-1257/2021,</w:t>
      </w:r>
      <w:r w:rsidRPr="00582FAD">
        <w:rPr>
          <w:rFonts w:ascii="Arial" w:hAnsi="Arial" w:cs="Arial"/>
          <w:b w:val="false"/>
          <w:spacing w:val="-4"/>
          <w:szCs w:val="24"/>
        </w:rPr>
        <w:t xml:space="preserve"> </w:t>
      </w:r>
      <w:r w:rsidRPr="00582FAD">
        <w:rPr>
          <w:rFonts w:ascii="Arial" w:hAnsi="Arial" w:cs="Arial"/>
          <w:b w:val="false"/>
          <w:szCs w:val="24"/>
        </w:rPr>
        <w:t>OS</w:t>
      </w:r>
      <w:r w:rsidRPr="00582FAD">
        <w:rPr>
          <w:rFonts w:ascii="Arial" w:hAnsi="Arial" w:cs="Arial"/>
          <w:b w:val="false"/>
          <w:spacing w:val="-4"/>
          <w:szCs w:val="24"/>
        </w:rPr>
        <w:t xml:space="preserve"> </w:t>
      </w:r>
      <w:r w:rsidRPr="00582FAD">
        <w:rPr>
          <w:rFonts w:ascii="Arial" w:hAnsi="Arial" w:cs="Arial"/>
          <w:b w:val="false"/>
          <w:szCs w:val="24"/>
        </w:rPr>
        <w:t>SK</w:t>
      </w:r>
    </w:p>
    <w:p w:rsidRPr="00582FAD" w:rsidR="00582FAD" w:rsidP="00582FAD" w:rsidRDefault="00582FAD" w14:paraId="6B2F6BCA" w14:textId="77777777">
      <w:pPr>
        <w:pStyle w:val="Tijeloteksta"/>
        <w:rPr>
          <w:rFonts w:cs="Arial"/>
          <w:szCs w:val="24"/>
        </w:rPr>
      </w:pPr>
      <w:r w:rsidRPr="00582FAD">
        <w:rPr>
          <w:rFonts w:cs="Arial"/>
          <w:szCs w:val="24"/>
        </w:rPr>
        <w:t>Ovrhovoditelj:</w:t>
      </w:r>
      <w:r w:rsidRPr="00582FAD">
        <w:rPr>
          <w:rFonts w:cs="Arial"/>
          <w:spacing w:val="10"/>
          <w:szCs w:val="24"/>
        </w:rPr>
        <w:t xml:space="preserve"> </w:t>
      </w:r>
      <w:r w:rsidRPr="00582FAD">
        <w:rPr>
          <w:rFonts w:cs="Arial"/>
          <w:szCs w:val="24"/>
        </w:rPr>
        <w:t>DIMAX</w:t>
      </w:r>
      <w:r w:rsidRPr="00582FAD">
        <w:rPr>
          <w:rFonts w:cs="Arial"/>
          <w:spacing w:val="-3"/>
          <w:szCs w:val="24"/>
        </w:rPr>
        <w:t xml:space="preserve"> </w:t>
      </w:r>
      <w:r w:rsidRPr="00582FAD">
        <w:rPr>
          <w:rFonts w:cs="Arial"/>
          <w:szCs w:val="24"/>
        </w:rPr>
        <w:t>d.o.o.,</w:t>
      </w:r>
      <w:r w:rsidRPr="00582FAD">
        <w:rPr>
          <w:rFonts w:cs="Arial"/>
          <w:spacing w:val="-3"/>
          <w:szCs w:val="24"/>
        </w:rPr>
        <w:t xml:space="preserve"> </w:t>
      </w:r>
      <w:r w:rsidRPr="00582FAD">
        <w:rPr>
          <w:rFonts w:cs="Arial"/>
          <w:szCs w:val="24"/>
        </w:rPr>
        <w:t>OIB:</w:t>
      </w:r>
      <w:r w:rsidRPr="00582FAD">
        <w:rPr>
          <w:rFonts w:cs="Arial"/>
          <w:spacing w:val="-4"/>
          <w:szCs w:val="24"/>
        </w:rPr>
        <w:t xml:space="preserve"> </w:t>
      </w:r>
      <w:r w:rsidRPr="00582FAD">
        <w:rPr>
          <w:rFonts w:cs="Arial"/>
          <w:szCs w:val="24"/>
        </w:rPr>
        <w:t>56608479548</w:t>
      </w:r>
    </w:p>
    <w:p w:rsidRPr="00582FAD" w:rsidR="00582FAD" w:rsidP="00582FAD" w:rsidRDefault="00582FAD" w14:paraId="15472124"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2"/>
          <w:szCs w:val="24"/>
        </w:rPr>
        <w:t xml:space="preserve"> </w:t>
      </w:r>
      <w:r w:rsidRPr="00582FAD">
        <w:rPr>
          <w:rFonts w:cs="Arial"/>
          <w:szCs w:val="24"/>
        </w:rPr>
        <w:t>d.o.o.,</w:t>
      </w:r>
      <w:r w:rsidRPr="00582FAD">
        <w:rPr>
          <w:rFonts w:cs="Arial"/>
          <w:spacing w:val="-3"/>
          <w:szCs w:val="24"/>
        </w:rPr>
        <w:t xml:space="preserve"> </w:t>
      </w:r>
      <w:r w:rsidRPr="00582FAD">
        <w:rPr>
          <w:rFonts w:cs="Arial"/>
          <w:szCs w:val="24"/>
        </w:rPr>
        <w:t>OIB:</w:t>
      </w:r>
      <w:r w:rsidRPr="00582FAD">
        <w:rPr>
          <w:rFonts w:cs="Arial"/>
          <w:spacing w:val="-4"/>
          <w:szCs w:val="24"/>
        </w:rPr>
        <w:t xml:space="preserve"> </w:t>
      </w:r>
      <w:r w:rsidRPr="00582FAD">
        <w:rPr>
          <w:rFonts w:cs="Arial"/>
          <w:szCs w:val="24"/>
        </w:rPr>
        <w:t>83963253771</w:t>
      </w:r>
    </w:p>
    <w:p w:rsidRPr="00582FAD" w:rsidR="00582FAD" w:rsidP="00582FAD" w:rsidRDefault="00582FAD" w14:paraId="64CF2630" w14:textId="77777777">
      <w:pPr>
        <w:pStyle w:val="Tijeloteksta"/>
        <w:rPr>
          <w:rFonts w:cs="Arial"/>
          <w:szCs w:val="24"/>
        </w:rPr>
      </w:pPr>
      <w:r w:rsidRPr="00582FAD">
        <w:rPr>
          <w:rFonts w:cs="Arial"/>
          <w:szCs w:val="24"/>
        </w:rPr>
        <w:t>Punomoćnik</w:t>
      </w:r>
      <w:r w:rsidRPr="00582FAD">
        <w:rPr>
          <w:rFonts w:cs="Arial"/>
          <w:spacing w:val="-3"/>
          <w:szCs w:val="24"/>
        </w:rPr>
        <w:t xml:space="preserve"> </w:t>
      </w:r>
      <w:r w:rsidRPr="00582FAD">
        <w:rPr>
          <w:rFonts w:cs="Arial"/>
          <w:szCs w:val="24"/>
        </w:rPr>
        <w:t>–</w:t>
      </w:r>
      <w:r w:rsidRPr="00582FAD">
        <w:rPr>
          <w:rFonts w:cs="Arial"/>
          <w:spacing w:val="-2"/>
          <w:szCs w:val="24"/>
        </w:rPr>
        <w:t xml:space="preserve"> </w:t>
      </w:r>
      <w:r w:rsidRPr="00582FAD">
        <w:rPr>
          <w:rFonts w:cs="Arial"/>
          <w:szCs w:val="24"/>
        </w:rPr>
        <w:t>ovrhovoditelja:</w:t>
      </w:r>
      <w:r w:rsidRPr="00582FAD">
        <w:rPr>
          <w:rFonts w:cs="Arial"/>
          <w:spacing w:val="-3"/>
          <w:szCs w:val="24"/>
        </w:rPr>
        <w:t xml:space="preserve"> </w:t>
      </w:r>
      <w:r w:rsidRPr="00582FAD">
        <w:rPr>
          <w:rFonts w:cs="Arial"/>
          <w:szCs w:val="24"/>
        </w:rPr>
        <w:t>Filip</w:t>
      </w:r>
      <w:r w:rsidRPr="00582FAD">
        <w:rPr>
          <w:rFonts w:cs="Arial"/>
          <w:spacing w:val="-2"/>
          <w:szCs w:val="24"/>
        </w:rPr>
        <w:t xml:space="preserve"> </w:t>
      </w:r>
      <w:r w:rsidRPr="00582FAD">
        <w:rPr>
          <w:rFonts w:cs="Arial"/>
          <w:szCs w:val="24"/>
        </w:rPr>
        <w:t>Pintarić</w:t>
      </w:r>
    </w:p>
    <w:p w:rsidRPr="00582FAD" w:rsidR="00582FAD" w:rsidP="00582FAD" w:rsidRDefault="00582FAD" w14:paraId="79F8DD8B" w14:textId="77777777">
      <w:pPr>
        <w:pStyle w:val="Tijeloteksta"/>
        <w:rPr>
          <w:rFonts w:cs="Arial"/>
          <w:szCs w:val="24"/>
        </w:rPr>
      </w:pPr>
      <w:r w:rsidRPr="00582FAD">
        <w:rPr>
          <w:rFonts w:cs="Arial"/>
          <w:szCs w:val="24"/>
        </w:rPr>
        <w:t>Zakonski</w:t>
      </w:r>
      <w:r w:rsidRPr="00582FAD">
        <w:rPr>
          <w:rFonts w:cs="Arial"/>
          <w:spacing w:val="-3"/>
          <w:szCs w:val="24"/>
        </w:rPr>
        <w:t xml:space="preserve"> </w:t>
      </w:r>
      <w:r w:rsidRPr="00582FAD">
        <w:rPr>
          <w:rFonts w:cs="Arial"/>
          <w:szCs w:val="24"/>
        </w:rPr>
        <w:t>zastupnik</w:t>
      </w:r>
      <w:r w:rsidRPr="00582FAD">
        <w:rPr>
          <w:rFonts w:cs="Arial"/>
          <w:spacing w:val="-3"/>
          <w:szCs w:val="24"/>
        </w:rPr>
        <w:t xml:space="preserve"> </w:t>
      </w:r>
      <w:r w:rsidRPr="00582FAD">
        <w:rPr>
          <w:rFonts w:cs="Arial"/>
          <w:szCs w:val="24"/>
        </w:rPr>
        <w:t>–</w:t>
      </w:r>
      <w:r w:rsidRPr="00582FAD">
        <w:rPr>
          <w:rFonts w:cs="Arial"/>
          <w:spacing w:val="-3"/>
          <w:szCs w:val="24"/>
        </w:rPr>
        <w:t xml:space="preserve"> </w:t>
      </w:r>
      <w:r w:rsidRPr="00582FAD">
        <w:rPr>
          <w:rFonts w:cs="Arial"/>
          <w:szCs w:val="24"/>
        </w:rPr>
        <w:t>ovršenika:</w:t>
      </w:r>
      <w:r w:rsidRPr="00582FAD">
        <w:rPr>
          <w:rFonts w:cs="Arial"/>
          <w:spacing w:val="-3"/>
          <w:szCs w:val="24"/>
        </w:rPr>
        <w:t xml:space="preserve"> </w:t>
      </w:r>
      <w:r w:rsidRPr="00582FAD">
        <w:rPr>
          <w:rFonts w:cs="Arial"/>
          <w:szCs w:val="24"/>
        </w:rPr>
        <w:t>Klara</w:t>
      </w:r>
      <w:r w:rsidRPr="00582FAD">
        <w:rPr>
          <w:rFonts w:cs="Arial"/>
          <w:spacing w:val="-5"/>
          <w:szCs w:val="24"/>
        </w:rPr>
        <w:t xml:space="preserve"> </w:t>
      </w:r>
      <w:r w:rsidRPr="00582FAD">
        <w:rPr>
          <w:rFonts w:cs="Arial"/>
          <w:szCs w:val="24"/>
        </w:rPr>
        <w:t>Cadieux</w:t>
      </w:r>
    </w:p>
    <w:p w:rsidRPr="00582FAD" w:rsidR="00582FAD" w:rsidP="00582FAD" w:rsidRDefault="00582FAD" w14:paraId="5B582318" w14:textId="77777777">
      <w:pPr>
        <w:pStyle w:val="Tijeloteksta"/>
        <w:rPr>
          <w:rFonts w:cs="Arial"/>
          <w:szCs w:val="24"/>
        </w:rPr>
      </w:pPr>
    </w:p>
    <w:p w:rsidRPr="00582FAD" w:rsidR="00582FAD" w:rsidP="00582FAD" w:rsidRDefault="00582FAD" w14:paraId="5F472476" w14:textId="77777777">
      <w:pPr>
        <w:pStyle w:val="Naslov1"/>
        <w:keepNext w:val="false"/>
        <w:widowControl w:val="false"/>
        <w:numPr>
          <w:ilvl w:val="0"/>
          <w:numId w:val="23"/>
        </w:numPr>
        <w:tabs>
          <w:tab w:val="left" w:pos="450"/>
        </w:tabs>
        <w:overflowPunct/>
        <w:adjustRightInd/>
        <w:ind w:left="449" w:hanging="234"/>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3"/>
          <w:szCs w:val="24"/>
        </w:rPr>
        <w:t xml:space="preserve"> </w:t>
      </w:r>
      <w:r w:rsidRPr="00582FAD">
        <w:rPr>
          <w:rFonts w:ascii="Arial" w:hAnsi="Arial" w:cs="Arial"/>
          <w:b w:val="false"/>
          <w:szCs w:val="24"/>
        </w:rPr>
        <w:t>R1-181/2022,</w:t>
      </w:r>
      <w:r w:rsidRPr="00582FAD">
        <w:rPr>
          <w:rFonts w:ascii="Arial" w:hAnsi="Arial" w:cs="Arial"/>
          <w:b w:val="false"/>
          <w:spacing w:val="-3"/>
          <w:szCs w:val="24"/>
        </w:rPr>
        <w:t xml:space="preserve"> </w:t>
      </w:r>
      <w:r w:rsidRPr="00582FAD">
        <w:rPr>
          <w:rFonts w:ascii="Arial" w:hAnsi="Arial" w:cs="Arial"/>
          <w:b w:val="false"/>
          <w:szCs w:val="24"/>
        </w:rPr>
        <w:t>TS</w:t>
      </w:r>
      <w:r w:rsidRPr="00582FAD">
        <w:rPr>
          <w:rFonts w:ascii="Arial" w:hAnsi="Arial" w:cs="Arial"/>
          <w:b w:val="false"/>
          <w:spacing w:val="-5"/>
          <w:szCs w:val="24"/>
        </w:rPr>
        <w:t xml:space="preserve"> </w:t>
      </w:r>
      <w:r w:rsidRPr="00582FAD">
        <w:rPr>
          <w:rFonts w:ascii="Arial" w:hAnsi="Arial" w:cs="Arial"/>
          <w:b w:val="false"/>
          <w:szCs w:val="24"/>
        </w:rPr>
        <w:t>ZG</w:t>
      </w:r>
    </w:p>
    <w:p w:rsidRPr="00582FAD" w:rsidR="00582FAD" w:rsidP="00582FAD" w:rsidRDefault="00582FAD" w14:paraId="474EAD6A" w14:textId="77777777">
      <w:pPr>
        <w:pStyle w:val="Tijeloteksta"/>
        <w:ind w:right="2958"/>
        <w:rPr>
          <w:rFonts w:cs="Arial"/>
          <w:szCs w:val="24"/>
        </w:rPr>
      </w:pPr>
      <w:r w:rsidRPr="00582FAD">
        <w:rPr>
          <w:rFonts w:cs="Arial"/>
          <w:szCs w:val="24"/>
        </w:rPr>
        <w:t>Predlagatelj osiguranja: KVANTUM-TIM d.o.o., OIB: 56616753620</w:t>
      </w:r>
      <w:r w:rsidRPr="00582FAD">
        <w:rPr>
          <w:rFonts w:cs="Arial"/>
          <w:spacing w:val="1"/>
          <w:szCs w:val="24"/>
        </w:rPr>
        <w:t xml:space="preserve"> </w:t>
      </w:r>
      <w:r w:rsidRPr="00582FAD">
        <w:rPr>
          <w:rFonts w:cs="Arial"/>
          <w:szCs w:val="24"/>
        </w:rPr>
        <w:t>Protivnik osiguranja: BOLAN PRODUCTION d.o.o., OIB: 83963253771</w:t>
      </w:r>
      <w:r w:rsidRPr="00582FAD">
        <w:rPr>
          <w:rFonts w:cs="Arial"/>
          <w:spacing w:val="-46"/>
          <w:szCs w:val="24"/>
        </w:rPr>
        <w:t xml:space="preserve"> </w:t>
      </w:r>
      <w:r w:rsidRPr="00582FAD">
        <w:rPr>
          <w:rFonts w:cs="Arial"/>
          <w:szCs w:val="24"/>
        </w:rPr>
        <w:t>Punomoćnik</w:t>
      </w:r>
      <w:r w:rsidRPr="00582FAD">
        <w:rPr>
          <w:rFonts w:cs="Arial"/>
          <w:spacing w:val="-3"/>
          <w:szCs w:val="24"/>
        </w:rPr>
        <w:t xml:space="preserve"> </w:t>
      </w:r>
      <w:r w:rsidRPr="00582FAD">
        <w:rPr>
          <w:rFonts w:cs="Arial"/>
          <w:szCs w:val="24"/>
        </w:rPr>
        <w:t>predlagatelja osiguranja:</w:t>
      </w:r>
      <w:r w:rsidRPr="00582FAD">
        <w:rPr>
          <w:rFonts w:cs="Arial"/>
          <w:spacing w:val="-3"/>
          <w:szCs w:val="24"/>
        </w:rPr>
        <w:t xml:space="preserve"> </w:t>
      </w:r>
      <w:r w:rsidRPr="00582FAD">
        <w:rPr>
          <w:rFonts w:cs="Arial"/>
          <w:szCs w:val="24"/>
        </w:rPr>
        <w:t>Frane</w:t>
      </w:r>
      <w:r w:rsidRPr="00582FAD">
        <w:rPr>
          <w:rFonts w:cs="Arial"/>
          <w:spacing w:val="-1"/>
          <w:szCs w:val="24"/>
        </w:rPr>
        <w:t xml:space="preserve"> </w:t>
      </w:r>
      <w:r w:rsidRPr="00582FAD">
        <w:rPr>
          <w:rFonts w:cs="Arial"/>
          <w:szCs w:val="24"/>
        </w:rPr>
        <w:t>Dobrović</w:t>
      </w:r>
    </w:p>
    <w:p w:rsidRPr="00582FAD" w:rsidR="00582FAD" w:rsidP="00582FAD" w:rsidRDefault="00582FAD" w14:paraId="305FA096" w14:textId="77777777">
      <w:pPr>
        <w:pStyle w:val="Tijeloteksta"/>
        <w:rPr>
          <w:rFonts w:cs="Arial"/>
          <w:szCs w:val="24"/>
        </w:rPr>
      </w:pPr>
      <w:r w:rsidRPr="00582FAD">
        <w:rPr>
          <w:rFonts w:cs="Arial"/>
          <w:szCs w:val="24"/>
        </w:rPr>
        <w:t>Punomoćnik</w:t>
      </w:r>
      <w:r w:rsidRPr="00582FAD">
        <w:rPr>
          <w:rFonts w:cs="Arial"/>
          <w:spacing w:val="-5"/>
          <w:szCs w:val="24"/>
        </w:rPr>
        <w:t xml:space="preserve"> </w:t>
      </w:r>
      <w:r w:rsidRPr="00582FAD">
        <w:rPr>
          <w:rFonts w:cs="Arial"/>
          <w:szCs w:val="24"/>
        </w:rPr>
        <w:t>protivnika</w:t>
      </w:r>
      <w:r w:rsidRPr="00582FAD">
        <w:rPr>
          <w:rFonts w:cs="Arial"/>
          <w:spacing w:val="-3"/>
          <w:szCs w:val="24"/>
        </w:rPr>
        <w:t xml:space="preserve"> </w:t>
      </w:r>
      <w:r w:rsidRPr="00582FAD">
        <w:rPr>
          <w:rFonts w:cs="Arial"/>
          <w:szCs w:val="24"/>
        </w:rPr>
        <w:t>osiguranja:</w:t>
      </w:r>
      <w:r w:rsidRPr="00582FAD">
        <w:rPr>
          <w:rFonts w:cs="Arial"/>
          <w:spacing w:val="-5"/>
          <w:szCs w:val="24"/>
        </w:rPr>
        <w:t xml:space="preserve"> </w:t>
      </w:r>
      <w:r w:rsidRPr="00582FAD">
        <w:rPr>
          <w:rFonts w:cs="Arial"/>
          <w:szCs w:val="24"/>
        </w:rPr>
        <w:t>Marko</w:t>
      </w:r>
      <w:r w:rsidRPr="00582FAD">
        <w:rPr>
          <w:rFonts w:cs="Arial"/>
          <w:spacing w:val="-3"/>
          <w:szCs w:val="24"/>
        </w:rPr>
        <w:t xml:space="preserve"> </w:t>
      </w:r>
      <w:r w:rsidRPr="00582FAD">
        <w:rPr>
          <w:rFonts w:cs="Arial"/>
          <w:szCs w:val="24"/>
        </w:rPr>
        <w:t>Tušek</w:t>
      </w:r>
    </w:p>
    <w:p w:rsidRPr="00582FAD" w:rsidR="00582FAD" w:rsidP="00582FAD" w:rsidRDefault="00582FAD" w14:paraId="5FA0759A" w14:textId="77777777">
      <w:pPr>
        <w:pStyle w:val="Tijeloteksta"/>
        <w:rPr>
          <w:rFonts w:cs="Arial"/>
          <w:szCs w:val="24"/>
        </w:rPr>
      </w:pPr>
    </w:p>
    <w:p w:rsidRPr="00582FAD" w:rsidR="00582FAD" w:rsidP="00582FAD" w:rsidRDefault="00582FAD" w14:paraId="29CC905B" w14:textId="77777777">
      <w:pPr>
        <w:pStyle w:val="Naslov1"/>
        <w:keepNext w:val="false"/>
        <w:widowControl w:val="false"/>
        <w:numPr>
          <w:ilvl w:val="0"/>
          <w:numId w:val="23"/>
        </w:numPr>
        <w:tabs>
          <w:tab w:val="left" w:pos="450"/>
        </w:tabs>
        <w:overflowPunct/>
        <w:adjustRightInd/>
        <w:ind w:left="449" w:hanging="234"/>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3"/>
          <w:szCs w:val="24"/>
        </w:rPr>
        <w:t xml:space="preserve"> </w:t>
      </w:r>
      <w:r w:rsidRPr="00582FAD">
        <w:rPr>
          <w:rFonts w:ascii="Arial" w:hAnsi="Arial" w:cs="Arial"/>
          <w:b w:val="false"/>
          <w:szCs w:val="24"/>
        </w:rPr>
        <w:t>Ovrv-728/2022,</w:t>
      </w:r>
      <w:r w:rsidRPr="00582FAD">
        <w:rPr>
          <w:rFonts w:ascii="Arial" w:hAnsi="Arial" w:cs="Arial"/>
          <w:b w:val="false"/>
          <w:spacing w:val="-3"/>
          <w:szCs w:val="24"/>
        </w:rPr>
        <w:t xml:space="preserve"> </w:t>
      </w:r>
      <w:r w:rsidRPr="00582FAD">
        <w:rPr>
          <w:rFonts w:ascii="Arial" w:hAnsi="Arial" w:cs="Arial"/>
          <w:b w:val="false"/>
          <w:szCs w:val="24"/>
        </w:rPr>
        <w:t>OS</w:t>
      </w:r>
      <w:r w:rsidRPr="00582FAD">
        <w:rPr>
          <w:rFonts w:ascii="Arial" w:hAnsi="Arial" w:cs="Arial"/>
          <w:b w:val="false"/>
          <w:spacing w:val="-4"/>
          <w:szCs w:val="24"/>
        </w:rPr>
        <w:t xml:space="preserve"> </w:t>
      </w:r>
      <w:r w:rsidRPr="00582FAD">
        <w:rPr>
          <w:rFonts w:ascii="Arial" w:hAnsi="Arial" w:cs="Arial"/>
          <w:b w:val="false"/>
          <w:szCs w:val="24"/>
        </w:rPr>
        <w:t>SK</w:t>
      </w:r>
    </w:p>
    <w:p w:rsidRPr="00582FAD" w:rsidR="00582FAD" w:rsidP="00582FAD" w:rsidRDefault="00582FAD" w14:paraId="27CAACC1" w14:textId="77777777">
      <w:pPr>
        <w:pStyle w:val="Tijeloteksta"/>
        <w:rPr>
          <w:rFonts w:cs="Arial"/>
          <w:szCs w:val="24"/>
        </w:rPr>
      </w:pPr>
      <w:r w:rsidRPr="00582FAD">
        <w:rPr>
          <w:rFonts w:cs="Arial"/>
          <w:szCs w:val="24"/>
        </w:rPr>
        <w:t>Ovrhovoditelj:</w:t>
      </w:r>
      <w:r w:rsidRPr="00582FAD">
        <w:rPr>
          <w:rFonts w:cs="Arial"/>
          <w:spacing w:val="10"/>
          <w:szCs w:val="24"/>
        </w:rPr>
        <w:t xml:space="preserve"> </w:t>
      </w:r>
      <w:r w:rsidRPr="00582FAD">
        <w:rPr>
          <w:rFonts w:cs="Arial"/>
          <w:szCs w:val="24"/>
        </w:rPr>
        <w:t>KOS</w:t>
      </w:r>
      <w:r w:rsidRPr="00582FAD">
        <w:rPr>
          <w:rFonts w:cs="Arial"/>
          <w:spacing w:val="-2"/>
          <w:szCs w:val="24"/>
        </w:rPr>
        <w:t xml:space="preserve"> </w:t>
      </w:r>
      <w:r w:rsidRPr="00582FAD">
        <w:rPr>
          <w:rFonts w:cs="Arial"/>
          <w:szCs w:val="24"/>
        </w:rPr>
        <w:t>TRANSPORTI</w:t>
      </w:r>
      <w:r w:rsidRPr="00582FAD">
        <w:rPr>
          <w:rFonts w:cs="Arial"/>
          <w:spacing w:val="-2"/>
          <w:szCs w:val="24"/>
        </w:rPr>
        <w:t xml:space="preserve"> </w:t>
      </w:r>
      <w:r w:rsidRPr="00582FAD">
        <w:rPr>
          <w:rFonts w:cs="Arial"/>
          <w:szCs w:val="24"/>
        </w:rPr>
        <w:t>d.o.o.,</w:t>
      </w:r>
      <w:r w:rsidRPr="00582FAD">
        <w:rPr>
          <w:rFonts w:cs="Arial"/>
          <w:spacing w:val="-4"/>
          <w:szCs w:val="24"/>
        </w:rPr>
        <w:t xml:space="preserve"> </w:t>
      </w:r>
      <w:r w:rsidRPr="00582FAD">
        <w:rPr>
          <w:rFonts w:cs="Arial"/>
          <w:szCs w:val="24"/>
        </w:rPr>
        <w:t>OIB:</w:t>
      </w:r>
      <w:r w:rsidRPr="00582FAD">
        <w:rPr>
          <w:rFonts w:cs="Arial"/>
          <w:spacing w:val="28"/>
          <w:szCs w:val="24"/>
        </w:rPr>
        <w:t xml:space="preserve"> </w:t>
      </w:r>
      <w:r w:rsidRPr="00582FAD">
        <w:rPr>
          <w:rFonts w:cs="Arial"/>
          <w:szCs w:val="24"/>
        </w:rPr>
        <w:t>99654943646</w:t>
      </w:r>
    </w:p>
    <w:p w:rsidRPr="00582FAD" w:rsidR="00582FAD" w:rsidP="00582FAD" w:rsidRDefault="00582FAD" w14:paraId="25523CB6"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2"/>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4"/>
          <w:szCs w:val="24"/>
        </w:rPr>
        <w:t xml:space="preserve"> </w:t>
      </w:r>
      <w:r w:rsidRPr="00582FAD">
        <w:rPr>
          <w:rFonts w:cs="Arial"/>
          <w:szCs w:val="24"/>
        </w:rPr>
        <w:t>83963253771</w:t>
      </w:r>
    </w:p>
    <w:p w:rsidRPr="00582FAD" w:rsidR="00582FAD" w:rsidP="00582FAD" w:rsidRDefault="00582FAD" w14:paraId="5EEFC85D" w14:textId="77777777">
      <w:pPr>
        <w:pStyle w:val="Tijeloteksta"/>
        <w:rPr>
          <w:rFonts w:cs="Arial"/>
          <w:szCs w:val="24"/>
        </w:rPr>
      </w:pPr>
      <w:r w:rsidRPr="00582FAD">
        <w:rPr>
          <w:rFonts w:cs="Arial"/>
          <w:szCs w:val="24"/>
        </w:rPr>
        <w:t>Zakonski</w:t>
      </w:r>
      <w:r w:rsidRPr="00582FAD">
        <w:rPr>
          <w:rFonts w:cs="Arial"/>
          <w:spacing w:val="-4"/>
          <w:szCs w:val="24"/>
        </w:rPr>
        <w:t xml:space="preserve"> </w:t>
      </w:r>
      <w:r w:rsidRPr="00582FAD">
        <w:rPr>
          <w:rFonts w:cs="Arial"/>
          <w:szCs w:val="24"/>
        </w:rPr>
        <w:t>zastupnik</w:t>
      </w:r>
      <w:r w:rsidRPr="00582FAD">
        <w:rPr>
          <w:rFonts w:cs="Arial"/>
          <w:spacing w:val="-3"/>
          <w:szCs w:val="24"/>
        </w:rPr>
        <w:t xml:space="preserve"> </w:t>
      </w:r>
      <w:r w:rsidRPr="00582FAD">
        <w:rPr>
          <w:rFonts w:cs="Arial"/>
          <w:szCs w:val="24"/>
        </w:rPr>
        <w:t>–</w:t>
      </w:r>
      <w:r w:rsidRPr="00582FAD">
        <w:rPr>
          <w:rFonts w:cs="Arial"/>
          <w:spacing w:val="-4"/>
          <w:szCs w:val="24"/>
        </w:rPr>
        <w:t xml:space="preserve"> </w:t>
      </w:r>
      <w:r w:rsidRPr="00582FAD">
        <w:rPr>
          <w:rFonts w:cs="Arial"/>
          <w:szCs w:val="24"/>
        </w:rPr>
        <w:t>ovrhovoditelja:</w:t>
      </w:r>
      <w:r w:rsidRPr="00582FAD">
        <w:rPr>
          <w:rFonts w:cs="Arial"/>
          <w:spacing w:val="26"/>
          <w:szCs w:val="24"/>
        </w:rPr>
        <w:t xml:space="preserve"> </w:t>
      </w:r>
      <w:r w:rsidRPr="00582FAD">
        <w:rPr>
          <w:rFonts w:cs="Arial"/>
          <w:szCs w:val="24"/>
        </w:rPr>
        <w:t>Slivija</w:t>
      </w:r>
      <w:r w:rsidRPr="00582FAD">
        <w:rPr>
          <w:rFonts w:cs="Arial"/>
          <w:spacing w:val="-2"/>
          <w:szCs w:val="24"/>
        </w:rPr>
        <w:t xml:space="preserve"> </w:t>
      </w:r>
      <w:r w:rsidRPr="00582FAD">
        <w:rPr>
          <w:rFonts w:cs="Arial"/>
          <w:szCs w:val="24"/>
        </w:rPr>
        <w:t>Kos</w:t>
      </w:r>
      <w:r w:rsidRPr="00582FAD">
        <w:rPr>
          <w:rFonts w:cs="Arial"/>
          <w:spacing w:val="-5"/>
          <w:szCs w:val="24"/>
        </w:rPr>
        <w:t xml:space="preserve"> </w:t>
      </w:r>
      <w:r w:rsidRPr="00582FAD">
        <w:rPr>
          <w:rFonts w:cs="Arial"/>
          <w:szCs w:val="24"/>
        </w:rPr>
        <w:t>Štimac</w:t>
      </w:r>
    </w:p>
    <w:p w:rsidRPr="00582FAD" w:rsidR="00582FAD" w:rsidP="00582FAD" w:rsidRDefault="00582FAD" w14:paraId="2FE6851B" w14:textId="77777777">
      <w:pPr>
        <w:pStyle w:val="Tijeloteksta"/>
        <w:rPr>
          <w:rFonts w:cs="Arial"/>
          <w:szCs w:val="24"/>
        </w:rPr>
      </w:pPr>
      <w:r w:rsidRPr="00582FAD">
        <w:rPr>
          <w:rFonts w:cs="Arial"/>
          <w:szCs w:val="24"/>
        </w:rPr>
        <w:t>Punomoćnik</w:t>
      </w:r>
      <w:r w:rsidRPr="00582FAD">
        <w:rPr>
          <w:rFonts w:cs="Arial"/>
          <w:spacing w:val="-2"/>
          <w:szCs w:val="24"/>
        </w:rPr>
        <w:t xml:space="preserve"> </w:t>
      </w:r>
      <w:r w:rsidRPr="00582FAD">
        <w:rPr>
          <w:rFonts w:cs="Arial"/>
          <w:szCs w:val="24"/>
        </w:rPr>
        <w:t>–</w:t>
      </w:r>
      <w:r w:rsidRPr="00582FAD">
        <w:rPr>
          <w:rFonts w:cs="Arial"/>
          <w:spacing w:val="-2"/>
          <w:szCs w:val="24"/>
        </w:rPr>
        <w:t xml:space="preserve"> </w:t>
      </w:r>
      <w:r w:rsidRPr="00582FAD">
        <w:rPr>
          <w:rFonts w:cs="Arial"/>
          <w:szCs w:val="24"/>
        </w:rPr>
        <w:t>ovrhovoditelja:Žarko</w:t>
      </w:r>
      <w:r w:rsidRPr="00582FAD">
        <w:rPr>
          <w:rFonts w:cs="Arial"/>
          <w:spacing w:val="-2"/>
          <w:szCs w:val="24"/>
        </w:rPr>
        <w:t xml:space="preserve"> </w:t>
      </w:r>
      <w:r w:rsidRPr="00582FAD">
        <w:rPr>
          <w:rFonts w:cs="Arial"/>
          <w:szCs w:val="24"/>
        </w:rPr>
        <w:t>Smolčić</w:t>
      </w:r>
    </w:p>
    <w:p w:rsidRPr="00582FAD" w:rsidR="00582FAD" w:rsidP="00582FAD" w:rsidRDefault="00582FAD" w14:paraId="398D372C" w14:textId="77777777">
      <w:pPr>
        <w:pStyle w:val="Tijeloteksta"/>
        <w:rPr>
          <w:rFonts w:cs="Arial"/>
          <w:szCs w:val="24"/>
        </w:rPr>
      </w:pPr>
      <w:r w:rsidRPr="00582FAD">
        <w:rPr>
          <w:rFonts w:cs="Arial"/>
          <w:szCs w:val="24"/>
        </w:rPr>
        <w:t>Zakonski</w:t>
      </w:r>
      <w:r w:rsidRPr="00582FAD">
        <w:rPr>
          <w:rFonts w:cs="Arial"/>
          <w:spacing w:val="-3"/>
          <w:szCs w:val="24"/>
        </w:rPr>
        <w:t xml:space="preserve"> </w:t>
      </w:r>
      <w:r w:rsidRPr="00582FAD">
        <w:rPr>
          <w:rFonts w:cs="Arial"/>
          <w:szCs w:val="24"/>
        </w:rPr>
        <w:t>zastupnik</w:t>
      </w:r>
      <w:r w:rsidRPr="00582FAD">
        <w:rPr>
          <w:rFonts w:cs="Arial"/>
          <w:spacing w:val="-3"/>
          <w:szCs w:val="24"/>
        </w:rPr>
        <w:t xml:space="preserve"> </w:t>
      </w:r>
      <w:r w:rsidRPr="00582FAD">
        <w:rPr>
          <w:rFonts w:cs="Arial"/>
          <w:szCs w:val="24"/>
        </w:rPr>
        <w:t>–</w:t>
      </w:r>
      <w:r w:rsidRPr="00582FAD">
        <w:rPr>
          <w:rFonts w:cs="Arial"/>
          <w:spacing w:val="-3"/>
          <w:szCs w:val="24"/>
        </w:rPr>
        <w:t xml:space="preserve"> </w:t>
      </w:r>
      <w:r w:rsidRPr="00582FAD">
        <w:rPr>
          <w:rFonts w:cs="Arial"/>
          <w:szCs w:val="24"/>
        </w:rPr>
        <w:t>ovršenika:</w:t>
      </w:r>
      <w:r w:rsidRPr="00582FAD">
        <w:rPr>
          <w:rFonts w:cs="Arial"/>
          <w:spacing w:val="-3"/>
          <w:szCs w:val="24"/>
        </w:rPr>
        <w:t xml:space="preserve"> </w:t>
      </w:r>
      <w:r w:rsidRPr="00582FAD">
        <w:rPr>
          <w:rFonts w:cs="Arial"/>
          <w:szCs w:val="24"/>
        </w:rPr>
        <w:t>Klara</w:t>
      </w:r>
      <w:r w:rsidRPr="00582FAD">
        <w:rPr>
          <w:rFonts w:cs="Arial"/>
          <w:spacing w:val="-5"/>
          <w:szCs w:val="24"/>
        </w:rPr>
        <w:t xml:space="preserve"> </w:t>
      </w:r>
      <w:r w:rsidRPr="00582FAD">
        <w:rPr>
          <w:rFonts w:cs="Arial"/>
          <w:szCs w:val="24"/>
        </w:rPr>
        <w:t>Cadieux</w:t>
      </w:r>
    </w:p>
    <w:p w:rsidRPr="00582FAD" w:rsidR="00582FAD" w:rsidP="00582FAD" w:rsidRDefault="00582FAD" w14:paraId="798A6F11" w14:textId="77777777">
      <w:pPr>
        <w:pStyle w:val="Tijeloteksta"/>
        <w:rPr>
          <w:rFonts w:cs="Arial"/>
          <w:szCs w:val="24"/>
        </w:rPr>
      </w:pPr>
    </w:p>
    <w:p w:rsidRPr="00582FAD" w:rsidR="00582FAD" w:rsidP="00582FAD" w:rsidRDefault="00582FAD" w14:paraId="4ED3E872" w14:textId="77777777">
      <w:pPr>
        <w:pStyle w:val="Naslov1"/>
        <w:keepNext w:val="false"/>
        <w:widowControl w:val="false"/>
        <w:numPr>
          <w:ilvl w:val="0"/>
          <w:numId w:val="23"/>
        </w:numPr>
        <w:tabs>
          <w:tab w:val="left" w:pos="450"/>
        </w:tabs>
        <w:overflowPunct/>
        <w:adjustRightInd/>
        <w:ind w:left="449" w:hanging="234"/>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3"/>
          <w:szCs w:val="24"/>
        </w:rPr>
        <w:t xml:space="preserve"> </w:t>
      </w:r>
      <w:r w:rsidRPr="00582FAD">
        <w:rPr>
          <w:rFonts w:ascii="Arial" w:hAnsi="Arial" w:cs="Arial"/>
          <w:b w:val="false"/>
          <w:szCs w:val="24"/>
        </w:rPr>
        <w:t>Ovrv-1376/2022,</w:t>
      </w:r>
      <w:r w:rsidRPr="00582FAD">
        <w:rPr>
          <w:rFonts w:ascii="Arial" w:hAnsi="Arial" w:cs="Arial"/>
          <w:b w:val="false"/>
          <w:spacing w:val="-4"/>
          <w:szCs w:val="24"/>
        </w:rPr>
        <w:t xml:space="preserve"> </w:t>
      </w:r>
      <w:r w:rsidRPr="00582FAD">
        <w:rPr>
          <w:rFonts w:ascii="Arial" w:hAnsi="Arial" w:cs="Arial"/>
          <w:b w:val="false"/>
          <w:szCs w:val="24"/>
        </w:rPr>
        <w:t>OS</w:t>
      </w:r>
      <w:r w:rsidRPr="00582FAD">
        <w:rPr>
          <w:rFonts w:ascii="Arial" w:hAnsi="Arial" w:cs="Arial"/>
          <w:b w:val="false"/>
          <w:spacing w:val="-4"/>
          <w:szCs w:val="24"/>
        </w:rPr>
        <w:t xml:space="preserve"> </w:t>
      </w:r>
      <w:r w:rsidRPr="00582FAD">
        <w:rPr>
          <w:rFonts w:ascii="Arial" w:hAnsi="Arial" w:cs="Arial"/>
          <w:b w:val="false"/>
          <w:szCs w:val="24"/>
        </w:rPr>
        <w:t>SK</w:t>
      </w:r>
    </w:p>
    <w:p w:rsidRPr="00582FAD" w:rsidR="00582FAD" w:rsidP="00582FAD" w:rsidRDefault="00582FAD" w14:paraId="32892E43" w14:textId="77777777">
      <w:pPr>
        <w:pStyle w:val="Tijeloteksta"/>
        <w:rPr>
          <w:rFonts w:cs="Arial"/>
          <w:szCs w:val="24"/>
        </w:rPr>
      </w:pPr>
      <w:r w:rsidRPr="00582FAD">
        <w:rPr>
          <w:rFonts w:cs="Arial"/>
          <w:szCs w:val="24"/>
        </w:rPr>
        <w:t>Ovrhovoditelj:</w:t>
      </w:r>
      <w:r w:rsidRPr="00582FAD">
        <w:rPr>
          <w:rFonts w:cs="Arial"/>
          <w:spacing w:val="11"/>
          <w:szCs w:val="24"/>
        </w:rPr>
        <w:t xml:space="preserve"> </w:t>
      </w:r>
      <w:r w:rsidRPr="00582FAD">
        <w:rPr>
          <w:rFonts w:cs="Arial"/>
          <w:szCs w:val="24"/>
        </w:rPr>
        <w:t>DAPA</w:t>
      </w:r>
      <w:r w:rsidRPr="00582FAD">
        <w:rPr>
          <w:rFonts w:cs="Arial"/>
          <w:spacing w:val="-2"/>
          <w:szCs w:val="24"/>
        </w:rPr>
        <w:t xml:space="preserve"> </w:t>
      </w:r>
      <w:r w:rsidRPr="00582FAD">
        <w:rPr>
          <w:rFonts w:cs="Arial"/>
          <w:szCs w:val="24"/>
        </w:rPr>
        <w:t>USLUGE</w:t>
      </w:r>
      <w:r w:rsidRPr="00582FAD">
        <w:rPr>
          <w:rFonts w:cs="Arial"/>
          <w:spacing w:val="-1"/>
          <w:szCs w:val="24"/>
        </w:rPr>
        <w:t xml:space="preserve"> </w:t>
      </w:r>
      <w:r w:rsidRPr="00582FAD">
        <w:rPr>
          <w:rFonts w:cs="Arial"/>
          <w:szCs w:val="24"/>
        </w:rPr>
        <w:t>d.o.o.,</w:t>
      </w:r>
      <w:r w:rsidRPr="00582FAD">
        <w:rPr>
          <w:rFonts w:cs="Arial"/>
          <w:spacing w:val="-1"/>
          <w:szCs w:val="24"/>
        </w:rPr>
        <w:t xml:space="preserve"> </w:t>
      </w:r>
      <w:r w:rsidRPr="00582FAD">
        <w:rPr>
          <w:rFonts w:cs="Arial"/>
          <w:szCs w:val="24"/>
        </w:rPr>
        <w:t>OIB:</w:t>
      </w:r>
      <w:r w:rsidRPr="00582FAD">
        <w:rPr>
          <w:rFonts w:cs="Arial"/>
          <w:spacing w:val="-5"/>
          <w:szCs w:val="24"/>
        </w:rPr>
        <w:t xml:space="preserve"> </w:t>
      </w:r>
      <w:r w:rsidRPr="00582FAD">
        <w:rPr>
          <w:rFonts w:cs="Arial"/>
          <w:szCs w:val="24"/>
        </w:rPr>
        <w:t>07951748637</w:t>
      </w:r>
    </w:p>
    <w:p w:rsidRPr="00582FAD" w:rsidR="00582FAD" w:rsidP="00582FAD" w:rsidRDefault="00582FAD" w14:paraId="53C099CE" w14:textId="77777777">
      <w:pPr>
        <w:pStyle w:val="Tijeloteksta"/>
        <w:rPr>
          <w:rFonts w:cs="Arial"/>
          <w:szCs w:val="24"/>
        </w:rPr>
      </w:pPr>
      <w:r w:rsidRPr="00582FAD">
        <w:rPr>
          <w:rFonts w:cs="Arial"/>
          <w:szCs w:val="24"/>
        </w:rPr>
        <w:t>Ovršenik:</w:t>
      </w:r>
      <w:r w:rsidRPr="00582FAD">
        <w:rPr>
          <w:rFonts w:cs="Arial"/>
          <w:spacing w:val="-5"/>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3"/>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5"/>
          <w:szCs w:val="24"/>
        </w:rPr>
        <w:t xml:space="preserve"> </w:t>
      </w:r>
      <w:r w:rsidRPr="00582FAD">
        <w:rPr>
          <w:rFonts w:cs="Arial"/>
          <w:szCs w:val="24"/>
        </w:rPr>
        <w:t>83963253771</w:t>
      </w:r>
    </w:p>
    <w:p w:rsidRPr="00582FAD" w:rsidR="00582FAD" w:rsidP="00582FAD" w:rsidRDefault="00582FAD" w14:paraId="1ED94908" w14:textId="77777777">
      <w:pPr>
        <w:pStyle w:val="Tijeloteksta"/>
        <w:rPr>
          <w:rFonts w:cs="Arial"/>
          <w:szCs w:val="24"/>
        </w:rPr>
      </w:pPr>
      <w:r w:rsidRPr="00582FAD">
        <w:rPr>
          <w:rFonts w:cs="Arial"/>
          <w:szCs w:val="24"/>
        </w:rPr>
        <w:t>Zakonski</w:t>
      </w:r>
      <w:r w:rsidRPr="00582FAD">
        <w:rPr>
          <w:rFonts w:cs="Arial"/>
          <w:spacing w:val="-7"/>
          <w:szCs w:val="24"/>
        </w:rPr>
        <w:t xml:space="preserve"> </w:t>
      </w:r>
      <w:r w:rsidRPr="00582FAD">
        <w:rPr>
          <w:rFonts w:cs="Arial"/>
          <w:szCs w:val="24"/>
        </w:rPr>
        <w:t>zastupnik</w:t>
      </w:r>
      <w:r w:rsidRPr="00582FAD">
        <w:rPr>
          <w:rFonts w:cs="Arial"/>
          <w:spacing w:val="-6"/>
          <w:szCs w:val="24"/>
        </w:rPr>
        <w:t xml:space="preserve"> </w:t>
      </w:r>
      <w:r w:rsidRPr="00582FAD">
        <w:rPr>
          <w:rFonts w:cs="Arial"/>
          <w:szCs w:val="24"/>
        </w:rPr>
        <w:t>–</w:t>
      </w:r>
      <w:r w:rsidRPr="00582FAD">
        <w:rPr>
          <w:rFonts w:cs="Arial"/>
          <w:spacing w:val="-7"/>
          <w:szCs w:val="24"/>
        </w:rPr>
        <w:t xml:space="preserve"> </w:t>
      </w:r>
      <w:r w:rsidRPr="00582FAD">
        <w:rPr>
          <w:rFonts w:cs="Arial"/>
          <w:szCs w:val="24"/>
        </w:rPr>
        <w:t>ovrhovoditelja:</w:t>
      </w:r>
      <w:r w:rsidRPr="00582FAD">
        <w:rPr>
          <w:rFonts w:cs="Arial"/>
          <w:spacing w:val="-7"/>
          <w:szCs w:val="24"/>
        </w:rPr>
        <w:t xml:space="preserve"> </w:t>
      </w:r>
      <w:r w:rsidRPr="00582FAD">
        <w:rPr>
          <w:rFonts w:cs="Arial"/>
          <w:szCs w:val="24"/>
        </w:rPr>
        <w:t>Tomislav</w:t>
      </w:r>
      <w:r w:rsidRPr="00582FAD">
        <w:rPr>
          <w:rFonts w:cs="Arial"/>
          <w:spacing w:val="-7"/>
          <w:szCs w:val="24"/>
        </w:rPr>
        <w:t xml:space="preserve"> </w:t>
      </w:r>
      <w:r w:rsidRPr="00582FAD">
        <w:rPr>
          <w:rFonts w:cs="Arial"/>
          <w:szCs w:val="24"/>
        </w:rPr>
        <w:t>Marjanović</w:t>
      </w:r>
    </w:p>
    <w:p w:rsidRPr="00582FAD" w:rsidR="00582FAD" w:rsidP="00582FAD" w:rsidRDefault="00582FAD" w14:paraId="10D37F8A" w14:textId="77777777">
      <w:pPr>
        <w:pStyle w:val="Tijeloteksta"/>
        <w:rPr>
          <w:rFonts w:cs="Arial"/>
          <w:szCs w:val="24"/>
        </w:rPr>
      </w:pPr>
      <w:r w:rsidRPr="00582FAD">
        <w:rPr>
          <w:rFonts w:cs="Arial"/>
          <w:szCs w:val="24"/>
        </w:rPr>
        <w:t>Zakonski</w:t>
      </w:r>
      <w:r w:rsidRPr="00582FAD">
        <w:rPr>
          <w:rFonts w:cs="Arial"/>
          <w:spacing w:val="-3"/>
          <w:szCs w:val="24"/>
        </w:rPr>
        <w:t xml:space="preserve"> </w:t>
      </w:r>
      <w:r w:rsidRPr="00582FAD">
        <w:rPr>
          <w:rFonts w:cs="Arial"/>
          <w:szCs w:val="24"/>
        </w:rPr>
        <w:t>zastupnik</w:t>
      </w:r>
      <w:r w:rsidRPr="00582FAD">
        <w:rPr>
          <w:rFonts w:cs="Arial"/>
          <w:spacing w:val="-3"/>
          <w:szCs w:val="24"/>
        </w:rPr>
        <w:t xml:space="preserve"> </w:t>
      </w:r>
      <w:r w:rsidRPr="00582FAD">
        <w:rPr>
          <w:rFonts w:cs="Arial"/>
          <w:szCs w:val="24"/>
        </w:rPr>
        <w:t>–</w:t>
      </w:r>
      <w:r w:rsidRPr="00582FAD">
        <w:rPr>
          <w:rFonts w:cs="Arial"/>
          <w:spacing w:val="-3"/>
          <w:szCs w:val="24"/>
        </w:rPr>
        <w:t xml:space="preserve"> </w:t>
      </w:r>
      <w:r w:rsidRPr="00582FAD">
        <w:rPr>
          <w:rFonts w:cs="Arial"/>
          <w:szCs w:val="24"/>
        </w:rPr>
        <w:t>ovršenika:</w:t>
      </w:r>
      <w:r w:rsidRPr="00582FAD">
        <w:rPr>
          <w:rFonts w:cs="Arial"/>
          <w:spacing w:val="-2"/>
          <w:szCs w:val="24"/>
        </w:rPr>
        <w:t xml:space="preserve"> </w:t>
      </w:r>
      <w:r w:rsidRPr="00582FAD">
        <w:rPr>
          <w:rFonts w:cs="Arial"/>
          <w:szCs w:val="24"/>
        </w:rPr>
        <w:t>Klara</w:t>
      </w:r>
      <w:r w:rsidRPr="00582FAD">
        <w:rPr>
          <w:rFonts w:cs="Arial"/>
          <w:spacing w:val="-5"/>
          <w:szCs w:val="24"/>
        </w:rPr>
        <w:t xml:space="preserve"> </w:t>
      </w:r>
      <w:r w:rsidRPr="00582FAD">
        <w:rPr>
          <w:rFonts w:cs="Arial"/>
          <w:szCs w:val="24"/>
        </w:rPr>
        <w:t>Cadieux</w:t>
      </w:r>
    </w:p>
    <w:p w:rsidRPr="00582FAD" w:rsidR="00582FAD" w:rsidP="00582FAD" w:rsidRDefault="00582FAD" w14:paraId="1CD09D7D" w14:textId="77777777">
      <w:pPr>
        <w:pStyle w:val="Tijeloteksta"/>
        <w:rPr>
          <w:rFonts w:cs="Arial"/>
          <w:szCs w:val="24"/>
        </w:rPr>
      </w:pPr>
    </w:p>
    <w:p w:rsidRPr="00582FAD" w:rsidR="00582FAD" w:rsidP="00582FAD" w:rsidRDefault="00582FAD" w14:paraId="0A367B69" w14:textId="77777777">
      <w:pPr>
        <w:pStyle w:val="Naslov1"/>
        <w:keepNext w:val="false"/>
        <w:widowControl w:val="false"/>
        <w:numPr>
          <w:ilvl w:val="0"/>
          <w:numId w:val="23"/>
        </w:numPr>
        <w:tabs>
          <w:tab w:val="left" w:pos="447"/>
        </w:tabs>
        <w:overflowPunct/>
        <w:adjustRightInd/>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3"/>
          <w:szCs w:val="24"/>
        </w:rPr>
        <w:t xml:space="preserve"> </w:t>
      </w:r>
      <w:r w:rsidRPr="00582FAD">
        <w:rPr>
          <w:rFonts w:ascii="Arial" w:hAnsi="Arial" w:cs="Arial"/>
          <w:b w:val="false"/>
          <w:szCs w:val="24"/>
        </w:rPr>
        <w:t>Ovrv-1768/2022,</w:t>
      </w:r>
      <w:r w:rsidRPr="00582FAD">
        <w:rPr>
          <w:rFonts w:ascii="Arial" w:hAnsi="Arial" w:cs="Arial"/>
          <w:b w:val="false"/>
          <w:spacing w:val="-4"/>
          <w:szCs w:val="24"/>
        </w:rPr>
        <w:t xml:space="preserve"> </w:t>
      </w:r>
      <w:r w:rsidRPr="00582FAD">
        <w:rPr>
          <w:rFonts w:ascii="Arial" w:hAnsi="Arial" w:cs="Arial"/>
          <w:b w:val="false"/>
          <w:szCs w:val="24"/>
        </w:rPr>
        <w:t>OS</w:t>
      </w:r>
      <w:r w:rsidRPr="00582FAD">
        <w:rPr>
          <w:rFonts w:ascii="Arial" w:hAnsi="Arial" w:cs="Arial"/>
          <w:b w:val="false"/>
          <w:spacing w:val="-4"/>
          <w:szCs w:val="24"/>
        </w:rPr>
        <w:t xml:space="preserve"> </w:t>
      </w:r>
      <w:r w:rsidRPr="00582FAD">
        <w:rPr>
          <w:rFonts w:ascii="Arial" w:hAnsi="Arial" w:cs="Arial"/>
          <w:b w:val="false"/>
          <w:szCs w:val="24"/>
        </w:rPr>
        <w:t>SK</w:t>
      </w:r>
    </w:p>
    <w:p w:rsidRPr="00582FAD" w:rsidR="00582FAD" w:rsidP="00582FAD" w:rsidRDefault="00582FAD" w14:paraId="67292B0E" w14:textId="77777777">
      <w:pPr>
        <w:pStyle w:val="Tijeloteksta"/>
        <w:rPr>
          <w:rFonts w:cs="Arial"/>
          <w:szCs w:val="24"/>
        </w:rPr>
      </w:pPr>
      <w:r w:rsidRPr="00582FAD">
        <w:rPr>
          <w:rFonts w:cs="Arial"/>
          <w:szCs w:val="24"/>
        </w:rPr>
        <w:t>Ovrhovoditelj:</w:t>
      </w:r>
      <w:r w:rsidRPr="00582FAD">
        <w:rPr>
          <w:rFonts w:cs="Arial"/>
          <w:spacing w:val="-4"/>
          <w:szCs w:val="24"/>
        </w:rPr>
        <w:t xml:space="preserve"> </w:t>
      </w:r>
      <w:r w:rsidRPr="00582FAD">
        <w:rPr>
          <w:rFonts w:cs="Arial"/>
          <w:szCs w:val="24"/>
        </w:rPr>
        <w:t>KOS</w:t>
      </w:r>
      <w:r w:rsidRPr="00582FAD">
        <w:rPr>
          <w:rFonts w:cs="Arial"/>
          <w:spacing w:val="-5"/>
          <w:szCs w:val="24"/>
        </w:rPr>
        <w:t xml:space="preserve"> </w:t>
      </w:r>
      <w:r w:rsidRPr="00582FAD">
        <w:rPr>
          <w:rFonts w:cs="Arial"/>
          <w:szCs w:val="24"/>
        </w:rPr>
        <w:t>TRANSPORTI</w:t>
      </w:r>
      <w:r w:rsidRPr="00582FAD">
        <w:rPr>
          <w:rFonts w:cs="Arial"/>
          <w:spacing w:val="-2"/>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4"/>
          <w:szCs w:val="24"/>
        </w:rPr>
        <w:t xml:space="preserve"> </w:t>
      </w:r>
      <w:r w:rsidRPr="00582FAD">
        <w:rPr>
          <w:rFonts w:cs="Arial"/>
          <w:szCs w:val="24"/>
        </w:rPr>
        <w:t>99654943646</w:t>
      </w:r>
    </w:p>
    <w:p w:rsidRPr="00582FAD" w:rsidR="00582FAD" w:rsidP="00582FAD" w:rsidRDefault="00582FAD" w14:paraId="3165B5F7"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2"/>
          <w:szCs w:val="24"/>
        </w:rPr>
        <w:t xml:space="preserve"> </w:t>
      </w:r>
      <w:r w:rsidRPr="00582FAD">
        <w:rPr>
          <w:rFonts w:cs="Arial"/>
          <w:szCs w:val="24"/>
        </w:rPr>
        <w:t>d.o.o.,</w:t>
      </w:r>
      <w:r w:rsidRPr="00582FAD">
        <w:rPr>
          <w:rFonts w:cs="Arial"/>
          <w:spacing w:val="-3"/>
          <w:szCs w:val="24"/>
        </w:rPr>
        <w:t xml:space="preserve"> </w:t>
      </w:r>
      <w:r w:rsidRPr="00582FAD">
        <w:rPr>
          <w:rFonts w:cs="Arial"/>
          <w:szCs w:val="24"/>
        </w:rPr>
        <w:t>OIB:</w:t>
      </w:r>
      <w:r w:rsidRPr="00582FAD">
        <w:rPr>
          <w:rFonts w:cs="Arial"/>
          <w:spacing w:val="-4"/>
          <w:szCs w:val="24"/>
        </w:rPr>
        <w:t xml:space="preserve"> </w:t>
      </w:r>
      <w:r w:rsidRPr="00582FAD">
        <w:rPr>
          <w:rFonts w:cs="Arial"/>
          <w:szCs w:val="24"/>
        </w:rPr>
        <w:t>83963253771</w:t>
      </w:r>
    </w:p>
    <w:p w:rsidRPr="00582FAD" w:rsidR="00582FAD" w:rsidP="00582FAD" w:rsidRDefault="00582FAD" w14:paraId="2602A491" w14:textId="77777777">
      <w:pPr>
        <w:pStyle w:val="Tijeloteksta"/>
        <w:ind w:right="4299"/>
        <w:rPr>
          <w:rFonts w:cs="Arial"/>
          <w:szCs w:val="24"/>
        </w:rPr>
      </w:pPr>
      <w:r w:rsidRPr="00582FAD">
        <w:rPr>
          <w:rFonts w:cs="Arial"/>
          <w:szCs w:val="24"/>
        </w:rPr>
        <w:t>Zakonski zastupnik – ovrhovoditelja: Slivija Kos Štimac</w:t>
      </w:r>
      <w:r w:rsidRPr="00582FAD">
        <w:rPr>
          <w:rFonts w:cs="Arial"/>
          <w:spacing w:val="-46"/>
          <w:szCs w:val="24"/>
        </w:rPr>
        <w:t xml:space="preserve"> </w:t>
      </w:r>
      <w:r w:rsidRPr="00582FAD">
        <w:rPr>
          <w:rFonts w:cs="Arial"/>
          <w:szCs w:val="24"/>
        </w:rPr>
        <w:t>Punomoćnik</w:t>
      </w:r>
      <w:r w:rsidRPr="00582FAD">
        <w:rPr>
          <w:rFonts w:cs="Arial"/>
          <w:spacing w:val="-2"/>
          <w:szCs w:val="24"/>
        </w:rPr>
        <w:t xml:space="preserve"> </w:t>
      </w:r>
      <w:r w:rsidRPr="00582FAD">
        <w:rPr>
          <w:rFonts w:cs="Arial"/>
          <w:szCs w:val="24"/>
        </w:rPr>
        <w:t>–</w:t>
      </w:r>
      <w:r w:rsidRPr="00582FAD">
        <w:rPr>
          <w:rFonts w:cs="Arial"/>
          <w:spacing w:val="-1"/>
          <w:szCs w:val="24"/>
        </w:rPr>
        <w:t xml:space="preserve"> </w:t>
      </w:r>
      <w:r w:rsidRPr="00582FAD">
        <w:rPr>
          <w:rFonts w:cs="Arial"/>
          <w:szCs w:val="24"/>
        </w:rPr>
        <w:t>ovrhovoditelja:</w:t>
      </w:r>
      <w:r w:rsidRPr="00582FAD">
        <w:rPr>
          <w:rFonts w:cs="Arial"/>
          <w:spacing w:val="-2"/>
          <w:szCs w:val="24"/>
        </w:rPr>
        <w:t xml:space="preserve"> </w:t>
      </w:r>
      <w:r w:rsidRPr="00582FAD">
        <w:rPr>
          <w:rFonts w:cs="Arial"/>
          <w:szCs w:val="24"/>
        </w:rPr>
        <w:t>Žarko</w:t>
      </w:r>
      <w:r w:rsidRPr="00582FAD">
        <w:rPr>
          <w:rFonts w:cs="Arial"/>
          <w:spacing w:val="-4"/>
          <w:szCs w:val="24"/>
        </w:rPr>
        <w:t xml:space="preserve"> </w:t>
      </w:r>
      <w:r w:rsidRPr="00582FAD">
        <w:rPr>
          <w:rFonts w:cs="Arial"/>
          <w:szCs w:val="24"/>
        </w:rPr>
        <w:t>Smolčić</w:t>
      </w:r>
    </w:p>
    <w:p w:rsidRPr="00582FAD" w:rsidR="00582FAD" w:rsidP="00582FAD" w:rsidRDefault="00582FAD" w14:paraId="4E700E5D" w14:textId="77777777">
      <w:pPr>
        <w:pStyle w:val="Tijeloteksta"/>
        <w:rPr>
          <w:rFonts w:cs="Arial"/>
          <w:szCs w:val="24"/>
        </w:rPr>
      </w:pPr>
      <w:r w:rsidRPr="00582FAD">
        <w:rPr>
          <w:rFonts w:cs="Arial"/>
          <w:szCs w:val="24"/>
        </w:rPr>
        <w:lastRenderedPageBreak/>
        <w:t>Zakonski</w:t>
      </w:r>
      <w:r w:rsidRPr="00582FAD">
        <w:rPr>
          <w:rFonts w:cs="Arial"/>
          <w:spacing w:val="-3"/>
          <w:szCs w:val="24"/>
        </w:rPr>
        <w:t xml:space="preserve"> </w:t>
      </w:r>
      <w:r w:rsidRPr="00582FAD">
        <w:rPr>
          <w:rFonts w:cs="Arial"/>
          <w:szCs w:val="24"/>
        </w:rPr>
        <w:t>zastupnik</w:t>
      </w:r>
      <w:r w:rsidRPr="00582FAD">
        <w:rPr>
          <w:rFonts w:cs="Arial"/>
          <w:spacing w:val="-3"/>
          <w:szCs w:val="24"/>
        </w:rPr>
        <w:t xml:space="preserve"> </w:t>
      </w:r>
      <w:r w:rsidRPr="00582FAD">
        <w:rPr>
          <w:rFonts w:cs="Arial"/>
          <w:szCs w:val="24"/>
        </w:rPr>
        <w:t>–</w:t>
      </w:r>
      <w:r w:rsidRPr="00582FAD">
        <w:rPr>
          <w:rFonts w:cs="Arial"/>
          <w:spacing w:val="-3"/>
          <w:szCs w:val="24"/>
        </w:rPr>
        <w:t xml:space="preserve"> </w:t>
      </w:r>
      <w:r w:rsidRPr="00582FAD">
        <w:rPr>
          <w:rFonts w:cs="Arial"/>
          <w:szCs w:val="24"/>
        </w:rPr>
        <w:t>ovršenika:</w:t>
      </w:r>
      <w:r w:rsidRPr="00582FAD">
        <w:rPr>
          <w:rFonts w:cs="Arial"/>
          <w:spacing w:val="-3"/>
          <w:szCs w:val="24"/>
        </w:rPr>
        <w:t xml:space="preserve"> </w:t>
      </w:r>
      <w:r w:rsidRPr="00582FAD">
        <w:rPr>
          <w:rFonts w:cs="Arial"/>
          <w:szCs w:val="24"/>
        </w:rPr>
        <w:t>Klara</w:t>
      </w:r>
      <w:r w:rsidRPr="00582FAD">
        <w:rPr>
          <w:rFonts w:cs="Arial"/>
          <w:spacing w:val="-5"/>
          <w:szCs w:val="24"/>
        </w:rPr>
        <w:t xml:space="preserve"> </w:t>
      </w:r>
      <w:r w:rsidRPr="00582FAD">
        <w:rPr>
          <w:rFonts w:cs="Arial"/>
          <w:szCs w:val="24"/>
        </w:rPr>
        <w:t>Cadieux</w:t>
      </w:r>
    </w:p>
    <w:p w:rsidRPr="00582FAD" w:rsidR="00582FAD" w:rsidP="00582FAD" w:rsidRDefault="00582FAD" w14:paraId="3BE3EEC3" w14:textId="77777777">
      <w:pPr>
        <w:rPr>
          <w:rFonts w:ascii="Arial" w:hAnsi="Arial" w:cs="Arial"/>
          <w:sz w:val="24"/>
          <w:szCs w:val="24"/>
        </w:rPr>
        <w:sectPr w:rsidRPr="00582FAD" w:rsidR="00582FAD">
          <w:pgSz w:w="11910" w:h="16840"/>
          <w:pgMar w:top="760" w:right="1020" w:bottom="1440" w:left="1200" w:header="0" w:footer="1245" w:gutter="0"/>
          <w:cols w:space="720"/>
        </w:sectPr>
      </w:pPr>
    </w:p>
    <w:p w:rsidRPr="00582FAD" w:rsidR="00582FAD" w:rsidP="00582FAD" w:rsidRDefault="00582FAD" w14:paraId="324B74AD" w14:textId="77777777">
      <w:pPr>
        <w:pStyle w:val="Naslov1"/>
        <w:keepNext w:val="false"/>
        <w:widowControl w:val="false"/>
        <w:numPr>
          <w:ilvl w:val="0"/>
          <w:numId w:val="23"/>
        </w:numPr>
        <w:tabs>
          <w:tab w:val="left" w:pos="447"/>
        </w:tabs>
        <w:overflowPunct/>
        <w:adjustRightInd/>
        <w:textAlignment w:val="auto"/>
        <w:rPr>
          <w:rFonts w:ascii="Arial" w:hAnsi="Arial" w:cs="Arial"/>
          <w:b w:val="false"/>
          <w:szCs w:val="24"/>
        </w:rPr>
      </w:pPr>
      <w:r w:rsidRPr="00582FAD">
        <w:rPr>
          <w:rFonts w:ascii="Arial" w:hAnsi="Arial" w:cs="Arial"/>
          <w:b w:val="false"/>
          <w:szCs w:val="24"/>
        </w:rPr>
        <w:lastRenderedPageBreak/>
        <w:t>Predmet</w:t>
      </w:r>
      <w:r w:rsidRPr="00582FAD">
        <w:rPr>
          <w:rFonts w:ascii="Arial" w:hAnsi="Arial" w:cs="Arial"/>
          <w:b w:val="false"/>
          <w:spacing w:val="-3"/>
          <w:szCs w:val="24"/>
        </w:rPr>
        <w:t xml:space="preserve"> </w:t>
      </w:r>
      <w:r w:rsidRPr="00582FAD">
        <w:rPr>
          <w:rFonts w:ascii="Arial" w:hAnsi="Arial" w:cs="Arial"/>
          <w:b w:val="false"/>
          <w:szCs w:val="24"/>
        </w:rPr>
        <w:t>Ovrv-4884/2022,</w:t>
      </w:r>
      <w:r w:rsidRPr="00582FAD">
        <w:rPr>
          <w:rFonts w:ascii="Arial" w:hAnsi="Arial" w:cs="Arial"/>
          <w:b w:val="false"/>
          <w:spacing w:val="-4"/>
          <w:szCs w:val="24"/>
        </w:rPr>
        <w:t xml:space="preserve"> </w:t>
      </w:r>
      <w:r w:rsidRPr="00582FAD">
        <w:rPr>
          <w:rFonts w:ascii="Arial" w:hAnsi="Arial" w:cs="Arial"/>
          <w:b w:val="false"/>
          <w:szCs w:val="24"/>
        </w:rPr>
        <w:t>OS</w:t>
      </w:r>
      <w:r w:rsidRPr="00582FAD">
        <w:rPr>
          <w:rFonts w:ascii="Arial" w:hAnsi="Arial" w:cs="Arial"/>
          <w:b w:val="false"/>
          <w:spacing w:val="-4"/>
          <w:szCs w:val="24"/>
        </w:rPr>
        <w:t xml:space="preserve"> </w:t>
      </w:r>
      <w:r w:rsidRPr="00582FAD">
        <w:rPr>
          <w:rFonts w:ascii="Arial" w:hAnsi="Arial" w:cs="Arial"/>
          <w:b w:val="false"/>
          <w:szCs w:val="24"/>
        </w:rPr>
        <w:t>SK</w:t>
      </w:r>
    </w:p>
    <w:p w:rsidRPr="00582FAD" w:rsidR="00582FAD" w:rsidP="00582FAD" w:rsidRDefault="00582FAD" w14:paraId="13C7CF6A" w14:textId="77777777">
      <w:pPr>
        <w:pStyle w:val="Tijeloteksta"/>
        <w:rPr>
          <w:rFonts w:cs="Arial"/>
          <w:szCs w:val="24"/>
        </w:rPr>
      </w:pPr>
      <w:r w:rsidRPr="00582FAD">
        <w:rPr>
          <w:rFonts w:cs="Arial"/>
          <w:szCs w:val="24"/>
        </w:rPr>
        <w:t>Ovrhovoditelj:</w:t>
      </w:r>
      <w:r w:rsidRPr="00582FAD">
        <w:rPr>
          <w:rFonts w:cs="Arial"/>
          <w:spacing w:val="-5"/>
          <w:szCs w:val="24"/>
        </w:rPr>
        <w:t xml:space="preserve"> </w:t>
      </w:r>
      <w:r w:rsidRPr="00582FAD">
        <w:rPr>
          <w:rFonts w:cs="Arial"/>
          <w:szCs w:val="24"/>
        </w:rPr>
        <w:t>Marcus-trade</w:t>
      </w:r>
      <w:r w:rsidRPr="00582FAD">
        <w:rPr>
          <w:rFonts w:cs="Arial"/>
          <w:spacing w:val="-3"/>
          <w:szCs w:val="24"/>
        </w:rPr>
        <w:t xml:space="preserve"> </w:t>
      </w:r>
      <w:r w:rsidRPr="00582FAD">
        <w:rPr>
          <w:rFonts w:cs="Arial"/>
          <w:szCs w:val="24"/>
        </w:rPr>
        <w:t>d.o.o.,</w:t>
      </w:r>
      <w:r w:rsidRPr="00582FAD">
        <w:rPr>
          <w:rFonts w:cs="Arial"/>
          <w:spacing w:val="-3"/>
          <w:szCs w:val="24"/>
        </w:rPr>
        <w:t xml:space="preserve"> </w:t>
      </w:r>
      <w:r w:rsidRPr="00582FAD">
        <w:rPr>
          <w:rFonts w:cs="Arial"/>
          <w:szCs w:val="24"/>
        </w:rPr>
        <w:t>OIB:</w:t>
      </w:r>
      <w:r w:rsidRPr="00582FAD">
        <w:rPr>
          <w:rFonts w:cs="Arial"/>
          <w:spacing w:val="-4"/>
          <w:szCs w:val="24"/>
        </w:rPr>
        <w:t xml:space="preserve"> </w:t>
      </w:r>
      <w:r w:rsidRPr="00582FAD">
        <w:rPr>
          <w:rFonts w:cs="Arial"/>
          <w:szCs w:val="24"/>
        </w:rPr>
        <w:t>85549171717</w:t>
      </w:r>
    </w:p>
    <w:p w:rsidRPr="00582FAD" w:rsidR="00582FAD" w:rsidP="00582FAD" w:rsidRDefault="00582FAD" w14:paraId="736CE2AE"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3"/>
          <w:szCs w:val="24"/>
        </w:rPr>
        <w:t xml:space="preserve"> </w:t>
      </w:r>
      <w:r w:rsidRPr="00582FAD">
        <w:rPr>
          <w:rFonts w:cs="Arial"/>
          <w:szCs w:val="24"/>
        </w:rPr>
        <w:t>PRODUCTION</w:t>
      </w:r>
      <w:r w:rsidRPr="00582FAD">
        <w:rPr>
          <w:rFonts w:cs="Arial"/>
          <w:spacing w:val="-2"/>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4"/>
          <w:szCs w:val="24"/>
        </w:rPr>
        <w:t xml:space="preserve"> </w:t>
      </w:r>
      <w:r w:rsidRPr="00582FAD">
        <w:rPr>
          <w:rFonts w:cs="Arial"/>
          <w:szCs w:val="24"/>
        </w:rPr>
        <w:t>83963253771</w:t>
      </w:r>
    </w:p>
    <w:p w:rsidRPr="00582FAD" w:rsidR="00582FAD" w:rsidP="00582FAD" w:rsidRDefault="00582FAD" w14:paraId="334130DC" w14:textId="77777777">
      <w:pPr>
        <w:pStyle w:val="Tijeloteksta"/>
        <w:ind w:right="4708"/>
        <w:rPr>
          <w:rFonts w:cs="Arial"/>
          <w:szCs w:val="24"/>
        </w:rPr>
      </w:pPr>
      <w:r w:rsidRPr="00582FAD">
        <w:rPr>
          <w:rFonts w:cs="Arial"/>
          <w:szCs w:val="24"/>
        </w:rPr>
        <w:t>Zakonski zastupnik – ovrhovoditelja: Marko Kukec</w:t>
      </w:r>
      <w:r w:rsidRPr="00582FAD">
        <w:rPr>
          <w:rFonts w:cs="Arial"/>
          <w:spacing w:val="-46"/>
          <w:szCs w:val="24"/>
        </w:rPr>
        <w:t xml:space="preserve"> </w:t>
      </w:r>
      <w:r w:rsidRPr="00582FAD">
        <w:rPr>
          <w:rFonts w:cs="Arial"/>
          <w:szCs w:val="24"/>
        </w:rPr>
        <w:t>Punomoćnik – ovrhovoditelja: Romina Štaba</w:t>
      </w:r>
      <w:r w:rsidRPr="00582FAD">
        <w:rPr>
          <w:rFonts w:cs="Arial"/>
          <w:spacing w:val="1"/>
          <w:szCs w:val="24"/>
        </w:rPr>
        <w:t xml:space="preserve"> </w:t>
      </w:r>
      <w:r w:rsidRPr="00582FAD">
        <w:rPr>
          <w:rFonts w:cs="Arial"/>
          <w:szCs w:val="24"/>
        </w:rPr>
        <w:t>Zakonski</w:t>
      </w:r>
      <w:r w:rsidRPr="00582FAD">
        <w:rPr>
          <w:rFonts w:cs="Arial"/>
          <w:spacing w:val="-2"/>
          <w:szCs w:val="24"/>
        </w:rPr>
        <w:t xml:space="preserve"> </w:t>
      </w:r>
      <w:r w:rsidRPr="00582FAD">
        <w:rPr>
          <w:rFonts w:cs="Arial"/>
          <w:szCs w:val="24"/>
        </w:rPr>
        <w:t>zastupnik</w:t>
      </w:r>
      <w:r w:rsidRPr="00582FAD">
        <w:rPr>
          <w:rFonts w:cs="Arial"/>
          <w:spacing w:val="-2"/>
          <w:szCs w:val="24"/>
        </w:rPr>
        <w:t xml:space="preserve"> </w:t>
      </w:r>
      <w:r w:rsidRPr="00582FAD">
        <w:rPr>
          <w:rFonts w:cs="Arial"/>
          <w:szCs w:val="24"/>
        </w:rPr>
        <w:t>–</w:t>
      </w:r>
      <w:r w:rsidRPr="00582FAD">
        <w:rPr>
          <w:rFonts w:cs="Arial"/>
          <w:spacing w:val="-2"/>
          <w:szCs w:val="24"/>
        </w:rPr>
        <w:t xml:space="preserve"> </w:t>
      </w:r>
      <w:r w:rsidRPr="00582FAD">
        <w:rPr>
          <w:rFonts w:cs="Arial"/>
          <w:szCs w:val="24"/>
        </w:rPr>
        <w:t>ovršenika:</w:t>
      </w:r>
      <w:r w:rsidRPr="00582FAD">
        <w:rPr>
          <w:rFonts w:cs="Arial"/>
          <w:spacing w:val="-2"/>
          <w:szCs w:val="24"/>
        </w:rPr>
        <w:t xml:space="preserve"> </w:t>
      </w:r>
      <w:r w:rsidRPr="00582FAD">
        <w:rPr>
          <w:rFonts w:cs="Arial"/>
          <w:szCs w:val="24"/>
        </w:rPr>
        <w:t>Klara</w:t>
      </w:r>
      <w:r w:rsidRPr="00582FAD">
        <w:rPr>
          <w:rFonts w:cs="Arial"/>
          <w:spacing w:val="-4"/>
          <w:szCs w:val="24"/>
        </w:rPr>
        <w:t xml:space="preserve"> </w:t>
      </w:r>
      <w:r w:rsidRPr="00582FAD">
        <w:rPr>
          <w:rFonts w:cs="Arial"/>
          <w:szCs w:val="24"/>
        </w:rPr>
        <w:t>Cadieux</w:t>
      </w:r>
    </w:p>
    <w:p w:rsidRPr="00582FAD" w:rsidR="00582FAD" w:rsidP="00582FAD" w:rsidRDefault="00582FAD" w14:paraId="66FC474E" w14:textId="77777777">
      <w:pPr>
        <w:pStyle w:val="Tijeloteksta"/>
        <w:rPr>
          <w:rFonts w:cs="Arial"/>
          <w:szCs w:val="24"/>
        </w:rPr>
      </w:pPr>
    </w:p>
    <w:p w:rsidRPr="00582FAD" w:rsidR="00582FAD" w:rsidP="00582FAD" w:rsidRDefault="00582FAD" w14:paraId="77485DF0" w14:textId="77777777">
      <w:pPr>
        <w:pStyle w:val="Naslov1"/>
        <w:keepNext w:val="false"/>
        <w:widowControl w:val="false"/>
        <w:numPr>
          <w:ilvl w:val="0"/>
          <w:numId w:val="23"/>
        </w:numPr>
        <w:tabs>
          <w:tab w:val="left" w:pos="447"/>
        </w:tabs>
        <w:overflowPunct/>
        <w:adjustRightInd/>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3"/>
          <w:szCs w:val="24"/>
        </w:rPr>
        <w:t xml:space="preserve"> </w:t>
      </w:r>
      <w:r w:rsidRPr="00582FAD">
        <w:rPr>
          <w:rFonts w:ascii="Arial" w:hAnsi="Arial" w:cs="Arial"/>
          <w:b w:val="false"/>
          <w:szCs w:val="24"/>
        </w:rPr>
        <w:t>Ovrv-11036/2022,</w:t>
      </w:r>
      <w:r w:rsidRPr="00582FAD">
        <w:rPr>
          <w:rFonts w:ascii="Arial" w:hAnsi="Arial" w:cs="Arial"/>
          <w:b w:val="false"/>
          <w:spacing w:val="-4"/>
          <w:szCs w:val="24"/>
        </w:rPr>
        <w:t xml:space="preserve"> </w:t>
      </w:r>
      <w:r w:rsidRPr="00582FAD">
        <w:rPr>
          <w:rFonts w:ascii="Arial" w:hAnsi="Arial" w:cs="Arial"/>
          <w:b w:val="false"/>
          <w:szCs w:val="24"/>
        </w:rPr>
        <w:t>OS</w:t>
      </w:r>
      <w:r w:rsidRPr="00582FAD">
        <w:rPr>
          <w:rFonts w:ascii="Arial" w:hAnsi="Arial" w:cs="Arial"/>
          <w:b w:val="false"/>
          <w:spacing w:val="-4"/>
          <w:szCs w:val="24"/>
        </w:rPr>
        <w:t xml:space="preserve"> </w:t>
      </w:r>
      <w:r w:rsidRPr="00582FAD">
        <w:rPr>
          <w:rFonts w:ascii="Arial" w:hAnsi="Arial" w:cs="Arial"/>
          <w:b w:val="false"/>
          <w:szCs w:val="24"/>
        </w:rPr>
        <w:t>SK</w:t>
      </w:r>
    </w:p>
    <w:p w:rsidRPr="00582FAD" w:rsidR="00582FAD" w:rsidP="00582FAD" w:rsidRDefault="00582FAD" w14:paraId="2E48C1E4" w14:textId="77777777">
      <w:pPr>
        <w:pStyle w:val="Tijeloteksta"/>
        <w:rPr>
          <w:rFonts w:cs="Arial"/>
          <w:szCs w:val="24"/>
        </w:rPr>
      </w:pPr>
      <w:r w:rsidRPr="00582FAD">
        <w:rPr>
          <w:rFonts w:cs="Arial"/>
          <w:szCs w:val="24"/>
        </w:rPr>
        <w:t>Ovrhovoditelj:</w:t>
      </w:r>
      <w:r w:rsidRPr="00582FAD">
        <w:rPr>
          <w:rFonts w:cs="Arial"/>
          <w:spacing w:val="-4"/>
          <w:szCs w:val="24"/>
        </w:rPr>
        <w:t xml:space="preserve"> </w:t>
      </w:r>
      <w:r w:rsidRPr="00582FAD">
        <w:rPr>
          <w:rFonts w:cs="Arial"/>
          <w:szCs w:val="24"/>
        </w:rPr>
        <w:t>ADRIA</w:t>
      </w:r>
      <w:r w:rsidRPr="00582FAD">
        <w:rPr>
          <w:rFonts w:cs="Arial"/>
          <w:spacing w:val="-3"/>
          <w:szCs w:val="24"/>
        </w:rPr>
        <w:t xml:space="preserve"> </w:t>
      </w:r>
      <w:r w:rsidRPr="00582FAD">
        <w:rPr>
          <w:rFonts w:cs="Arial"/>
          <w:szCs w:val="24"/>
        </w:rPr>
        <w:t>GRUPA</w:t>
      </w:r>
      <w:r w:rsidRPr="00582FAD">
        <w:rPr>
          <w:rFonts w:cs="Arial"/>
          <w:spacing w:val="-4"/>
          <w:szCs w:val="24"/>
        </w:rPr>
        <w:t xml:space="preserve"> </w:t>
      </w:r>
      <w:r w:rsidRPr="00582FAD">
        <w:rPr>
          <w:rFonts w:cs="Arial"/>
          <w:szCs w:val="24"/>
        </w:rPr>
        <w:t>d.o.o.,</w:t>
      </w:r>
      <w:r w:rsidRPr="00582FAD">
        <w:rPr>
          <w:rFonts w:cs="Arial"/>
          <w:spacing w:val="-1"/>
          <w:szCs w:val="24"/>
        </w:rPr>
        <w:t xml:space="preserve"> </w:t>
      </w:r>
      <w:r w:rsidRPr="00582FAD">
        <w:rPr>
          <w:rFonts w:cs="Arial"/>
          <w:szCs w:val="24"/>
        </w:rPr>
        <w:t>OIB:</w:t>
      </w:r>
      <w:r w:rsidRPr="00582FAD">
        <w:rPr>
          <w:rFonts w:cs="Arial"/>
          <w:spacing w:val="-4"/>
          <w:szCs w:val="24"/>
        </w:rPr>
        <w:t xml:space="preserve"> </w:t>
      </w:r>
      <w:r w:rsidRPr="00582FAD">
        <w:rPr>
          <w:rFonts w:cs="Arial"/>
          <w:szCs w:val="24"/>
        </w:rPr>
        <w:t>06637660960</w:t>
      </w:r>
    </w:p>
    <w:p w:rsidRPr="00582FAD" w:rsidR="00582FAD" w:rsidP="00582FAD" w:rsidRDefault="00582FAD" w14:paraId="38430B7D"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1"/>
          <w:szCs w:val="24"/>
        </w:rPr>
        <w:t xml:space="preserve"> </w:t>
      </w:r>
      <w:r w:rsidRPr="00582FAD">
        <w:rPr>
          <w:rFonts w:cs="Arial"/>
          <w:szCs w:val="24"/>
        </w:rPr>
        <w:t>PRODUCTION</w:t>
      </w:r>
      <w:r w:rsidRPr="00582FAD">
        <w:rPr>
          <w:rFonts w:cs="Arial"/>
          <w:spacing w:val="-2"/>
          <w:szCs w:val="24"/>
        </w:rPr>
        <w:t xml:space="preserve"> </w:t>
      </w:r>
      <w:r w:rsidRPr="00582FAD">
        <w:rPr>
          <w:rFonts w:cs="Arial"/>
          <w:szCs w:val="24"/>
        </w:rPr>
        <w:t>d.o.o.,</w:t>
      </w:r>
      <w:r w:rsidRPr="00582FAD">
        <w:rPr>
          <w:rFonts w:cs="Arial"/>
          <w:spacing w:val="-1"/>
          <w:szCs w:val="24"/>
        </w:rPr>
        <w:t xml:space="preserve"> </w:t>
      </w:r>
      <w:r w:rsidRPr="00582FAD">
        <w:rPr>
          <w:rFonts w:cs="Arial"/>
          <w:szCs w:val="24"/>
        </w:rPr>
        <w:t>OIB:</w:t>
      </w:r>
      <w:r w:rsidRPr="00582FAD">
        <w:rPr>
          <w:rFonts w:cs="Arial"/>
          <w:spacing w:val="-3"/>
          <w:szCs w:val="24"/>
        </w:rPr>
        <w:t xml:space="preserve"> </w:t>
      </w:r>
      <w:r w:rsidRPr="00582FAD">
        <w:rPr>
          <w:rFonts w:cs="Arial"/>
          <w:szCs w:val="24"/>
        </w:rPr>
        <w:t>83963253771</w:t>
      </w:r>
    </w:p>
    <w:p w:rsidRPr="00582FAD" w:rsidR="00582FAD" w:rsidP="00582FAD" w:rsidRDefault="00582FAD" w14:paraId="7F1C9512" w14:textId="77777777">
      <w:pPr>
        <w:pStyle w:val="Tijeloteksta"/>
        <w:rPr>
          <w:rFonts w:cs="Arial"/>
          <w:szCs w:val="24"/>
        </w:rPr>
      </w:pPr>
      <w:r w:rsidRPr="00582FAD">
        <w:rPr>
          <w:rFonts w:cs="Arial"/>
          <w:szCs w:val="24"/>
        </w:rPr>
        <w:t>Punomoćnik</w:t>
      </w:r>
      <w:r w:rsidRPr="00582FAD">
        <w:rPr>
          <w:rFonts w:cs="Arial"/>
          <w:spacing w:val="-3"/>
          <w:szCs w:val="24"/>
        </w:rPr>
        <w:t xml:space="preserve"> </w:t>
      </w:r>
      <w:r w:rsidRPr="00582FAD">
        <w:rPr>
          <w:rFonts w:cs="Arial"/>
          <w:szCs w:val="24"/>
        </w:rPr>
        <w:t>–</w:t>
      </w:r>
      <w:r w:rsidRPr="00582FAD">
        <w:rPr>
          <w:rFonts w:cs="Arial"/>
          <w:spacing w:val="-2"/>
          <w:szCs w:val="24"/>
        </w:rPr>
        <w:t xml:space="preserve"> </w:t>
      </w:r>
      <w:r w:rsidRPr="00582FAD">
        <w:rPr>
          <w:rFonts w:cs="Arial"/>
          <w:szCs w:val="24"/>
        </w:rPr>
        <w:t>ovrhovoditelja:</w:t>
      </w:r>
      <w:r w:rsidRPr="00582FAD">
        <w:rPr>
          <w:rFonts w:cs="Arial"/>
          <w:spacing w:val="-3"/>
          <w:szCs w:val="24"/>
        </w:rPr>
        <w:t xml:space="preserve"> </w:t>
      </w:r>
      <w:r w:rsidRPr="00582FAD">
        <w:rPr>
          <w:rFonts w:cs="Arial"/>
          <w:szCs w:val="24"/>
        </w:rPr>
        <w:t>Martina</w:t>
      </w:r>
      <w:r w:rsidRPr="00582FAD">
        <w:rPr>
          <w:rFonts w:cs="Arial"/>
          <w:spacing w:val="-1"/>
          <w:szCs w:val="24"/>
        </w:rPr>
        <w:t xml:space="preserve"> </w:t>
      </w:r>
      <w:r w:rsidRPr="00582FAD">
        <w:rPr>
          <w:rFonts w:cs="Arial"/>
          <w:szCs w:val="24"/>
        </w:rPr>
        <w:t>Perenčević</w:t>
      </w:r>
      <w:r w:rsidRPr="00582FAD">
        <w:rPr>
          <w:rFonts w:cs="Arial"/>
          <w:spacing w:val="-4"/>
          <w:szCs w:val="24"/>
        </w:rPr>
        <w:t xml:space="preserve"> </w:t>
      </w:r>
      <w:r w:rsidRPr="00582FAD">
        <w:rPr>
          <w:rFonts w:cs="Arial"/>
          <w:szCs w:val="24"/>
        </w:rPr>
        <w:t>Habeković</w:t>
      </w:r>
    </w:p>
    <w:p w:rsidRPr="00582FAD" w:rsidR="00582FAD" w:rsidP="00582FAD" w:rsidRDefault="00582FAD" w14:paraId="068FCB81" w14:textId="77777777">
      <w:pPr>
        <w:pStyle w:val="Tijeloteksta"/>
        <w:rPr>
          <w:rFonts w:cs="Arial"/>
          <w:szCs w:val="24"/>
        </w:rPr>
      </w:pPr>
    </w:p>
    <w:p w:rsidRPr="00582FAD" w:rsidR="00582FAD" w:rsidP="00582FAD" w:rsidRDefault="00582FAD" w14:paraId="557EBFFF" w14:textId="77777777">
      <w:pPr>
        <w:pStyle w:val="Naslov1"/>
        <w:keepNext w:val="false"/>
        <w:widowControl w:val="false"/>
        <w:numPr>
          <w:ilvl w:val="0"/>
          <w:numId w:val="23"/>
        </w:numPr>
        <w:tabs>
          <w:tab w:val="left" w:pos="577"/>
        </w:tabs>
        <w:overflowPunct/>
        <w:adjustRightInd/>
        <w:ind w:left="576" w:hanging="361"/>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1"/>
          <w:szCs w:val="24"/>
        </w:rPr>
        <w:t xml:space="preserve"> </w:t>
      </w:r>
      <w:r w:rsidRPr="00582FAD">
        <w:rPr>
          <w:rFonts w:ascii="Arial" w:hAnsi="Arial" w:cs="Arial"/>
          <w:b w:val="false"/>
          <w:szCs w:val="24"/>
        </w:rPr>
        <w:t>Ovr-199/2022,</w:t>
      </w:r>
      <w:r w:rsidRPr="00582FAD">
        <w:rPr>
          <w:rFonts w:ascii="Arial" w:hAnsi="Arial" w:cs="Arial"/>
          <w:b w:val="false"/>
          <w:spacing w:val="-2"/>
          <w:szCs w:val="24"/>
        </w:rPr>
        <w:t xml:space="preserve"> </w:t>
      </w:r>
      <w:r w:rsidRPr="00582FAD">
        <w:rPr>
          <w:rFonts w:ascii="Arial" w:hAnsi="Arial" w:cs="Arial"/>
          <w:b w:val="false"/>
          <w:szCs w:val="24"/>
        </w:rPr>
        <w:t>OS</w:t>
      </w:r>
      <w:r w:rsidRPr="00582FAD">
        <w:rPr>
          <w:rFonts w:ascii="Arial" w:hAnsi="Arial" w:cs="Arial"/>
          <w:b w:val="false"/>
          <w:spacing w:val="-2"/>
          <w:szCs w:val="24"/>
        </w:rPr>
        <w:t xml:space="preserve"> </w:t>
      </w:r>
      <w:r w:rsidRPr="00582FAD">
        <w:rPr>
          <w:rFonts w:ascii="Arial" w:hAnsi="Arial" w:cs="Arial"/>
          <w:b w:val="false"/>
          <w:szCs w:val="24"/>
        </w:rPr>
        <w:t>VŽ</w:t>
      </w:r>
    </w:p>
    <w:p w:rsidRPr="00582FAD" w:rsidR="00582FAD" w:rsidP="00582FAD" w:rsidRDefault="00582FAD" w14:paraId="7A9872F3" w14:textId="77777777">
      <w:pPr>
        <w:pStyle w:val="Tijeloteksta"/>
        <w:rPr>
          <w:rFonts w:cs="Arial"/>
          <w:szCs w:val="24"/>
        </w:rPr>
      </w:pPr>
      <w:r w:rsidRPr="00582FAD">
        <w:rPr>
          <w:rFonts w:cs="Arial"/>
          <w:szCs w:val="24"/>
        </w:rPr>
        <w:t>Ovrhovoditelj:</w:t>
      </w:r>
      <w:r w:rsidRPr="00582FAD">
        <w:rPr>
          <w:rFonts w:cs="Arial"/>
          <w:spacing w:val="-5"/>
          <w:szCs w:val="24"/>
        </w:rPr>
        <w:t xml:space="preserve"> </w:t>
      </w:r>
      <w:r w:rsidRPr="00582FAD">
        <w:rPr>
          <w:rFonts w:cs="Arial"/>
          <w:szCs w:val="24"/>
        </w:rPr>
        <w:t>ČISTOĆA</w:t>
      </w:r>
      <w:r w:rsidRPr="00582FAD">
        <w:rPr>
          <w:rFonts w:cs="Arial"/>
          <w:spacing w:val="-3"/>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3"/>
          <w:szCs w:val="24"/>
        </w:rPr>
        <w:t xml:space="preserve"> </w:t>
      </w:r>
      <w:r w:rsidRPr="00582FAD">
        <w:rPr>
          <w:rFonts w:cs="Arial"/>
          <w:szCs w:val="24"/>
        </w:rPr>
        <w:t>02371889218</w:t>
      </w:r>
    </w:p>
    <w:p w:rsidRPr="00582FAD" w:rsidR="00582FAD" w:rsidP="00582FAD" w:rsidRDefault="00582FAD" w14:paraId="457EC1E6"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2"/>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4"/>
          <w:szCs w:val="24"/>
        </w:rPr>
        <w:t xml:space="preserve"> </w:t>
      </w:r>
      <w:r w:rsidRPr="00582FAD">
        <w:rPr>
          <w:rFonts w:cs="Arial"/>
          <w:szCs w:val="24"/>
        </w:rPr>
        <w:t>83963253771</w:t>
      </w:r>
    </w:p>
    <w:p w:rsidRPr="00582FAD" w:rsidR="00582FAD" w:rsidP="00582FAD" w:rsidRDefault="00582FAD" w14:paraId="2AE16481" w14:textId="77777777">
      <w:pPr>
        <w:pStyle w:val="Tijeloteksta"/>
        <w:ind w:right="4864"/>
        <w:rPr>
          <w:rFonts w:cs="Arial"/>
          <w:szCs w:val="24"/>
        </w:rPr>
      </w:pPr>
      <w:r w:rsidRPr="00582FAD">
        <w:rPr>
          <w:rFonts w:cs="Arial"/>
          <w:szCs w:val="24"/>
        </w:rPr>
        <w:t>Punomoćnik – ovrhovoditelja: Krešimir Jelaković</w:t>
      </w:r>
      <w:r w:rsidRPr="00582FAD">
        <w:rPr>
          <w:rFonts w:cs="Arial"/>
          <w:spacing w:val="-46"/>
          <w:szCs w:val="24"/>
        </w:rPr>
        <w:t xml:space="preserve"> </w:t>
      </w:r>
      <w:r w:rsidRPr="00582FAD">
        <w:rPr>
          <w:rFonts w:cs="Arial"/>
          <w:szCs w:val="24"/>
        </w:rPr>
        <w:t>Ostali:</w:t>
      </w:r>
      <w:r w:rsidRPr="00582FAD">
        <w:rPr>
          <w:rFonts w:cs="Arial"/>
          <w:spacing w:val="-3"/>
          <w:szCs w:val="24"/>
        </w:rPr>
        <w:t xml:space="preserve"> </w:t>
      </w:r>
      <w:r w:rsidRPr="00582FAD">
        <w:rPr>
          <w:rFonts w:cs="Arial"/>
          <w:szCs w:val="24"/>
        </w:rPr>
        <w:t>Općinski</w:t>
      </w:r>
      <w:r w:rsidRPr="00582FAD">
        <w:rPr>
          <w:rFonts w:cs="Arial"/>
          <w:spacing w:val="-3"/>
          <w:szCs w:val="24"/>
        </w:rPr>
        <w:t xml:space="preserve"> </w:t>
      </w:r>
      <w:r w:rsidRPr="00582FAD">
        <w:rPr>
          <w:rFonts w:cs="Arial"/>
          <w:szCs w:val="24"/>
        </w:rPr>
        <w:t>sud u</w:t>
      </w:r>
      <w:r w:rsidRPr="00582FAD">
        <w:rPr>
          <w:rFonts w:cs="Arial"/>
          <w:spacing w:val="-3"/>
          <w:szCs w:val="24"/>
        </w:rPr>
        <w:t xml:space="preserve"> </w:t>
      </w:r>
      <w:r w:rsidRPr="00582FAD">
        <w:rPr>
          <w:rFonts w:cs="Arial"/>
          <w:szCs w:val="24"/>
        </w:rPr>
        <w:t>Sisku</w:t>
      </w:r>
    </w:p>
    <w:p w:rsidRPr="00582FAD" w:rsidR="00582FAD" w:rsidP="00582FAD" w:rsidRDefault="00582FAD" w14:paraId="23D97B70" w14:textId="77777777">
      <w:pPr>
        <w:pStyle w:val="Tijeloteksta"/>
        <w:rPr>
          <w:rFonts w:cs="Arial"/>
          <w:szCs w:val="24"/>
        </w:rPr>
      </w:pPr>
    </w:p>
    <w:p w:rsidRPr="00582FAD" w:rsidR="00582FAD" w:rsidP="00582FAD" w:rsidRDefault="00582FAD" w14:paraId="6961319B" w14:textId="77777777">
      <w:pPr>
        <w:pStyle w:val="Naslov1"/>
        <w:keepNext w:val="false"/>
        <w:widowControl w:val="false"/>
        <w:numPr>
          <w:ilvl w:val="0"/>
          <w:numId w:val="23"/>
        </w:numPr>
        <w:tabs>
          <w:tab w:val="left" w:pos="577"/>
        </w:tabs>
        <w:overflowPunct/>
        <w:adjustRightInd/>
        <w:ind w:left="576" w:hanging="361"/>
        <w:textAlignment w:val="auto"/>
        <w:rPr>
          <w:rFonts w:ascii="Arial" w:hAnsi="Arial" w:cs="Arial"/>
          <w:b w:val="false"/>
          <w:szCs w:val="24"/>
        </w:rPr>
      </w:pPr>
      <w:r w:rsidRPr="00582FAD">
        <w:rPr>
          <w:rFonts w:ascii="Arial" w:hAnsi="Arial" w:cs="Arial"/>
          <w:b w:val="false"/>
          <w:szCs w:val="24"/>
        </w:rPr>
        <w:t>Predmet</w:t>
      </w:r>
      <w:r w:rsidRPr="00582FAD">
        <w:rPr>
          <w:rFonts w:ascii="Arial" w:hAnsi="Arial" w:cs="Arial"/>
          <w:b w:val="false"/>
          <w:spacing w:val="-1"/>
          <w:szCs w:val="24"/>
        </w:rPr>
        <w:t xml:space="preserve"> </w:t>
      </w:r>
      <w:r w:rsidRPr="00582FAD">
        <w:rPr>
          <w:rFonts w:ascii="Arial" w:hAnsi="Arial" w:cs="Arial"/>
          <w:b w:val="false"/>
          <w:szCs w:val="24"/>
        </w:rPr>
        <w:t>Ovr-200/2022,</w:t>
      </w:r>
      <w:r w:rsidRPr="00582FAD">
        <w:rPr>
          <w:rFonts w:ascii="Arial" w:hAnsi="Arial" w:cs="Arial"/>
          <w:b w:val="false"/>
          <w:spacing w:val="-2"/>
          <w:szCs w:val="24"/>
        </w:rPr>
        <w:t xml:space="preserve"> </w:t>
      </w:r>
      <w:r w:rsidRPr="00582FAD">
        <w:rPr>
          <w:rFonts w:ascii="Arial" w:hAnsi="Arial" w:cs="Arial"/>
          <w:b w:val="false"/>
          <w:szCs w:val="24"/>
        </w:rPr>
        <w:t>OS</w:t>
      </w:r>
      <w:r w:rsidRPr="00582FAD">
        <w:rPr>
          <w:rFonts w:ascii="Arial" w:hAnsi="Arial" w:cs="Arial"/>
          <w:b w:val="false"/>
          <w:spacing w:val="-2"/>
          <w:szCs w:val="24"/>
        </w:rPr>
        <w:t xml:space="preserve"> </w:t>
      </w:r>
      <w:r w:rsidRPr="00582FAD">
        <w:rPr>
          <w:rFonts w:ascii="Arial" w:hAnsi="Arial" w:cs="Arial"/>
          <w:b w:val="false"/>
          <w:szCs w:val="24"/>
        </w:rPr>
        <w:t>SK</w:t>
      </w:r>
    </w:p>
    <w:p w:rsidRPr="00582FAD" w:rsidR="00582FAD" w:rsidP="00582FAD" w:rsidRDefault="00582FAD" w14:paraId="50B8F0CF" w14:textId="77777777">
      <w:pPr>
        <w:pStyle w:val="Tijeloteksta"/>
        <w:rPr>
          <w:rFonts w:cs="Arial"/>
          <w:szCs w:val="24"/>
        </w:rPr>
      </w:pPr>
      <w:r w:rsidRPr="00582FAD">
        <w:rPr>
          <w:rFonts w:cs="Arial"/>
          <w:szCs w:val="24"/>
        </w:rPr>
        <w:t>Ovrhovoditelj:</w:t>
      </w:r>
      <w:r w:rsidRPr="00582FAD">
        <w:rPr>
          <w:rFonts w:cs="Arial"/>
          <w:spacing w:val="-4"/>
          <w:szCs w:val="24"/>
        </w:rPr>
        <w:t xml:space="preserve"> </w:t>
      </w:r>
      <w:r w:rsidRPr="00582FAD">
        <w:rPr>
          <w:rFonts w:cs="Arial"/>
          <w:szCs w:val="24"/>
        </w:rPr>
        <w:t>ČISTOĆA</w:t>
      </w:r>
      <w:r w:rsidRPr="00582FAD">
        <w:rPr>
          <w:rFonts w:cs="Arial"/>
          <w:spacing w:val="-3"/>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4"/>
          <w:szCs w:val="24"/>
        </w:rPr>
        <w:t xml:space="preserve"> </w:t>
      </w:r>
      <w:r w:rsidRPr="00582FAD">
        <w:rPr>
          <w:rFonts w:cs="Arial"/>
          <w:szCs w:val="24"/>
        </w:rPr>
        <w:t>02371889218</w:t>
      </w:r>
    </w:p>
    <w:p w:rsidRPr="00582FAD" w:rsidR="00582FAD" w:rsidP="00582FAD" w:rsidRDefault="00582FAD" w14:paraId="61FB0572" w14:textId="77777777">
      <w:pPr>
        <w:pStyle w:val="Tijeloteksta"/>
        <w:rPr>
          <w:rFonts w:cs="Arial"/>
          <w:szCs w:val="24"/>
        </w:rPr>
      </w:pPr>
      <w:r w:rsidRPr="00582FAD">
        <w:rPr>
          <w:rFonts w:cs="Arial"/>
          <w:szCs w:val="24"/>
        </w:rPr>
        <w:t>Ovršenik:</w:t>
      </w:r>
      <w:r w:rsidRPr="00582FAD">
        <w:rPr>
          <w:rFonts w:cs="Arial"/>
          <w:spacing w:val="-4"/>
          <w:szCs w:val="24"/>
        </w:rPr>
        <w:t xml:space="preserve"> </w:t>
      </w:r>
      <w:r w:rsidRPr="00582FAD">
        <w:rPr>
          <w:rFonts w:cs="Arial"/>
          <w:szCs w:val="24"/>
        </w:rPr>
        <w:t>BOLAN</w:t>
      </w:r>
      <w:r w:rsidRPr="00582FAD">
        <w:rPr>
          <w:rFonts w:cs="Arial"/>
          <w:spacing w:val="-2"/>
          <w:szCs w:val="24"/>
        </w:rPr>
        <w:t xml:space="preserve"> </w:t>
      </w:r>
      <w:r w:rsidRPr="00582FAD">
        <w:rPr>
          <w:rFonts w:cs="Arial"/>
          <w:szCs w:val="24"/>
        </w:rPr>
        <w:t>PRODUCTION</w:t>
      </w:r>
      <w:r w:rsidRPr="00582FAD">
        <w:rPr>
          <w:rFonts w:cs="Arial"/>
          <w:spacing w:val="-3"/>
          <w:szCs w:val="24"/>
        </w:rPr>
        <w:t xml:space="preserve"> </w:t>
      </w:r>
      <w:r w:rsidRPr="00582FAD">
        <w:rPr>
          <w:rFonts w:cs="Arial"/>
          <w:szCs w:val="24"/>
        </w:rPr>
        <w:t>d.o.o.,</w:t>
      </w:r>
      <w:r w:rsidRPr="00582FAD">
        <w:rPr>
          <w:rFonts w:cs="Arial"/>
          <w:spacing w:val="-2"/>
          <w:szCs w:val="24"/>
        </w:rPr>
        <w:t xml:space="preserve"> </w:t>
      </w:r>
      <w:r w:rsidRPr="00582FAD">
        <w:rPr>
          <w:rFonts w:cs="Arial"/>
          <w:szCs w:val="24"/>
        </w:rPr>
        <w:t>OIB:</w:t>
      </w:r>
      <w:r w:rsidRPr="00582FAD">
        <w:rPr>
          <w:rFonts w:cs="Arial"/>
          <w:spacing w:val="-5"/>
          <w:szCs w:val="24"/>
        </w:rPr>
        <w:t xml:space="preserve"> </w:t>
      </w:r>
      <w:r w:rsidRPr="00582FAD">
        <w:rPr>
          <w:rFonts w:cs="Arial"/>
          <w:szCs w:val="24"/>
        </w:rPr>
        <w:t>83963253771</w:t>
      </w:r>
    </w:p>
    <w:p w:rsidRPr="00582FAD" w:rsidR="00582FAD" w:rsidP="00582FAD" w:rsidRDefault="00582FAD" w14:paraId="760CD4DB" w14:textId="77777777">
      <w:pPr>
        <w:pStyle w:val="Tijeloteksta"/>
        <w:rPr>
          <w:rFonts w:cs="Arial"/>
          <w:szCs w:val="24"/>
        </w:rPr>
      </w:pPr>
      <w:r w:rsidRPr="00582FAD">
        <w:rPr>
          <w:rFonts w:cs="Arial"/>
          <w:szCs w:val="24"/>
        </w:rPr>
        <w:t>Punomoćnik</w:t>
      </w:r>
      <w:r w:rsidRPr="00582FAD">
        <w:rPr>
          <w:rFonts w:cs="Arial"/>
          <w:spacing w:val="-3"/>
          <w:szCs w:val="24"/>
        </w:rPr>
        <w:t xml:space="preserve"> </w:t>
      </w:r>
      <w:r w:rsidRPr="00582FAD">
        <w:rPr>
          <w:rFonts w:cs="Arial"/>
          <w:szCs w:val="24"/>
        </w:rPr>
        <w:t>–</w:t>
      </w:r>
      <w:r w:rsidRPr="00582FAD">
        <w:rPr>
          <w:rFonts w:cs="Arial"/>
          <w:spacing w:val="-3"/>
          <w:szCs w:val="24"/>
        </w:rPr>
        <w:t xml:space="preserve"> </w:t>
      </w:r>
      <w:r w:rsidRPr="00582FAD">
        <w:rPr>
          <w:rFonts w:cs="Arial"/>
          <w:szCs w:val="24"/>
        </w:rPr>
        <w:t>ovrhovoditelja:</w:t>
      </w:r>
      <w:r w:rsidRPr="00582FAD">
        <w:rPr>
          <w:rFonts w:cs="Arial"/>
          <w:spacing w:val="-3"/>
          <w:szCs w:val="24"/>
        </w:rPr>
        <w:t xml:space="preserve"> </w:t>
      </w:r>
      <w:r w:rsidRPr="00582FAD">
        <w:rPr>
          <w:rFonts w:cs="Arial"/>
          <w:szCs w:val="24"/>
        </w:rPr>
        <w:t>Krešimir</w:t>
      </w:r>
      <w:r w:rsidRPr="00582FAD">
        <w:rPr>
          <w:rFonts w:cs="Arial"/>
          <w:spacing w:val="-3"/>
          <w:szCs w:val="24"/>
        </w:rPr>
        <w:t xml:space="preserve"> </w:t>
      </w:r>
      <w:r w:rsidRPr="00582FAD">
        <w:rPr>
          <w:rFonts w:cs="Arial"/>
          <w:szCs w:val="24"/>
        </w:rPr>
        <w:t>Jelaković</w:t>
      </w:r>
    </w:p>
    <w:p w:rsidRPr="00582FAD" w:rsidR="00582FAD" w:rsidP="00582FAD" w:rsidRDefault="00582FAD" w14:paraId="654ECBB8" w14:textId="77777777">
      <w:pPr>
        <w:pStyle w:val="Tijeloteksta"/>
        <w:rPr>
          <w:rFonts w:cs="Arial"/>
          <w:szCs w:val="24"/>
        </w:rPr>
      </w:pPr>
    </w:p>
    <w:p w:rsidRPr="00582FAD" w:rsidR="00582FAD" w:rsidP="00582FAD" w:rsidRDefault="00582FAD" w14:paraId="1AEA3CEB" w14:textId="77777777">
      <w:pPr>
        <w:pStyle w:val="Naslov1"/>
        <w:keepNext w:val="false"/>
        <w:widowControl w:val="false"/>
        <w:numPr>
          <w:ilvl w:val="0"/>
          <w:numId w:val="23"/>
        </w:numPr>
        <w:tabs>
          <w:tab w:val="left" w:pos="577"/>
        </w:tabs>
        <w:overflowPunct/>
        <w:adjustRightInd/>
        <w:ind w:left="576" w:hanging="361"/>
        <w:textAlignment w:val="auto"/>
        <w:rPr>
          <w:rFonts w:ascii="Arial" w:hAnsi="Arial" w:cs="Arial"/>
          <w:b w:val="false"/>
          <w:szCs w:val="24"/>
        </w:rPr>
      </w:pPr>
      <w:r w:rsidRPr="00582FAD">
        <w:rPr>
          <w:rFonts w:ascii="Arial" w:hAnsi="Arial" w:cs="Arial"/>
          <w:b w:val="false"/>
          <w:szCs w:val="24"/>
        </w:rPr>
        <w:t>Predmet Ovr-244/2022,</w:t>
      </w:r>
      <w:r w:rsidRPr="00582FAD">
        <w:rPr>
          <w:rFonts w:ascii="Arial" w:hAnsi="Arial" w:cs="Arial"/>
          <w:b w:val="false"/>
          <w:spacing w:val="-3"/>
          <w:szCs w:val="24"/>
        </w:rPr>
        <w:t xml:space="preserve"> </w:t>
      </w:r>
      <w:r w:rsidRPr="00582FAD">
        <w:rPr>
          <w:rFonts w:ascii="Arial" w:hAnsi="Arial" w:cs="Arial"/>
          <w:b w:val="false"/>
          <w:szCs w:val="24"/>
        </w:rPr>
        <w:t>OS</w:t>
      </w:r>
      <w:r w:rsidRPr="00582FAD">
        <w:rPr>
          <w:rFonts w:ascii="Arial" w:hAnsi="Arial" w:cs="Arial"/>
          <w:b w:val="false"/>
          <w:spacing w:val="-2"/>
          <w:szCs w:val="24"/>
        </w:rPr>
        <w:t xml:space="preserve"> </w:t>
      </w:r>
      <w:r w:rsidRPr="00582FAD">
        <w:rPr>
          <w:rFonts w:ascii="Arial" w:hAnsi="Arial" w:cs="Arial"/>
          <w:b w:val="false"/>
          <w:szCs w:val="24"/>
        </w:rPr>
        <w:t>SK</w:t>
      </w:r>
    </w:p>
    <w:p w:rsidRPr="00582FAD" w:rsidR="00582FAD" w:rsidP="00582FAD" w:rsidRDefault="00582FAD" w14:paraId="272FCC81" w14:textId="77777777">
      <w:pPr>
        <w:pStyle w:val="Tijeloteksta"/>
        <w:ind w:right="2958"/>
        <w:rPr>
          <w:rFonts w:cs="Arial"/>
          <w:szCs w:val="24"/>
        </w:rPr>
      </w:pPr>
      <w:r w:rsidRPr="00582FAD">
        <w:rPr>
          <w:rFonts w:cs="Arial"/>
          <w:szCs w:val="24"/>
        </w:rPr>
        <w:t>Predlagatelj osiguranja: KVANTUM-TIM d.o.o., OIB: 56616753620</w:t>
      </w:r>
      <w:r w:rsidRPr="00582FAD">
        <w:rPr>
          <w:rFonts w:cs="Arial"/>
          <w:spacing w:val="1"/>
          <w:szCs w:val="24"/>
        </w:rPr>
        <w:t xml:space="preserve"> </w:t>
      </w:r>
      <w:r w:rsidRPr="00582FAD">
        <w:rPr>
          <w:rFonts w:cs="Arial"/>
          <w:szCs w:val="24"/>
        </w:rPr>
        <w:t>Protivnik osiguranja: BOLAN PRODUCTION d.o.o., OIB: 83963253771</w:t>
      </w:r>
      <w:r w:rsidRPr="00582FAD">
        <w:rPr>
          <w:rFonts w:cs="Arial"/>
          <w:spacing w:val="-46"/>
          <w:szCs w:val="24"/>
        </w:rPr>
        <w:t xml:space="preserve"> </w:t>
      </w:r>
      <w:r w:rsidRPr="00582FAD">
        <w:rPr>
          <w:rFonts w:cs="Arial"/>
          <w:szCs w:val="24"/>
        </w:rPr>
        <w:t>Punomoćnik</w:t>
      </w:r>
      <w:r w:rsidRPr="00582FAD">
        <w:rPr>
          <w:rFonts w:cs="Arial"/>
          <w:spacing w:val="-3"/>
          <w:szCs w:val="24"/>
        </w:rPr>
        <w:t xml:space="preserve"> </w:t>
      </w:r>
      <w:r w:rsidRPr="00582FAD">
        <w:rPr>
          <w:rFonts w:cs="Arial"/>
          <w:szCs w:val="24"/>
        </w:rPr>
        <w:t>predlagatelja osiguranja:</w:t>
      </w:r>
      <w:r w:rsidRPr="00582FAD">
        <w:rPr>
          <w:rFonts w:cs="Arial"/>
          <w:spacing w:val="-3"/>
          <w:szCs w:val="24"/>
        </w:rPr>
        <w:t xml:space="preserve"> </w:t>
      </w:r>
      <w:r w:rsidRPr="00582FAD">
        <w:rPr>
          <w:rFonts w:cs="Arial"/>
          <w:szCs w:val="24"/>
        </w:rPr>
        <w:t>Frane Dobrović</w:t>
      </w:r>
    </w:p>
    <w:p w:rsidRPr="00582FAD" w:rsidR="00582FAD" w:rsidP="00582FAD" w:rsidRDefault="00582FAD" w14:paraId="6FC52F20" w14:textId="77777777">
      <w:pPr>
        <w:pStyle w:val="Tijeloteksta"/>
        <w:rPr>
          <w:rFonts w:cs="Arial"/>
          <w:szCs w:val="24"/>
        </w:rPr>
      </w:pPr>
      <w:r w:rsidRPr="00582FAD">
        <w:rPr>
          <w:rFonts w:cs="Arial"/>
          <w:szCs w:val="24"/>
        </w:rPr>
        <w:t>Punomoćnik</w:t>
      </w:r>
      <w:r w:rsidRPr="00582FAD">
        <w:rPr>
          <w:rFonts w:cs="Arial"/>
          <w:spacing w:val="-5"/>
          <w:szCs w:val="24"/>
        </w:rPr>
        <w:t xml:space="preserve"> </w:t>
      </w:r>
      <w:r w:rsidRPr="00582FAD">
        <w:rPr>
          <w:rFonts w:cs="Arial"/>
          <w:szCs w:val="24"/>
        </w:rPr>
        <w:t>protivnika</w:t>
      </w:r>
      <w:r w:rsidRPr="00582FAD">
        <w:rPr>
          <w:rFonts w:cs="Arial"/>
          <w:spacing w:val="-3"/>
          <w:szCs w:val="24"/>
        </w:rPr>
        <w:t xml:space="preserve"> </w:t>
      </w:r>
      <w:r w:rsidRPr="00582FAD">
        <w:rPr>
          <w:rFonts w:cs="Arial"/>
          <w:szCs w:val="24"/>
        </w:rPr>
        <w:t>osiguranja:</w:t>
      </w:r>
      <w:r w:rsidRPr="00582FAD">
        <w:rPr>
          <w:rFonts w:cs="Arial"/>
          <w:spacing w:val="-5"/>
          <w:szCs w:val="24"/>
        </w:rPr>
        <w:t xml:space="preserve"> </w:t>
      </w:r>
      <w:r w:rsidRPr="00582FAD">
        <w:rPr>
          <w:rFonts w:cs="Arial"/>
          <w:szCs w:val="24"/>
        </w:rPr>
        <w:t>Marko</w:t>
      </w:r>
      <w:r w:rsidRPr="00582FAD">
        <w:rPr>
          <w:rFonts w:cs="Arial"/>
          <w:spacing w:val="-3"/>
          <w:szCs w:val="24"/>
        </w:rPr>
        <w:t xml:space="preserve"> </w:t>
      </w:r>
      <w:r w:rsidRPr="00582FAD">
        <w:rPr>
          <w:rFonts w:cs="Arial"/>
          <w:szCs w:val="24"/>
        </w:rPr>
        <w:t>Tušek</w:t>
      </w:r>
    </w:p>
    <w:p w:rsidR="00582FAD" w:rsidP="00582FAD" w:rsidRDefault="00582FAD" w14:paraId="7AADDCA7" w14:textId="77777777">
      <w:pPr>
        <w:pStyle w:val="Tijeloteksta"/>
        <w:rPr>
          <w:sz w:val="29"/>
        </w:rPr>
      </w:pPr>
    </w:p>
    <w:p w:rsidRPr="00582FAD" w:rsidR="00582FAD" w:rsidP="00582FAD" w:rsidRDefault="00582FAD" w14:paraId="7AF6E096" w14:textId="77777777">
      <w:pPr>
        <w:pStyle w:val="Naslov1"/>
        <w:keepNext w:val="false"/>
        <w:widowControl w:val="false"/>
        <w:numPr>
          <w:ilvl w:val="0"/>
          <w:numId w:val="27"/>
        </w:numPr>
        <w:tabs>
          <w:tab w:val="left" w:pos="546"/>
        </w:tabs>
        <w:overflowPunct/>
        <w:adjustRightInd/>
        <w:ind w:left="545" w:hanging="330"/>
        <w:textAlignment w:val="auto"/>
        <w:rPr>
          <w:rFonts w:ascii="Arial" w:hAnsi="Arial" w:cs="Arial"/>
          <w:b w:val="false"/>
        </w:rPr>
      </w:pPr>
      <w:r w:rsidRPr="00582FAD">
        <w:rPr>
          <w:rFonts w:ascii="Arial" w:hAnsi="Arial" w:cs="Arial"/>
          <w:b w:val="false"/>
        </w:rPr>
        <w:t>RADNJE</w:t>
      </w:r>
      <w:r w:rsidRPr="00582FAD">
        <w:rPr>
          <w:rFonts w:ascii="Arial" w:hAnsi="Arial" w:cs="Arial"/>
          <w:b w:val="false"/>
          <w:spacing w:val="-2"/>
        </w:rPr>
        <w:t xml:space="preserve"> </w:t>
      </w:r>
      <w:r w:rsidRPr="00582FAD">
        <w:rPr>
          <w:rFonts w:ascii="Arial" w:hAnsi="Arial" w:cs="Arial"/>
          <w:b w:val="false"/>
        </w:rPr>
        <w:t>KOJE</w:t>
      </w:r>
      <w:r w:rsidRPr="00582FAD">
        <w:rPr>
          <w:rFonts w:ascii="Arial" w:hAnsi="Arial" w:cs="Arial"/>
          <w:b w:val="false"/>
          <w:spacing w:val="-1"/>
        </w:rPr>
        <w:t xml:space="preserve"> </w:t>
      </w:r>
      <w:r w:rsidRPr="00582FAD">
        <w:rPr>
          <w:rFonts w:ascii="Arial" w:hAnsi="Arial" w:cs="Arial"/>
          <w:b w:val="false"/>
        </w:rPr>
        <w:t>ĆE</w:t>
      </w:r>
      <w:r w:rsidRPr="00582FAD">
        <w:rPr>
          <w:rFonts w:ascii="Arial" w:hAnsi="Arial" w:cs="Arial"/>
          <w:b w:val="false"/>
          <w:spacing w:val="-1"/>
        </w:rPr>
        <w:t xml:space="preserve"> </w:t>
      </w:r>
      <w:r w:rsidRPr="00582FAD">
        <w:rPr>
          <w:rFonts w:ascii="Arial" w:hAnsi="Arial" w:cs="Arial"/>
          <w:b w:val="false"/>
        </w:rPr>
        <w:t>SE</w:t>
      </w:r>
      <w:r w:rsidRPr="00582FAD">
        <w:rPr>
          <w:rFonts w:ascii="Arial" w:hAnsi="Arial" w:cs="Arial"/>
          <w:b w:val="false"/>
          <w:spacing w:val="-1"/>
        </w:rPr>
        <w:t xml:space="preserve"> </w:t>
      </w:r>
      <w:r w:rsidRPr="00582FAD">
        <w:rPr>
          <w:rFonts w:ascii="Arial" w:hAnsi="Arial" w:cs="Arial"/>
          <w:b w:val="false"/>
        </w:rPr>
        <w:t>PODUZETI U</w:t>
      </w:r>
      <w:r w:rsidRPr="00582FAD">
        <w:rPr>
          <w:rFonts w:ascii="Arial" w:hAnsi="Arial" w:cs="Arial"/>
          <w:b w:val="false"/>
          <w:spacing w:val="-4"/>
        </w:rPr>
        <w:t xml:space="preserve"> </w:t>
      </w:r>
      <w:r w:rsidRPr="00582FAD">
        <w:rPr>
          <w:rFonts w:ascii="Arial" w:hAnsi="Arial" w:cs="Arial"/>
          <w:b w:val="false"/>
        </w:rPr>
        <w:t>NAREDNOM</w:t>
      </w:r>
      <w:r w:rsidRPr="00582FAD">
        <w:rPr>
          <w:rFonts w:ascii="Arial" w:hAnsi="Arial" w:cs="Arial"/>
          <w:b w:val="false"/>
          <w:spacing w:val="-4"/>
        </w:rPr>
        <w:t xml:space="preserve"> </w:t>
      </w:r>
      <w:r w:rsidRPr="00582FAD">
        <w:rPr>
          <w:rFonts w:ascii="Arial" w:hAnsi="Arial" w:cs="Arial"/>
          <w:b w:val="false"/>
        </w:rPr>
        <w:t>RAZDOBLJU</w:t>
      </w:r>
    </w:p>
    <w:p w:rsidR="00582FAD" w:rsidP="00582FAD" w:rsidRDefault="00582FAD" w14:paraId="6C12C650" w14:textId="77777777">
      <w:pPr>
        <w:pStyle w:val="Tijeloteksta"/>
        <w:spacing w:before="6"/>
        <w:rPr>
          <w:b/>
          <w:sz w:val="35"/>
        </w:rPr>
      </w:pPr>
    </w:p>
    <w:p w:rsidR="00582FAD" w:rsidP="00582FAD" w:rsidRDefault="00582FAD" w14:paraId="274ED397" w14:textId="77777777">
      <w:pPr>
        <w:pStyle w:val="Tijeloteksta"/>
        <w:ind w:right="392"/>
      </w:pPr>
      <w:r>
        <w:t>U</w:t>
      </w:r>
      <w:r>
        <w:rPr>
          <w:spacing w:val="1"/>
        </w:rPr>
        <w:t xml:space="preserve"> </w:t>
      </w:r>
      <w:r>
        <w:t>odnosu</w:t>
      </w:r>
      <w:r>
        <w:rPr>
          <w:spacing w:val="1"/>
        </w:rPr>
        <w:t xml:space="preserve"> </w:t>
      </w:r>
      <w:r>
        <w:t>na</w:t>
      </w:r>
      <w:r>
        <w:rPr>
          <w:spacing w:val="1"/>
        </w:rPr>
        <w:t xml:space="preserve"> </w:t>
      </w:r>
      <w:r>
        <w:t>pokretnu</w:t>
      </w:r>
      <w:r>
        <w:rPr>
          <w:spacing w:val="1"/>
        </w:rPr>
        <w:t xml:space="preserve"> </w:t>
      </w:r>
      <w:r>
        <w:t>imovinu</w:t>
      </w:r>
      <w:r>
        <w:rPr>
          <w:spacing w:val="1"/>
        </w:rPr>
        <w:t xml:space="preserve"> </w:t>
      </w:r>
      <w:r>
        <w:t>koju</w:t>
      </w:r>
      <w:r>
        <w:rPr>
          <w:spacing w:val="1"/>
        </w:rPr>
        <w:t xml:space="preserve"> </w:t>
      </w:r>
      <w:r>
        <w:t>sačinjavaju</w:t>
      </w:r>
      <w:r>
        <w:rPr>
          <w:spacing w:val="1"/>
        </w:rPr>
        <w:t xml:space="preserve"> </w:t>
      </w:r>
      <w:r>
        <w:t>strojevi,</w:t>
      </w:r>
      <w:r>
        <w:rPr>
          <w:spacing w:val="1"/>
        </w:rPr>
        <w:t xml:space="preserve"> </w:t>
      </w:r>
      <w:r>
        <w:t>oprema</w:t>
      </w:r>
      <w:r>
        <w:rPr>
          <w:spacing w:val="1"/>
        </w:rPr>
        <w:t xml:space="preserve"> </w:t>
      </w:r>
      <w:r>
        <w:t>i</w:t>
      </w:r>
      <w:r>
        <w:rPr>
          <w:spacing w:val="1"/>
        </w:rPr>
        <w:t xml:space="preserve"> </w:t>
      </w:r>
      <w:r>
        <w:t>poslovni</w:t>
      </w:r>
      <w:r>
        <w:rPr>
          <w:spacing w:val="1"/>
        </w:rPr>
        <w:t xml:space="preserve"> </w:t>
      </w:r>
      <w:r>
        <w:t>inventar</w:t>
      </w:r>
      <w:r>
        <w:rPr>
          <w:spacing w:val="1"/>
        </w:rPr>
        <w:t xml:space="preserve"> </w:t>
      </w:r>
      <w:r>
        <w:t>u</w:t>
      </w:r>
      <w:r>
        <w:rPr>
          <w:spacing w:val="1"/>
        </w:rPr>
        <w:t xml:space="preserve"> </w:t>
      </w:r>
      <w:r>
        <w:t>sveukupnom knjigovodstvenom iznosu od 113.305,94 €/ 853.703,60 kn</w:t>
      </w:r>
      <w:r>
        <w:rPr>
          <w:position w:val="5"/>
          <w:sz w:val="14"/>
        </w:rPr>
        <w:t>1</w:t>
      </w:r>
      <w:r>
        <w:t>, stečajni upravitelj će</w:t>
      </w:r>
      <w:r>
        <w:rPr>
          <w:spacing w:val="1"/>
        </w:rPr>
        <w:t xml:space="preserve"> </w:t>
      </w:r>
      <w:r>
        <w:t>utvrditi</w:t>
      </w:r>
      <w:r>
        <w:rPr>
          <w:spacing w:val="1"/>
        </w:rPr>
        <w:t xml:space="preserve"> </w:t>
      </w:r>
      <w:r>
        <w:t>što</w:t>
      </w:r>
      <w:r>
        <w:rPr>
          <w:spacing w:val="1"/>
        </w:rPr>
        <w:t xml:space="preserve"> </w:t>
      </w:r>
      <w:r>
        <w:t>je</w:t>
      </w:r>
      <w:r>
        <w:rPr>
          <w:spacing w:val="1"/>
        </w:rPr>
        <w:t xml:space="preserve"> </w:t>
      </w:r>
      <w:r>
        <w:t>od</w:t>
      </w:r>
      <w:r>
        <w:rPr>
          <w:spacing w:val="1"/>
        </w:rPr>
        <w:t xml:space="preserve"> </w:t>
      </w:r>
      <w:r>
        <w:t>imovine</w:t>
      </w:r>
      <w:r>
        <w:rPr>
          <w:spacing w:val="1"/>
        </w:rPr>
        <w:t xml:space="preserve"> </w:t>
      </w:r>
      <w:r>
        <w:t>za</w:t>
      </w:r>
      <w:r>
        <w:rPr>
          <w:spacing w:val="1"/>
        </w:rPr>
        <w:t xml:space="preserve"> </w:t>
      </w:r>
      <w:r>
        <w:t>otpis</w:t>
      </w:r>
      <w:r>
        <w:rPr>
          <w:spacing w:val="1"/>
        </w:rPr>
        <w:t xml:space="preserve"> </w:t>
      </w:r>
      <w:r>
        <w:t>i</w:t>
      </w:r>
      <w:r>
        <w:rPr>
          <w:spacing w:val="1"/>
        </w:rPr>
        <w:t xml:space="preserve"> </w:t>
      </w:r>
      <w:r>
        <w:t>zbrinjavanje,</w:t>
      </w:r>
      <w:r>
        <w:rPr>
          <w:spacing w:val="1"/>
        </w:rPr>
        <w:t xml:space="preserve"> </w:t>
      </w:r>
      <w:r>
        <w:t>a</w:t>
      </w:r>
      <w:r>
        <w:rPr>
          <w:spacing w:val="1"/>
        </w:rPr>
        <w:t xml:space="preserve"> </w:t>
      </w:r>
      <w:r>
        <w:t>preostalu</w:t>
      </w:r>
      <w:r>
        <w:rPr>
          <w:spacing w:val="1"/>
        </w:rPr>
        <w:t xml:space="preserve"> </w:t>
      </w:r>
      <w:r>
        <w:t>eventualnu</w:t>
      </w:r>
      <w:r>
        <w:rPr>
          <w:spacing w:val="1"/>
        </w:rPr>
        <w:t xml:space="preserve"> </w:t>
      </w:r>
      <w:r>
        <w:t>imovinu</w:t>
      </w:r>
      <w:r>
        <w:rPr>
          <w:spacing w:val="1"/>
        </w:rPr>
        <w:t xml:space="preserve"> </w:t>
      </w:r>
      <w:r>
        <w:t>će</w:t>
      </w:r>
      <w:r>
        <w:rPr>
          <w:spacing w:val="1"/>
        </w:rPr>
        <w:t xml:space="preserve"> </w:t>
      </w:r>
      <w:r>
        <w:t>dati</w:t>
      </w:r>
      <w:r>
        <w:rPr>
          <w:spacing w:val="1"/>
        </w:rPr>
        <w:t xml:space="preserve"> </w:t>
      </w:r>
      <w:r>
        <w:t>procijeniti</w:t>
      </w:r>
      <w:r>
        <w:rPr>
          <w:spacing w:val="-4"/>
        </w:rPr>
        <w:t xml:space="preserve"> </w:t>
      </w:r>
      <w:r>
        <w:t>i predložiti</w:t>
      </w:r>
      <w:r>
        <w:rPr>
          <w:spacing w:val="1"/>
        </w:rPr>
        <w:t xml:space="preserve"> </w:t>
      </w:r>
      <w:r>
        <w:t>sudu</w:t>
      </w:r>
      <w:r>
        <w:rPr>
          <w:spacing w:val="-1"/>
        </w:rPr>
        <w:t xml:space="preserve"> </w:t>
      </w:r>
      <w:r>
        <w:t>unovčenje</w:t>
      </w:r>
      <w:r>
        <w:rPr>
          <w:spacing w:val="-4"/>
        </w:rPr>
        <w:t xml:space="preserve"> </w:t>
      </w:r>
      <w:r>
        <w:t>sukladno odredbama</w:t>
      </w:r>
      <w:r>
        <w:rPr>
          <w:spacing w:val="-4"/>
        </w:rPr>
        <w:t xml:space="preserve"> </w:t>
      </w:r>
      <w:r>
        <w:t>Stečajnog</w:t>
      </w:r>
      <w:r>
        <w:rPr>
          <w:spacing w:val="1"/>
        </w:rPr>
        <w:t xml:space="preserve"> </w:t>
      </w:r>
      <w:r>
        <w:t>zakona.</w:t>
      </w:r>
    </w:p>
    <w:p w:rsidR="00582FAD" w:rsidP="00582FAD" w:rsidRDefault="00582FAD" w14:paraId="16180A52" w14:textId="77777777">
      <w:pPr>
        <w:pStyle w:val="Tijeloteksta"/>
        <w:spacing w:before="11"/>
        <w:rPr>
          <w:sz w:val="21"/>
        </w:rPr>
      </w:pPr>
    </w:p>
    <w:p w:rsidR="00582FAD" w:rsidP="00582FAD" w:rsidRDefault="00582FAD" w14:paraId="3350A3B0" w14:textId="77777777">
      <w:pPr>
        <w:pStyle w:val="Tijeloteksta"/>
        <w:ind w:right="395"/>
      </w:pPr>
      <w:r>
        <w:t>Vezano za potraživanje od kupaca u iznosu od 52.714,88 € / 397.180,26 kn</w:t>
      </w:r>
      <w:r>
        <w:rPr>
          <w:position w:val="5"/>
          <w:sz w:val="14"/>
        </w:rPr>
        <w:t>1</w:t>
      </w:r>
      <w:r>
        <w:t>, stečajni upravitelj</w:t>
      </w:r>
      <w:r>
        <w:rPr>
          <w:spacing w:val="1"/>
        </w:rPr>
        <w:t xml:space="preserve"> </w:t>
      </w:r>
      <w:r>
        <w:t>će</w:t>
      </w:r>
      <w:r>
        <w:rPr>
          <w:spacing w:val="-1"/>
        </w:rPr>
        <w:t xml:space="preserve"> </w:t>
      </w:r>
      <w:r>
        <w:t>ih pozvati</w:t>
      </w:r>
      <w:r>
        <w:rPr>
          <w:spacing w:val="1"/>
        </w:rPr>
        <w:t xml:space="preserve"> </w:t>
      </w:r>
      <w:r>
        <w:t>na podmirenje duga.</w:t>
      </w:r>
    </w:p>
    <w:p w:rsidR="00582FAD" w:rsidP="00582FAD" w:rsidRDefault="00582FAD" w14:paraId="37A45DBF" w14:textId="77777777">
      <w:pPr>
        <w:pStyle w:val="Tijeloteksta"/>
        <w:spacing w:before="2"/>
      </w:pPr>
    </w:p>
    <w:p w:rsidR="00582FAD" w:rsidP="00582FAD" w:rsidRDefault="00582FAD" w14:paraId="37AD34D0" w14:textId="77777777">
      <w:pPr>
        <w:pStyle w:val="Tijeloteksta"/>
        <w:ind w:right="392"/>
      </w:pPr>
      <w:r>
        <w:t>U odnosu na sporove stečajni upravitelj će nakon ispitnog</w:t>
      </w:r>
      <w:r>
        <w:rPr>
          <w:spacing w:val="1"/>
        </w:rPr>
        <w:t xml:space="preserve"> </w:t>
      </w:r>
      <w:r>
        <w:t>ročišta</w:t>
      </w:r>
      <w:r>
        <w:rPr>
          <w:spacing w:val="1"/>
        </w:rPr>
        <w:t xml:space="preserve"> </w:t>
      </w:r>
      <w:r>
        <w:t>posvetiti</w:t>
      </w:r>
      <w:r>
        <w:rPr>
          <w:spacing w:val="1"/>
        </w:rPr>
        <w:t xml:space="preserve"> </w:t>
      </w:r>
      <w:r>
        <w:t>rješavanju</w:t>
      </w:r>
      <w:r>
        <w:rPr>
          <w:spacing w:val="1"/>
        </w:rPr>
        <w:t xml:space="preserve"> </w:t>
      </w:r>
      <w:r>
        <w:t>istih.</w:t>
      </w:r>
      <w:r>
        <w:rPr>
          <w:spacing w:val="1"/>
        </w:rPr>
        <w:t xml:space="preserve"> </w:t>
      </w:r>
      <w:r>
        <w:t>Smatra da ovrhovoditelji koji su prijavili tražbinu i ako su im iste priznate nemaju više pravni</w:t>
      </w:r>
      <w:r>
        <w:rPr>
          <w:spacing w:val="1"/>
        </w:rPr>
        <w:t xml:space="preserve"> </w:t>
      </w:r>
      <w:r>
        <w:t>interes za vođenje postupaka.</w:t>
      </w:r>
    </w:p>
    <w:p w:rsidR="00582FAD" w:rsidP="00582FAD" w:rsidRDefault="00582FAD" w14:paraId="0ACFF3E5" w14:textId="77777777">
      <w:pPr>
        <w:pStyle w:val="Tijeloteksta"/>
      </w:pPr>
    </w:p>
    <w:p w:rsidR="00582FAD" w:rsidP="00582FAD" w:rsidRDefault="00582FAD" w14:paraId="66CC53FB" w14:textId="77777777">
      <w:pPr>
        <w:pStyle w:val="Tijeloteksta"/>
        <w:spacing w:before="1"/>
        <w:ind w:right="392"/>
      </w:pPr>
      <w:r>
        <w:t>Stečajni dužnik nema započetih ili nedovršenih poslova, nema uvjeta za nastavak poslovanja, a</w:t>
      </w:r>
      <w:r>
        <w:rPr>
          <w:spacing w:val="1"/>
        </w:rPr>
        <w:t xml:space="preserve"> </w:t>
      </w:r>
      <w:r>
        <w:t>niti</w:t>
      </w:r>
      <w:r>
        <w:rPr>
          <w:spacing w:val="-1"/>
        </w:rPr>
        <w:t xml:space="preserve"> </w:t>
      </w:r>
      <w:r>
        <w:t>za</w:t>
      </w:r>
      <w:r>
        <w:rPr>
          <w:spacing w:val="-3"/>
        </w:rPr>
        <w:t xml:space="preserve"> </w:t>
      </w:r>
      <w:r>
        <w:t>izradu stečajnog</w:t>
      </w:r>
      <w:r>
        <w:rPr>
          <w:spacing w:val="1"/>
        </w:rPr>
        <w:t xml:space="preserve"> </w:t>
      </w:r>
      <w:r>
        <w:t>plana.</w:t>
      </w:r>
    </w:p>
    <w:p w:rsidR="00582FAD" w:rsidP="00582FAD" w:rsidRDefault="00582FAD" w14:paraId="47BEC270" w14:textId="77777777">
      <w:pPr>
        <w:pStyle w:val="Tijeloteksta"/>
        <w:spacing w:before="7"/>
        <w:rPr>
          <w:sz w:val="35"/>
        </w:rPr>
      </w:pPr>
    </w:p>
    <w:p w:rsidR="00582FAD" w:rsidP="00582FAD" w:rsidRDefault="00582FAD" w14:paraId="722D4456" w14:textId="2505E7C5">
      <w:pPr>
        <w:pStyle w:val="Tijeloteksta"/>
        <w:sectPr w:rsidR="00582FAD">
          <w:pgSz w:w="11910" w:h="16840"/>
          <w:pgMar w:top="760" w:right="1020" w:bottom="1440" w:left="1200" w:header="0" w:footer="1245" w:gutter="0"/>
          <w:cols w:space="720"/>
        </w:sectPr>
      </w:pPr>
      <w:r>
        <w:t>Slijedom</w:t>
      </w:r>
      <w:r>
        <w:rPr>
          <w:spacing w:val="7"/>
        </w:rPr>
        <w:t xml:space="preserve"> </w:t>
      </w:r>
      <w:r>
        <w:t>iznesenog</w:t>
      </w:r>
      <w:r>
        <w:rPr>
          <w:spacing w:val="3"/>
        </w:rPr>
        <w:t xml:space="preserve"> </w:t>
      </w:r>
      <w:r>
        <w:t>u ovom</w:t>
      </w:r>
      <w:r>
        <w:rPr>
          <w:spacing w:val="3"/>
        </w:rPr>
        <w:t xml:space="preserve"> </w:t>
      </w:r>
      <w:r>
        <w:t>izvješću</w:t>
      </w:r>
      <w:r>
        <w:rPr>
          <w:spacing w:val="2"/>
        </w:rPr>
        <w:t xml:space="preserve"> </w:t>
      </w:r>
      <w:r>
        <w:t>stečajni</w:t>
      </w:r>
      <w:r>
        <w:rPr>
          <w:spacing w:val="3"/>
        </w:rPr>
        <w:t xml:space="preserve"> </w:t>
      </w:r>
      <w:r>
        <w:t>upravitelj</w:t>
      </w:r>
      <w:r>
        <w:rPr>
          <w:spacing w:val="3"/>
        </w:rPr>
        <w:t xml:space="preserve"> </w:t>
      </w:r>
      <w:r>
        <w:t>predlaže</w:t>
      </w:r>
      <w:r>
        <w:rPr>
          <w:spacing w:val="3"/>
        </w:rPr>
        <w:t xml:space="preserve"> </w:t>
      </w:r>
      <w:r>
        <w:t>da skupština vjerovnika</w:t>
      </w:r>
      <w:r>
        <w:rPr>
          <w:spacing w:val="1"/>
        </w:rPr>
        <w:t xml:space="preserve"> </w:t>
      </w:r>
      <w:r>
        <w:t>donese slijedeće:</w:t>
      </w:r>
    </w:p>
    <w:p w:rsidRPr="00582FAD" w:rsidR="00582FAD" w:rsidP="00582FAD" w:rsidRDefault="00582FAD" w14:paraId="4DA378CC" w14:textId="77777777">
      <w:pPr>
        <w:pStyle w:val="Naslov1"/>
        <w:spacing w:before="71"/>
        <w:ind w:left="2722" w:right="1966" w:firstLine="1361"/>
        <w:rPr>
          <w:rFonts w:ascii="Arial" w:hAnsi="Arial" w:cs="Arial"/>
          <w:b w:val="false"/>
          <w:szCs w:val="24"/>
        </w:rPr>
      </w:pPr>
      <w:r w:rsidRPr="00582FAD">
        <w:rPr>
          <w:rFonts w:ascii="Arial" w:hAnsi="Arial" w:cs="Arial"/>
          <w:b w:val="false"/>
          <w:szCs w:val="24"/>
        </w:rPr>
        <w:lastRenderedPageBreak/>
        <w:t>O</w:t>
      </w:r>
      <w:r w:rsidRPr="00582FAD">
        <w:rPr>
          <w:rFonts w:ascii="Arial" w:hAnsi="Arial" w:cs="Arial"/>
          <w:b w:val="false"/>
          <w:spacing w:val="-1"/>
          <w:szCs w:val="24"/>
        </w:rPr>
        <w:t xml:space="preserve"> </w:t>
      </w:r>
      <w:r w:rsidRPr="00582FAD">
        <w:rPr>
          <w:rFonts w:ascii="Arial" w:hAnsi="Arial" w:cs="Arial"/>
          <w:b w:val="false"/>
          <w:szCs w:val="24"/>
        </w:rPr>
        <w:t>D L</w:t>
      </w:r>
      <w:r w:rsidRPr="00582FAD">
        <w:rPr>
          <w:rFonts w:ascii="Arial" w:hAnsi="Arial" w:cs="Arial"/>
          <w:b w:val="false"/>
          <w:spacing w:val="1"/>
          <w:szCs w:val="24"/>
        </w:rPr>
        <w:t xml:space="preserve"> </w:t>
      </w:r>
      <w:r w:rsidRPr="00582FAD">
        <w:rPr>
          <w:rFonts w:ascii="Arial" w:hAnsi="Arial" w:cs="Arial"/>
          <w:b w:val="false"/>
          <w:szCs w:val="24"/>
        </w:rPr>
        <w:t>U</w:t>
      </w:r>
      <w:r w:rsidRPr="00582FAD">
        <w:rPr>
          <w:rFonts w:ascii="Arial" w:hAnsi="Arial" w:cs="Arial"/>
          <w:b w:val="false"/>
          <w:spacing w:val="-2"/>
          <w:szCs w:val="24"/>
        </w:rPr>
        <w:t xml:space="preserve"> </w:t>
      </w:r>
      <w:r w:rsidRPr="00582FAD">
        <w:rPr>
          <w:rFonts w:ascii="Arial" w:hAnsi="Arial" w:cs="Arial"/>
          <w:b w:val="false"/>
          <w:szCs w:val="24"/>
        </w:rPr>
        <w:t>K E:</w:t>
      </w:r>
    </w:p>
    <w:p w:rsidRPr="00582FAD" w:rsidR="00582FAD" w:rsidP="00582FAD" w:rsidRDefault="00582FAD" w14:paraId="135E1722" w14:textId="77777777">
      <w:pPr>
        <w:pStyle w:val="Tijeloteksta"/>
        <w:rPr>
          <w:rFonts w:cs="Arial"/>
          <w:szCs w:val="24"/>
        </w:rPr>
      </w:pPr>
    </w:p>
    <w:p w:rsidRPr="00582FAD" w:rsidR="00582FAD" w:rsidP="00582FAD" w:rsidRDefault="00582FAD" w14:paraId="6B46F1AD" w14:textId="53ACCB18">
      <w:pPr>
        <w:pStyle w:val="Odlomakpopisa"/>
        <w:widowControl w:val="false"/>
        <w:numPr>
          <w:ilvl w:val="0"/>
          <w:numId w:val="21"/>
        </w:numPr>
        <w:tabs>
          <w:tab w:val="left" w:pos="925"/>
        </w:tabs>
        <w:autoSpaceDE w:val="false"/>
        <w:autoSpaceDN w:val="false"/>
        <w:spacing w:after="0" w:line="240" w:lineRule="auto"/>
        <w:ind w:right="392" w:hanging="360"/>
        <w:contextualSpacing w:val="false"/>
        <w:jc w:val="both"/>
        <w:rPr>
          <w:rFonts w:ascii="Arial" w:hAnsi="Arial" w:cs="Arial"/>
          <w:sz w:val="24"/>
          <w:szCs w:val="24"/>
        </w:rPr>
      </w:pPr>
      <w:r w:rsidRPr="00582FAD">
        <w:rPr>
          <w:rFonts w:ascii="Arial" w:hAnsi="Arial" w:cs="Arial"/>
          <w:sz w:val="24"/>
          <w:szCs w:val="24"/>
        </w:rPr>
        <w:t>Prihvaća se izvješće stečajnog upravitelja o svim do sada učinjenim radnjama u</w:t>
      </w:r>
      <w:r w:rsidRPr="00582FAD">
        <w:rPr>
          <w:rFonts w:ascii="Arial" w:hAnsi="Arial" w:cs="Arial"/>
          <w:spacing w:val="1"/>
          <w:sz w:val="24"/>
          <w:szCs w:val="24"/>
        </w:rPr>
        <w:t xml:space="preserve"> </w:t>
      </w:r>
      <w:r w:rsidRPr="00582FAD">
        <w:rPr>
          <w:rFonts w:ascii="Arial" w:hAnsi="Arial" w:cs="Arial"/>
          <w:sz w:val="24"/>
          <w:szCs w:val="24"/>
        </w:rPr>
        <w:t>stečajnom</w:t>
      </w:r>
      <w:r w:rsidRPr="00582FAD">
        <w:rPr>
          <w:rFonts w:ascii="Arial" w:hAnsi="Arial" w:cs="Arial"/>
          <w:spacing w:val="1"/>
          <w:sz w:val="24"/>
          <w:szCs w:val="24"/>
        </w:rPr>
        <w:t xml:space="preserve"> </w:t>
      </w:r>
      <w:r w:rsidRPr="00582FAD">
        <w:rPr>
          <w:rFonts w:ascii="Arial" w:hAnsi="Arial" w:cs="Arial"/>
          <w:sz w:val="24"/>
          <w:szCs w:val="24"/>
        </w:rPr>
        <w:t>postupku,</w:t>
      </w:r>
      <w:r w:rsidRPr="00582FAD">
        <w:rPr>
          <w:rFonts w:ascii="Arial" w:hAnsi="Arial" w:cs="Arial"/>
          <w:spacing w:val="1"/>
          <w:sz w:val="24"/>
          <w:szCs w:val="24"/>
        </w:rPr>
        <w:t xml:space="preserve"> </w:t>
      </w:r>
      <w:r w:rsidRPr="00582FAD">
        <w:rPr>
          <w:rFonts w:ascii="Arial" w:hAnsi="Arial" w:cs="Arial"/>
          <w:sz w:val="24"/>
          <w:szCs w:val="24"/>
        </w:rPr>
        <w:t>u</w:t>
      </w:r>
      <w:r w:rsidRPr="00582FAD">
        <w:rPr>
          <w:rFonts w:ascii="Arial" w:hAnsi="Arial" w:cs="Arial"/>
          <w:spacing w:val="1"/>
          <w:sz w:val="24"/>
          <w:szCs w:val="24"/>
        </w:rPr>
        <w:t xml:space="preserve"> </w:t>
      </w:r>
      <w:r w:rsidRPr="00582FAD">
        <w:rPr>
          <w:rFonts w:ascii="Arial" w:hAnsi="Arial" w:cs="Arial"/>
          <w:sz w:val="24"/>
          <w:szCs w:val="24"/>
        </w:rPr>
        <w:t>odnosu</w:t>
      </w:r>
      <w:r w:rsidRPr="00582FAD">
        <w:rPr>
          <w:rFonts w:ascii="Arial" w:hAnsi="Arial" w:cs="Arial"/>
          <w:spacing w:val="1"/>
          <w:sz w:val="24"/>
          <w:szCs w:val="24"/>
        </w:rPr>
        <w:t xml:space="preserve"> </w:t>
      </w:r>
      <w:r w:rsidRPr="00582FAD">
        <w:rPr>
          <w:rFonts w:ascii="Arial" w:hAnsi="Arial" w:cs="Arial"/>
          <w:sz w:val="24"/>
          <w:szCs w:val="24"/>
        </w:rPr>
        <w:t>na</w:t>
      </w:r>
      <w:r w:rsidRPr="00582FAD">
        <w:rPr>
          <w:rFonts w:ascii="Arial" w:hAnsi="Arial" w:cs="Arial"/>
          <w:spacing w:val="1"/>
          <w:sz w:val="24"/>
          <w:szCs w:val="24"/>
        </w:rPr>
        <w:t xml:space="preserve"> </w:t>
      </w:r>
      <w:r w:rsidRPr="00582FAD">
        <w:rPr>
          <w:rFonts w:ascii="Arial" w:hAnsi="Arial" w:cs="Arial"/>
          <w:sz w:val="24"/>
          <w:szCs w:val="24"/>
        </w:rPr>
        <w:t>imovinu</w:t>
      </w:r>
      <w:r w:rsidRPr="00582FAD">
        <w:rPr>
          <w:rFonts w:ascii="Arial" w:hAnsi="Arial" w:cs="Arial"/>
          <w:spacing w:val="1"/>
          <w:sz w:val="24"/>
          <w:szCs w:val="24"/>
        </w:rPr>
        <w:t xml:space="preserve"> </w:t>
      </w:r>
      <w:r w:rsidRPr="00582FAD">
        <w:rPr>
          <w:rFonts w:ascii="Arial" w:hAnsi="Arial" w:cs="Arial"/>
          <w:sz w:val="24"/>
          <w:szCs w:val="24"/>
        </w:rPr>
        <w:t>i</w:t>
      </w:r>
      <w:r w:rsidRPr="00582FAD">
        <w:rPr>
          <w:rFonts w:ascii="Arial" w:hAnsi="Arial" w:cs="Arial"/>
          <w:spacing w:val="1"/>
          <w:sz w:val="24"/>
          <w:szCs w:val="24"/>
        </w:rPr>
        <w:t xml:space="preserve"> </w:t>
      </w:r>
      <w:r w:rsidRPr="00582FAD">
        <w:rPr>
          <w:rFonts w:ascii="Arial" w:hAnsi="Arial" w:cs="Arial"/>
          <w:sz w:val="24"/>
          <w:szCs w:val="24"/>
        </w:rPr>
        <w:t>obveze</w:t>
      </w:r>
      <w:r w:rsidRPr="00582FAD">
        <w:rPr>
          <w:rFonts w:ascii="Arial" w:hAnsi="Arial" w:cs="Arial"/>
          <w:spacing w:val="1"/>
          <w:sz w:val="24"/>
          <w:szCs w:val="24"/>
        </w:rPr>
        <w:t xml:space="preserve"> </w:t>
      </w:r>
      <w:r w:rsidRPr="00582FAD">
        <w:rPr>
          <w:rFonts w:ascii="Arial" w:hAnsi="Arial" w:cs="Arial"/>
          <w:sz w:val="24"/>
          <w:szCs w:val="24"/>
        </w:rPr>
        <w:t>dužnika,</w:t>
      </w:r>
      <w:r w:rsidRPr="00582FAD">
        <w:rPr>
          <w:rFonts w:ascii="Arial" w:hAnsi="Arial" w:cs="Arial"/>
          <w:spacing w:val="1"/>
          <w:sz w:val="24"/>
          <w:szCs w:val="24"/>
        </w:rPr>
        <w:t xml:space="preserve"> </w:t>
      </w:r>
      <w:r w:rsidRPr="00582FAD">
        <w:rPr>
          <w:rFonts w:ascii="Arial" w:hAnsi="Arial" w:cs="Arial"/>
          <w:sz w:val="24"/>
          <w:szCs w:val="24"/>
        </w:rPr>
        <w:t>te</w:t>
      </w:r>
      <w:r w:rsidRPr="00582FAD">
        <w:rPr>
          <w:rFonts w:ascii="Arial" w:hAnsi="Arial" w:cs="Arial"/>
          <w:spacing w:val="1"/>
          <w:sz w:val="24"/>
          <w:szCs w:val="24"/>
        </w:rPr>
        <w:t xml:space="preserve"> </w:t>
      </w:r>
      <w:r w:rsidRPr="00582FAD">
        <w:rPr>
          <w:rFonts w:ascii="Arial" w:hAnsi="Arial" w:cs="Arial"/>
          <w:sz w:val="24"/>
          <w:szCs w:val="24"/>
        </w:rPr>
        <w:t>dospjele</w:t>
      </w:r>
      <w:r w:rsidRPr="00582FAD">
        <w:rPr>
          <w:rFonts w:ascii="Arial" w:hAnsi="Arial" w:cs="Arial"/>
          <w:spacing w:val="1"/>
          <w:sz w:val="24"/>
          <w:szCs w:val="24"/>
        </w:rPr>
        <w:t xml:space="preserve"> </w:t>
      </w:r>
      <w:r w:rsidRPr="00582FAD">
        <w:rPr>
          <w:rFonts w:ascii="Arial" w:hAnsi="Arial" w:cs="Arial"/>
          <w:sz w:val="24"/>
          <w:szCs w:val="24"/>
        </w:rPr>
        <w:t>nepodmirene</w:t>
      </w:r>
      <w:r w:rsidRPr="00582FAD">
        <w:rPr>
          <w:rFonts w:ascii="Arial" w:hAnsi="Arial" w:cs="Arial"/>
          <w:spacing w:val="1"/>
          <w:sz w:val="24"/>
          <w:szCs w:val="24"/>
        </w:rPr>
        <w:t xml:space="preserve"> </w:t>
      </w:r>
      <w:r w:rsidRPr="00582FAD">
        <w:rPr>
          <w:rFonts w:ascii="Arial" w:hAnsi="Arial" w:cs="Arial"/>
          <w:sz w:val="24"/>
          <w:szCs w:val="24"/>
        </w:rPr>
        <w:t>troškove</w:t>
      </w:r>
      <w:r w:rsidRPr="00582FAD">
        <w:rPr>
          <w:rFonts w:ascii="Arial" w:hAnsi="Arial" w:cs="Arial"/>
          <w:spacing w:val="1"/>
          <w:sz w:val="24"/>
          <w:szCs w:val="24"/>
        </w:rPr>
        <w:t xml:space="preserve"> </w:t>
      </w:r>
      <w:r w:rsidRPr="00582FAD">
        <w:rPr>
          <w:rFonts w:ascii="Arial" w:hAnsi="Arial" w:cs="Arial"/>
          <w:sz w:val="24"/>
          <w:szCs w:val="24"/>
        </w:rPr>
        <w:t>i</w:t>
      </w:r>
      <w:r w:rsidRPr="00582FAD">
        <w:rPr>
          <w:rFonts w:ascii="Arial" w:hAnsi="Arial" w:cs="Arial"/>
          <w:spacing w:val="1"/>
          <w:sz w:val="24"/>
          <w:szCs w:val="24"/>
        </w:rPr>
        <w:t xml:space="preserve"> </w:t>
      </w:r>
      <w:r w:rsidRPr="00582FAD">
        <w:rPr>
          <w:rFonts w:ascii="Arial" w:hAnsi="Arial" w:cs="Arial"/>
          <w:sz w:val="24"/>
          <w:szCs w:val="24"/>
        </w:rPr>
        <w:t>planirane</w:t>
      </w:r>
      <w:r w:rsidRPr="00582FAD">
        <w:rPr>
          <w:rFonts w:ascii="Arial" w:hAnsi="Arial" w:cs="Arial"/>
          <w:spacing w:val="1"/>
          <w:sz w:val="24"/>
          <w:szCs w:val="24"/>
        </w:rPr>
        <w:t xml:space="preserve"> </w:t>
      </w:r>
      <w:r w:rsidRPr="00582FAD">
        <w:rPr>
          <w:rFonts w:ascii="Arial" w:hAnsi="Arial" w:cs="Arial"/>
          <w:sz w:val="24"/>
          <w:szCs w:val="24"/>
        </w:rPr>
        <w:t>troškove</w:t>
      </w:r>
      <w:r w:rsidRPr="00582FAD">
        <w:rPr>
          <w:rFonts w:ascii="Arial" w:hAnsi="Arial" w:cs="Arial"/>
          <w:spacing w:val="1"/>
          <w:sz w:val="24"/>
          <w:szCs w:val="24"/>
        </w:rPr>
        <w:t xml:space="preserve"> </w:t>
      </w:r>
      <w:r w:rsidRPr="00582FAD">
        <w:rPr>
          <w:rFonts w:ascii="Arial" w:hAnsi="Arial" w:cs="Arial"/>
          <w:sz w:val="24"/>
          <w:szCs w:val="24"/>
        </w:rPr>
        <w:t>u</w:t>
      </w:r>
      <w:r w:rsidRPr="00582FAD">
        <w:rPr>
          <w:rFonts w:ascii="Arial" w:hAnsi="Arial" w:cs="Arial"/>
          <w:spacing w:val="1"/>
          <w:sz w:val="24"/>
          <w:szCs w:val="24"/>
        </w:rPr>
        <w:t xml:space="preserve"> </w:t>
      </w:r>
      <w:r w:rsidRPr="00582FAD">
        <w:rPr>
          <w:rFonts w:ascii="Arial" w:hAnsi="Arial" w:cs="Arial"/>
          <w:sz w:val="24"/>
          <w:szCs w:val="24"/>
        </w:rPr>
        <w:t>narednom</w:t>
      </w:r>
      <w:r w:rsidRPr="00582FAD">
        <w:rPr>
          <w:rFonts w:ascii="Arial" w:hAnsi="Arial" w:cs="Arial"/>
          <w:spacing w:val="1"/>
          <w:sz w:val="24"/>
          <w:szCs w:val="24"/>
        </w:rPr>
        <w:t xml:space="preserve"> </w:t>
      </w:r>
      <w:r w:rsidRPr="00582FAD">
        <w:rPr>
          <w:rFonts w:ascii="Arial" w:hAnsi="Arial" w:cs="Arial"/>
          <w:sz w:val="24"/>
          <w:szCs w:val="24"/>
        </w:rPr>
        <w:t>šestomjesečnom</w:t>
      </w:r>
      <w:r w:rsidRPr="00582FAD">
        <w:rPr>
          <w:rFonts w:ascii="Arial" w:hAnsi="Arial" w:cs="Arial"/>
          <w:spacing w:val="1"/>
          <w:sz w:val="24"/>
          <w:szCs w:val="24"/>
        </w:rPr>
        <w:t xml:space="preserve"> </w:t>
      </w:r>
      <w:r w:rsidRPr="00582FAD">
        <w:rPr>
          <w:rFonts w:ascii="Arial" w:hAnsi="Arial" w:cs="Arial"/>
          <w:sz w:val="24"/>
          <w:szCs w:val="24"/>
        </w:rPr>
        <w:t>razdoblju.</w:t>
      </w:r>
    </w:p>
    <w:p w:rsidRPr="00582FAD" w:rsidR="00582FAD" w:rsidP="00582FAD" w:rsidRDefault="00582FAD" w14:paraId="2463AB8D" w14:textId="1008AB27">
      <w:pPr>
        <w:pStyle w:val="Naslov1"/>
        <w:keepNext w:val="false"/>
        <w:widowControl w:val="false"/>
        <w:numPr>
          <w:ilvl w:val="0"/>
          <w:numId w:val="21"/>
        </w:numPr>
        <w:tabs>
          <w:tab w:val="left" w:pos="925"/>
        </w:tabs>
        <w:overflowPunct/>
        <w:adjustRightInd/>
        <w:ind w:right="391" w:hanging="360"/>
        <w:jc w:val="both"/>
        <w:textAlignment w:val="auto"/>
        <w:rPr>
          <w:rFonts w:ascii="Arial" w:hAnsi="Arial" w:cs="Arial"/>
          <w:b w:val="false"/>
          <w:szCs w:val="24"/>
        </w:rPr>
      </w:pPr>
      <w:r w:rsidRPr="00582FAD">
        <w:rPr>
          <w:rFonts w:ascii="Arial" w:hAnsi="Arial" w:cs="Arial"/>
          <w:b w:val="false"/>
          <w:szCs w:val="24"/>
        </w:rPr>
        <w:t>Uvjeti za nastavak poslovanja ne postoje obzirom da isti ni prije otvaranja stečaja</w:t>
      </w:r>
      <w:r w:rsidRPr="00582FAD">
        <w:rPr>
          <w:rFonts w:ascii="Arial" w:hAnsi="Arial" w:cs="Arial"/>
          <w:b w:val="false"/>
          <w:spacing w:val="1"/>
          <w:szCs w:val="24"/>
        </w:rPr>
        <w:t xml:space="preserve"> </w:t>
      </w:r>
      <w:r w:rsidRPr="00582FAD">
        <w:rPr>
          <w:rFonts w:ascii="Arial" w:hAnsi="Arial" w:cs="Arial"/>
          <w:b w:val="false"/>
          <w:szCs w:val="24"/>
        </w:rPr>
        <w:t>nije</w:t>
      </w:r>
      <w:r w:rsidRPr="00582FAD">
        <w:rPr>
          <w:rFonts w:ascii="Arial" w:hAnsi="Arial" w:cs="Arial"/>
          <w:b w:val="false"/>
          <w:spacing w:val="-4"/>
          <w:szCs w:val="24"/>
        </w:rPr>
        <w:t xml:space="preserve"> </w:t>
      </w:r>
      <w:r w:rsidRPr="00582FAD">
        <w:rPr>
          <w:rFonts w:ascii="Arial" w:hAnsi="Arial" w:cs="Arial"/>
          <w:b w:val="false"/>
          <w:szCs w:val="24"/>
        </w:rPr>
        <w:t>poslovao.</w:t>
      </w:r>
    </w:p>
    <w:p w:rsidRPr="001A7366" w:rsidR="00582FAD" w:rsidP="00582FAD" w:rsidRDefault="00582FAD" w14:paraId="39360285" w14:textId="4A75BB06">
      <w:pPr>
        <w:pStyle w:val="Odlomakpopisa"/>
        <w:widowControl w:val="false"/>
        <w:numPr>
          <w:ilvl w:val="0"/>
          <w:numId w:val="21"/>
        </w:numPr>
        <w:tabs>
          <w:tab w:val="left" w:pos="925"/>
        </w:tabs>
        <w:autoSpaceDE w:val="false"/>
        <w:autoSpaceDN w:val="false"/>
        <w:spacing w:after="0" w:line="240" w:lineRule="auto"/>
        <w:ind w:right="392" w:hanging="360"/>
        <w:contextualSpacing w:val="false"/>
        <w:jc w:val="both"/>
        <w:rPr>
          <w:rFonts w:ascii="Arial" w:hAnsi="Arial" w:cs="Arial"/>
          <w:sz w:val="24"/>
          <w:szCs w:val="24"/>
        </w:rPr>
      </w:pPr>
      <w:r w:rsidRPr="00582FAD">
        <w:rPr>
          <w:rFonts w:ascii="Arial" w:hAnsi="Arial" w:cs="Arial"/>
          <w:sz w:val="24"/>
          <w:szCs w:val="24"/>
        </w:rPr>
        <w:t>Daje se suglasnost</w:t>
      </w:r>
      <w:r w:rsidRPr="00582FAD">
        <w:rPr>
          <w:rFonts w:ascii="Arial" w:hAnsi="Arial" w:cs="Arial"/>
          <w:spacing w:val="48"/>
          <w:sz w:val="24"/>
          <w:szCs w:val="24"/>
        </w:rPr>
        <w:t xml:space="preserve"> </w:t>
      </w:r>
      <w:r w:rsidRPr="00582FAD">
        <w:rPr>
          <w:rFonts w:ascii="Arial" w:hAnsi="Arial" w:cs="Arial"/>
          <w:sz w:val="24"/>
          <w:szCs w:val="24"/>
        </w:rPr>
        <w:t>stečajnome upravitelju da po potrebi angažira odvjetnika koji</w:t>
      </w:r>
      <w:r w:rsidRPr="00582FAD">
        <w:rPr>
          <w:rFonts w:ascii="Arial" w:hAnsi="Arial" w:cs="Arial"/>
          <w:spacing w:val="1"/>
          <w:sz w:val="24"/>
          <w:szCs w:val="24"/>
        </w:rPr>
        <w:t xml:space="preserve"> </w:t>
      </w:r>
      <w:r w:rsidRPr="00582FAD">
        <w:rPr>
          <w:rFonts w:ascii="Arial" w:hAnsi="Arial" w:cs="Arial"/>
          <w:sz w:val="24"/>
          <w:szCs w:val="24"/>
        </w:rPr>
        <w:t>bi</w:t>
      </w:r>
      <w:r w:rsidRPr="00582FAD">
        <w:rPr>
          <w:rFonts w:ascii="Arial" w:hAnsi="Arial" w:cs="Arial"/>
          <w:spacing w:val="-2"/>
          <w:sz w:val="24"/>
          <w:szCs w:val="24"/>
        </w:rPr>
        <w:t xml:space="preserve"> </w:t>
      </w:r>
      <w:r w:rsidRPr="00582FAD">
        <w:rPr>
          <w:rFonts w:ascii="Arial" w:hAnsi="Arial" w:cs="Arial"/>
          <w:sz w:val="24"/>
          <w:szCs w:val="24"/>
        </w:rPr>
        <w:t>zastupao</w:t>
      </w:r>
      <w:r w:rsidRPr="00582FAD">
        <w:rPr>
          <w:rFonts w:ascii="Arial" w:hAnsi="Arial" w:cs="Arial"/>
          <w:spacing w:val="-3"/>
          <w:sz w:val="24"/>
          <w:szCs w:val="24"/>
        </w:rPr>
        <w:t xml:space="preserve"> </w:t>
      </w:r>
      <w:r w:rsidRPr="00582FAD">
        <w:rPr>
          <w:rFonts w:ascii="Arial" w:hAnsi="Arial" w:cs="Arial"/>
          <w:sz w:val="24"/>
          <w:szCs w:val="24"/>
        </w:rPr>
        <w:t>dužnika</w:t>
      </w:r>
      <w:r w:rsidRPr="00582FAD">
        <w:rPr>
          <w:rFonts w:ascii="Arial" w:hAnsi="Arial" w:cs="Arial"/>
          <w:spacing w:val="-1"/>
          <w:sz w:val="24"/>
          <w:szCs w:val="24"/>
        </w:rPr>
        <w:t xml:space="preserve"> </w:t>
      </w:r>
      <w:r w:rsidRPr="00582FAD">
        <w:rPr>
          <w:rFonts w:ascii="Arial" w:hAnsi="Arial" w:cs="Arial"/>
          <w:sz w:val="24"/>
          <w:szCs w:val="24"/>
        </w:rPr>
        <w:t>u</w:t>
      </w:r>
      <w:r w:rsidRPr="00582FAD">
        <w:rPr>
          <w:rFonts w:ascii="Arial" w:hAnsi="Arial" w:cs="Arial"/>
          <w:spacing w:val="-1"/>
          <w:sz w:val="24"/>
          <w:szCs w:val="24"/>
        </w:rPr>
        <w:t xml:space="preserve"> </w:t>
      </w:r>
      <w:r w:rsidRPr="00582FAD">
        <w:rPr>
          <w:rFonts w:ascii="Arial" w:hAnsi="Arial" w:cs="Arial"/>
          <w:sz w:val="24"/>
          <w:szCs w:val="24"/>
        </w:rPr>
        <w:t>postojećim postupcima</w:t>
      </w:r>
      <w:r w:rsidRPr="00582FAD">
        <w:rPr>
          <w:rFonts w:ascii="Arial" w:hAnsi="Arial" w:cs="Arial"/>
          <w:spacing w:val="-2"/>
          <w:sz w:val="24"/>
          <w:szCs w:val="24"/>
        </w:rPr>
        <w:t xml:space="preserve"> </w:t>
      </w:r>
      <w:r w:rsidRPr="00582FAD">
        <w:rPr>
          <w:rFonts w:ascii="Arial" w:hAnsi="Arial" w:cs="Arial"/>
          <w:sz w:val="24"/>
          <w:szCs w:val="24"/>
        </w:rPr>
        <w:t>ili</w:t>
      </w:r>
      <w:r w:rsidRPr="00582FAD">
        <w:rPr>
          <w:rFonts w:ascii="Arial" w:hAnsi="Arial" w:cs="Arial"/>
          <w:spacing w:val="-2"/>
          <w:sz w:val="24"/>
          <w:szCs w:val="24"/>
        </w:rPr>
        <w:t xml:space="preserve"> </w:t>
      </w:r>
      <w:r w:rsidRPr="00582FAD">
        <w:rPr>
          <w:rFonts w:ascii="Arial" w:hAnsi="Arial" w:cs="Arial"/>
          <w:sz w:val="24"/>
          <w:szCs w:val="24"/>
        </w:rPr>
        <w:t>pokrenuo</w:t>
      </w:r>
      <w:r w:rsidRPr="00582FAD">
        <w:rPr>
          <w:rFonts w:ascii="Arial" w:hAnsi="Arial" w:cs="Arial"/>
          <w:spacing w:val="-2"/>
          <w:sz w:val="24"/>
          <w:szCs w:val="24"/>
        </w:rPr>
        <w:t xml:space="preserve"> </w:t>
      </w:r>
      <w:r w:rsidRPr="00582FAD">
        <w:rPr>
          <w:rFonts w:ascii="Arial" w:hAnsi="Arial" w:cs="Arial"/>
          <w:sz w:val="24"/>
          <w:szCs w:val="24"/>
        </w:rPr>
        <w:t>nove</w:t>
      </w:r>
      <w:r w:rsidRPr="00582FAD">
        <w:rPr>
          <w:rFonts w:ascii="Arial" w:hAnsi="Arial" w:cs="Arial"/>
          <w:spacing w:val="-1"/>
          <w:sz w:val="24"/>
          <w:szCs w:val="24"/>
        </w:rPr>
        <w:t xml:space="preserve"> </w:t>
      </w:r>
      <w:r w:rsidRPr="00582FAD">
        <w:rPr>
          <w:rFonts w:ascii="Arial" w:hAnsi="Arial" w:cs="Arial"/>
          <w:sz w:val="24"/>
          <w:szCs w:val="24"/>
        </w:rPr>
        <w:t>postupke.</w:t>
      </w:r>
    </w:p>
    <w:p w:rsidRPr="001A5EB1" w:rsidR="00867D87" w:rsidP="00867D87" w:rsidRDefault="00867D87" w14:paraId="6C5A87D0" w14:textId="69F1FFF2">
      <w:pPr>
        <w:pStyle w:val="Tijeloteksta"/>
        <w:spacing w:before="4"/>
        <w:rPr>
          <w:sz w:val="17"/>
        </w:rPr>
      </w:pPr>
    </w:p>
    <w:p w:rsidRPr="000932EB" w:rsidR="00867D87" w:rsidP="00867D87" w:rsidRDefault="00867D87" w14:paraId="681914F8" w14:textId="77777777">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867D87" w:rsidP="00867D87" w:rsidRDefault="00867D87" w14:paraId="25466934" w14:textId="77777777">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867D87" w:rsidP="00867D87" w:rsidRDefault="00867D87" w14:paraId="193EB414" w14:textId="77777777">
      <w:pPr>
        <w:jc w:val="both"/>
        <w:rPr>
          <w:rFonts w:ascii="Arial" w:hAnsi="Arial" w:cs="Arial"/>
          <w:sz w:val="24"/>
          <w:szCs w:val="24"/>
        </w:rPr>
      </w:pPr>
    </w:p>
    <w:p w:rsidRPr="001A7366" w:rsidR="00BA50A7" w:rsidP="001A7366" w:rsidRDefault="00867D87" w14:paraId="33BA225C" w14:textId="33B95DEA">
      <w:pPr>
        <w:ind w:firstLine="720"/>
        <w:jc w:val="both"/>
        <w:rPr>
          <w:rFonts w:ascii="Arial" w:hAnsi="Arial" w:cs="Arial"/>
          <w:sz w:val="24"/>
          <w:szCs w:val="24"/>
        </w:rPr>
      </w:pPr>
      <w:r w:rsidRPr="000932EB">
        <w:rPr>
          <w:rFonts w:ascii="Arial" w:hAnsi="Arial" w:cs="Arial"/>
          <w:sz w:val="24"/>
          <w:szCs w:val="24"/>
        </w:rPr>
        <w:t xml:space="preserve">Sud obavještava vjerovnike kako će se glasovati dizanjem ruke. Nakon glasovanja  sud će objaviti rezultate glasovanja. </w:t>
      </w:r>
    </w:p>
    <w:p w:rsidRPr="000932EB" w:rsidR="00BA50A7" w:rsidP="00867D87" w:rsidRDefault="00BA50A7" w14:paraId="7007D8A0" w14:textId="77777777">
      <w:pPr>
        <w:jc w:val="both"/>
        <w:rPr>
          <w:rFonts w:ascii="Arial" w:hAnsi="Arial" w:cs="Arial"/>
          <w:bCs/>
          <w:sz w:val="24"/>
          <w:szCs w:val="24"/>
        </w:rPr>
      </w:pPr>
    </w:p>
    <w:p w:rsidRPr="000932EB" w:rsidR="00867D87" w:rsidP="00867D87" w:rsidRDefault="00867D87" w14:paraId="31FBB9A7" w14:textId="77777777">
      <w:pPr>
        <w:ind w:firstLine="720"/>
        <w:jc w:val="both"/>
        <w:rPr>
          <w:rFonts w:ascii="Arial" w:hAnsi="Arial" w:cs="Arial"/>
          <w:bCs/>
          <w:sz w:val="24"/>
          <w:szCs w:val="24"/>
        </w:rPr>
      </w:pPr>
      <w:r w:rsidRPr="000932EB">
        <w:rPr>
          <w:rFonts w:ascii="Arial" w:hAnsi="Arial" w:cs="Arial"/>
          <w:bCs/>
          <w:sz w:val="24"/>
          <w:szCs w:val="24"/>
        </w:rPr>
        <w:t>Prisutni stečajni vjerovnici suglasni su da se donesu sljedeće:</w:t>
      </w:r>
    </w:p>
    <w:p w:rsidRPr="000932EB" w:rsidR="00867D87" w:rsidP="00867D87" w:rsidRDefault="00867D87" w14:paraId="210E1BBA" w14:textId="77777777">
      <w:pPr>
        <w:jc w:val="both"/>
        <w:rPr>
          <w:rFonts w:ascii="Arial" w:hAnsi="Arial" w:cs="Arial"/>
          <w:bCs/>
          <w:sz w:val="24"/>
          <w:szCs w:val="24"/>
        </w:rPr>
      </w:pPr>
    </w:p>
    <w:p w:rsidRPr="000932EB" w:rsidR="00867D87" w:rsidP="00867D87" w:rsidRDefault="00867D87" w14:paraId="354A832A" w14:textId="77777777">
      <w:pPr>
        <w:jc w:val="center"/>
        <w:rPr>
          <w:rFonts w:ascii="Arial" w:hAnsi="Arial" w:cs="Arial"/>
          <w:bCs/>
          <w:sz w:val="24"/>
          <w:szCs w:val="24"/>
        </w:rPr>
      </w:pPr>
      <w:r w:rsidRPr="000932EB">
        <w:rPr>
          <w:rFonts w:ascii="Arial" w:hAnsi="Arial" w:cs="Arial"/>
          <w:bCs/>
          <w:sz w:val="24"/>
          <w:szCs w:val="24"/>
        </w:rPr>
        <w:t>O D L U K E</w:t>
      </w:r>
    </w:p>
    <w:p w:rsidR="00583F01" w:rsidP="00583F01" w:rsidRDefault="00583F01" w14:paraId="39109120" w14:textId="3A62B82F">
      <w:pPr>
        <w:pStyle w:val="Tijeloteksta"/>
        <w:spacing w:before="11"/>
        <w:rPr>
          <w:sz w:val="21"/>
        </w:rPr>
      </w:pPr>
    </w:p>
    <w:p w:rsidRPr="00582FAD" w:rsidR="001A7366" w:rsidP="001A7366" w:rsidRDefault="001A7366" w14:paraId="38BE6834" w14:textId="77777777">
      <w:pPr>
        <w:pStyle w:val="Odlomakpopisa"/>
        <w:widowControl w:val="false"/>
        <w:numPr>
          <w:ilvl w:val="0"/>
          <w:numId w:val="28"/>
        </w:numPr>
        <w:tabs>
          <w:tab w:val="left" w:pos="925"/>
        </w:tabs>
        <w:autoSpaceDE w:val="false"/>
        <w:autoSpaceDN w:val="false"/>
        <w:spacing w:after="0" w:line="240" w:lineRule="auto"/>
        <w:ind w:right="392"/>
        <w:contextualSpacing w:val="false"/>
        <w:rPr>
          <w:rFonts w:ascii="Arial" w:hAnsi="Arial" w:cs="Arial"/>
          <w:sz w:val="24"/>
          <w:szCs w:val="24"/>
        </w:rPr>
      </w:pPr>
      <w:r w:rsidRPr="00582FAD">
        <w:rPr>
          <w:rFonts w:ascii="Arial" w:hAnsi="Arial" w:cs="Arial"/>
          <w:sz w:val="24"/>
          <w:szCs w:val="24"/>
        </w:rPr>
        <w:t>Prihvaća se izvješće stečajnog upravitelja o svim do sada učinjenim radnjama u</w:t>
      </w:r>
      <w:r w:rsidRPr="00582FAD">
        <w:rPr>
          <w:rFonts w:ascii="Arial" w:hAnsi="Arial" w:cs="Arial"/>
          <w:spacing w:val="1"/>
          <w:sz w:val="24"/>
          <w:szCs w:val="24"/>
        </w:rPr>
        <w:t xml:space="preserve"> </w:t>
      </w:r>
      <w:r w:rsidRPr="00582FAD">
        <w:rPr>
          <w:rFonts w:ascii="Arial" w:hAnsi="Arial" w:cs="Arial"/>
          <w:sz w:val="24"/>
          <w:szCs w:val="24"/>
        </w:rPr>
        <w:t>stečajnom</w:t>
      </w:r>
      <w:r w:rsidRPr="00582FAD">
        <w:rPr>
          <w:rFonts w:ascii="Arial" w:hAnsi="Arial" w:cs="Arial"/>
          <w:spacing w:val="1"/>
          <w:sz w:val="24"/>
          <w:szCs w:val="24"/>
        </w:rPr>
        <w:t xml:space="preserve"> </w:t>
      </w:r>
      <w:r w:rsidRPr="00582FAD">
        <w:rPr>
          <w:rFonts w:ascii="Arial" w:hAnsi="Arial" w:cs="Arial"/>
          <w:sz w:val="24"/>
          <w:szCs w:val="24"/>
        </w:rPr>
        <w:t>postupku,</w:t>
      </w:r>
      <w:r w:rsidRPr="00582FAD">
        <w:rPr>
          <w:rFonts w:ascii="Arial" w:hAnsi="Arial" w:cs="Arial"/>
          <w:spacing w:val="1"/>
          <w:sz w:val="24"/>
          <w:szCs w:val="24"/>
        </w:rPr>
        <w:t xml:space="preserve"> </w:t>
      </w:r>
      <w:r w:rsidRPr="00582FAD">
        <w:rPr>
          <w:rFonts w:ascii="Arial" w:hAnsi="Arial" w:cs="Arial"/>
          <w:sz w:val="24"/>
          <w:szCs w:val="24"/>
        </w:rPr>
        <w:t>u</w:t>
      </w:r>
      <w:r w:rsidRPr="00582FAD">
        <w:rPr>
          <w:rFonts w:ascii="Arial" w:hAnsi="Arial" w:cs="Arial"/>
          <w:spacing w:val="1"/>
          <w:sz w:val="24"/>
          <w:szCs w:val="24"/>
        </w:rPr>
        <w:t xml:space="preserve"> </w:t>
      </w:r>
      <w:r w:rsidRPr="00582FAD">
        <w:rPr>
          <w:rFonts w:ascii="Arial" w:hAnsi="Arial" w:cs="Arial"/>
          <w:sz w:val="24"/>
          <w:szCs w:val="24"/>
        </w:rPr>
        <w:t>odnosu</w:t>
      </w:r>
      <w:r w:rsidRPr="00582FAD">
        <w:rPr>
          <w:rFonts w:ascii="Arial" w:hAnsi="Arial" w:cs="Arial"/>
          <w:spacing w:val="1"/>
          <w:sz w:val="24"/>
          <w:szCs w:val="24"/>
        </w:rPr>
        <w:t xml:space="preserve"> </w:t>
      </w:r>
      <w:r w:rsidRPr="00582FAD">
        <w:rPr>
          <w:rFonts w:ascii="Arial" w:hAnsi="Arial" w:cs="Arial"/>
          <w:sz w:val="24"/>
          <w:szCs w:val="24"/>
        </w:rPr>
        <w:t>na</w:t>
      </w:r>
      <w:r w:rsidRPr="00582FAD">
        <w:rPr>
          <w:rFonts w:ascii="Arial" w:hAnsi="Arial" w:cs="Arial"/>
          <w:spacing w:val="1"/>
          <w:sz w:val="24"/>
          <w:szCs w:val="24"/>
        </w:rPr>
        <w:t xml:space="preserve"> </w:t>
      </w:r>
      <w:r w:rsidRPr="00582FAD">
        <w:rPr>
          <w:rFonts w:ascii="Arial" w:hAnsi="Arial" w:cs="Arial"/>
          <w:sz w:val="24"/>
          <w:szCs w:val="24"/>
        </w:rPr>
        <w:t>imovinu</w:t>
      </w:r>
      <w:r w:rsidRPr="00582FAD">
        <w:rPr>
          <w:rFonts w:ascii="Arial" w:hAnsi="Arial" w:cs="Arial"/>
          <w:spacing w:val="1"/>
          <w:sz w:val="24"/>
          <w:szCs w:val="24"/>
        </w:rPr>
        <w:t xml:space="preserve"> </w:t>
      </w:r>
      <w:r w:rsidRPr="00582FAD">
        <w:rPr>
          <w:rFonts w:ascii="Arial" w:hAnsi="Arial" w:cs="Arial"/>
          <w:sz w:val="24"/>
          <w:szCs w:val="24"/>
        </w:rPr>
        <w:t>i</w:t>
      </w:r>
      <w:r w:rsidRPr="00582FAD">
        <w:rPr>
          <w:rFonts w:ascii="Arial" w:hAnsi="Arial" w:cs="Arial"/>
          <w:spacing w:val="1"/>
          <w:sz w:val="24"/>
          <w:szCs w:val="24"/>
        </w:rPr>
        <w:t xml:space="preserve"> </w:t>
      </w:r>
      <w:r w:rsidRPr="00582FAD">
        <w:rPr>
          <w:rFonts w:ascii="Arial" w:hAnsi="Arial" w:cs="Arial"/>
          <w:sz w:val="24"/>
          <w:szCs w:val="24"/>
        </w:rPr>
        <w:t>obveze</w:t>
      </w:r>
      <w:r w:rsidRPr="00582FAD">
        <w:rPr>
          <w:rFonts w:ascii="Arial" w:hAnsi="Arial" w:cs="Arial"/>
          <w:spacing w:val="1"/>
          <w:sz w:val="24"/>
          <w:szCs w:val="24"/>
        </w:rPr>
        <w:t xml:space="preserve"> </w:t>
      </w:r>
      <w:r w:rsidRPr="00582FAD">
        <w:rPr>
          <w:rFonts w:ascii="Arial" w:hAnsi="Arial" w:cs="Arial"/>
          <w:sz w:val="24"/>
          <w:szCs w:val="24"/>
        </w:rPr>
        <w:t>dužnika,</w:t>
      </w:r>
      <w:r w:rsidRPr="00582FAD">
        <w:rPr>
          <w:rFonts w:ascii="Arial" w:hAnsi="Arial" w:cs="Arial"/>
          <w:spacing w:val="1"/>
          <w:sz w:val="24"/>
          <w:szCs w:val="24"/>
        </w:rPr>
        <w:t xml:space="preserve"> </w:t>
      </w:r>
      <w:r w:rsidRPr="00582FAD">
        <w:rPr>
          <w:rFonts w:ascii="Arial" w:hAnsi="Arial" w:cs="Arial"/>
          <w:sz w:val="24"/>
          <w:szCs w:val="24"/>
        </w:rPr>
        <w:t>te</w:t>
      </w:r>
      <w:r w:rsidRPr="00582FAD">
        <w:rPr>
          <w:rFonts w:ascii="Arial" w:hAnsi="Arial" w:cs="Arial"/>
          <w:spacing w:val="1"/>
          <w:sz w:val="24"/>
          <w:szCs w:val="24"/>
        </w:rPr>
        <w:t xml:space="preserve"> </w:t>
      </w:r>
      <w:r w:rsidRPr="00582FAD">
        <w:rPr>
          <w:rFonts w:ascii="Arial" w:hAnsi="Arial" w:cs="Arial"/>
          <w:sz w:val="24"/>
          <w:szCs w:val="24"/>
        </w:rPr>
        <w:t>dospjele</w:t>
      </w:r>
      <w:r w:rsidRPr="00582FAD">
        <w:rPr>
          <w:rFonts w:ascii="Arial" w:hAnsi="Arial" w:cs="Arial"/>
          <w:spacing w:val="1"/>
          <w:sz w:val="24"/>
          <w:szCs w:val="24"/>
        </w:rPr>
        <w:t xml:space="preserve"> </w:t>
      </w:r>
      <w:r w:rsidRPr="00582FAD">
        <w:rPr>
          <w:rFonts w:ascii="Arial" w:hAnsi="Arial" w:cs="Arial"/>
          <w:sz w:val="24"/>
          <w:szCs w:val="24"/>
        </w:rPr>
        <w:t>nepodmirene</w:t>
      </w:r>
      <w:r w:rsidRPr="00582FAD">
        <w:rPr>
          <w:rFonts w:ascii="Arial" w:hAnsi="Arial" w:cs="Arial"/>
          <w:spacing w:val="1"/>
          <w:sz w:val="24"/>
          <w:szCs w:val="24"/>
        </w:rPr>
        <w:t xml:space="preserve"> </w:t>
      </w:r>
      <w:r w:rsidRPr="00582FAD">
        <w:rPr>
          <w:rFonts w:ascii="Arial" w:hAnsi="Arial" w:cs="Arial"/>
          <w:sz w:val="24"/>
          <w:szCs w:val="24"/>
        </w:rPr>
        <w:t>troškove</w:t>
      </w:r>
      <w:r w:rsidRPr="00582FAD">
        <w:rPr>
          <w:rFonts w:ascii="Arial" w:hAnsi="Arial" w:cs="Arial"/>
          <w:spacing w:val="1"/>
          <w:sz w:val="24"/>
          <w:szCs w:val="24"/>
        </w:rPr>
        <w:t xml:space="preserve"> </w:t>
      </w:r>
      <w:r w:rsidRPr="00582FAD">
        <w:rPr>
          <w:rFonts w:ascii="Arial" w:hAnsi="Arial" w:cs="Arial"/>
          <w:sz w:val="24"/>
          <w:szCs w:val="24"/>
        </w:rPr>
        <w:t>i</w:t>
      </w:r>
      <w:r w:rsidRPr="00582FAD">
        <w:rPr>
          <w:rFonts w:ascii="Arial" w:hAnsi="Arial" w:cs="Arial"/>
          <w:spacing w:val="1"/>
          <w:sz w:val="24"/>
          <w:szCs w:val="24"/>
        </w:rPr>
        <w:t xml:space="preserve"> </w:t>
      </w:r>
      <w:r w:rsidRPr="00582FAD">
        <w:rPr>
          <w:rFonts w:ascii="Arial" w:hAnsi="Arial" w:cs="Arial"/>
          <w:sz w:val="24"/>
          <w:szCs w:val="24"/>
        </w:rPr>
        <w:t>planirane</w:t>
      </w:r>
      <w:r w:rsidRPr="00582FAD">
        <w:rPr>
          <w:rFonts w:ascii="Arial" w:hAnsi="Arial" w:cs="Arial"/>
          <w:spacing w:val="1"/>
          <w:sz w:val="24"/>
          <w:szCs w:val="24"/>
        </w:rPr>
        <w:t xml:space="preserve"> </w:t>
      </w:r>
      <w:r w:rsidRPr="00582FAD">
        <w:rPr>
          <w:rFonts w:ascii="Arial" w:hAnsi="Arial" w:cs="Arial"/>
          <w:sz w:val="24"/>
          <w:szCs w:val="24"/>
        </w:rPr>
        <w:t>troškove</w:t>
      </w:r>
      <w:r w:rsidRPr="00582FAD">
        <w:rPr>
          <w:rFonts w:ascii="Arial" w:hAnsi="Arial" w:cs="Arial"/>
          <w:spacing w:val="1"/>
          <w:sz w:val="24"/>
          <w:szCs w:val="24"/>
        </w:rPr>
        <w:t xml:space="preserve"> </w:t>
      </w:r>
      <w:r w:rsidRPr="00582FAD">
        <w:rPr>
          <w:rFonts w:ascii="Arial" w:hAnsi="Arial" w:cs="Arial"/>
          <w:sz w:val="24"/>
          <w:szCs w:val="24"/>
        </w:rPr>
        <w:t>u</w:t>
      </w:r>
      <w:r w:rsidRPr="00582FAD">
        <w:rPr>
          <w:rFonts w:ascii="Arial" w:hAnsi="Arial" w:cs="Arial"/>
          <w:spacing w:val="1"/>
          <w:sz w:val="24"/>
          <w:szCs w:val="24"/>
        </w:rPr>
        <w:t xml:space="preserve"> </w:t>
      </w:r>
      <w:r w:rsidRPr="00582FAD">
        <w:rPr>
          <w:rFonts w:ascii="Arial" w:hAnsi="Arial" w:cs="Arial"/>
          <w:sz w:val="24"/>
          <w:szCs w:val="24"/>
        </w:rPr>
        <w:t>narednom</w:t>
      </w:r>
      <w:r w:rsidRPr="00582FAD">
        <w:rPr>
          <w:rFonts w:ascii="Arial" w:hAnsi="Arial" w:cs="Arial"/>
          <w:spacing w:val="1"/>
          <w:sz w:val="24"/>
          <w:szCs w:val="24"/>
        </w:rPr>
        <w:t xml:space="preserve"> </w:t>
      </w:r>
      <w:r w:rsidRPr="00582FAD">
        <w:rPr>
          <w:rFonts w:ascii="Arial" w:hAnsi="Arial" w:cs="Arial"/>
          <w:sz w:val="24"/>
          <w:szCs w:val="24"/>
        </w:rPr>
        <w:t>šestomjesečnom</w:t>
      </w:r>
      <w:r w:rsidRPr="00582FAD">
        <w:rPr>
          <w:rFonts w:ascii="Arial" w:hAnsi="Arial" w:cs="Arial"/>
          <w:spacing w:val="1"/>
          <w:sz w:val="24"/>
          <w:szCs w:val="24"/>
        </w:rPr>
        <w:t xml:space="preserve"> </w:t>
      </w:r>
      <w:r w:rsidRPr="00582FAD">
        <w:rPr>
          <w:rFonts w:ascii="Arial" w:hAnsi="Arial" w:cs="Arial"/>
          <w:sz w:val="24"/>
          <w:szCs w:val="24"/>
        </w:rPr>
        <w:t>razdoblju.</w:t>
      </w:r>
    </w:p>
    <w:p w:rsidRPr="00582FAD" w:rsidR="001A7366" w:rsidP="001A7366" w:rsidRDefault="001A7366" w14:paraId="7BB0647C" w14:textId="641D8EC5">
      <w:pPr>
        <w:pStyle w:val="Naslov1"/>
        <w:keepNext w:val="false"/>
        <w:widowControl w:val="false"/>
        <w:numPr>
          <w:ilvl w:val="0"/>
          <w:numId w:val="28"/>
        </w:numPr>
        <w:tabs>
          <w:tab w:val="left" w:pos="925"/>
        </w:tabs>
        <w:overflowPunct/>
        <w:adjustRightInd/>
        <w:ind w:right="391" w:hanging="360"/>
        <w:textAlignment w:val="auto"/>
        <w:rPr>
          <w:rFonts w:ascii="Arial" w:hAnsi="Arial" w:cs="Arial"/>
          <w:b w:val="false"/>
          <w:szCs w:val="24"/>
        </w:rPr>
      </w:pPr>
      <w:r w:rsidRPr="00582FAD">
        <w:rPr>
          <w:rFonts w:ascii="Arial" w:hAnsi="Arial" w:cs="Arial"/>
          <w:b w:val="false"/>
          <w:szCs w:val="24"/>
        </w:rPr>
        <w:t>Uvjeti za nastavak poslovanja ne postoje obzirom da isti ni prije otvaranja stečaja</w:t>
      </w:r>
      <w:r w:rsidRPr="00582FAD">
        <w:rPr>
          <w:rFonts w:ascii="Arial" w:hAnsi="Arial" w:cs="Arial"/>
          <w:b w:val="false"/>
          <w:spacing w:val="1"/>
          <w:szCs w:val="24"/>
        </w:rPr>
        <w:t xml:space="preserve"> </w:t>
      </w:r>
      <w:r w:rsidRPr="00582FAD">
        <w:rPr>
          <w:rFonts w:ascii="Arial" w:hAnsi="Arial" w:cs="Arial"/>
          <w:b w:val="false"/>
          <w:szCs w:val="24"/>
        </w:rPr>
        <w:t>nije</w:t>
      </w:r>
      <w:r w:rsidRPr="00582FAD">
        <w:rPr>
          <w:rFonts w:ascii="Arial" w:hAnsi="Arial" w:cs="Arial"/>
          <w:b w:val="false"/>
          <w:spacing w:val="-4"/>
          <w:szCs w:val="24"/>
        </w:rPr>
        <w:t xml:space="preserve"> </w:t>
      </w:r>
      <w:r w:rsidR="00BA0CAB">
        <w:rPr>
          <w:rFonts w:ascii="Arial" w:hAnsi="Arial" w:cs="Arial"/>
          <w:b w:val="false"/>
          <w:szCs w:val="24"/>
        </w:rPr>
        <w:t xml:space="preserve">poslovao, pa se poslovanje ne nastavlja. </w:t>
      </w:r>
    </w:p>
    <w:p w:rsidRPr="00582FAD" w:rsidR="001A7366" w:rsidP="001A7366" w:rsidRDefault="00BE2870" w14:paraId="390BE1D5" w14:textId="2F7E72EE">
      <w:pPr>
        <w:pStyle w:val="Odlomakpopisa"/>
        <w:widowControl w:val="false"/>
        <w:numPr>
          <w:ilvl w:val="0"/>
          <w:numId w:val="28"/>
        </w:numPr>
        <w:tabs>
          <w:tab w:val="left" w:pos="925"/>
        </w:tabs>
        <w:autoSpaceDE w:val="false"/>
        <w:autoSpaceDN w:val="false"/>
        <w:spacing w:after="0" w:line="240" w:lineRule="auto"/>
        <w:ind w:right="392" w:hanging="360"/>
        <w:contextualSpacing w:val="false"/>
        <w:rPr>
          <w:rFonts w:ascii="Arial" w:hAnsi="Arial" w:cs="Arial"/>
          <w:sz w:val="24"/>
          <w:szCs w:val="24"/>
        </w:rPr>
      </w:pPr>
      <w:r>
        <w:rPr>
          <w:rFonts w:ascii="Arial" w:hAnsi="Arial" w:cs="Arial"/>
          <w:sz w:val="24"/>
          <w:szCs w:val="24"/>
        </w:rPr>
        <w:t xml:space="preserve">Nalaže se stečajnom upravitelju hitno stupiti u posjed imovine u vlasništvu stečajnog dužnika, popisati istu i procijeniti po ovlaštenom procjenitelju. </w:t>
      </w:r>
    </w:p>
    <w:p w:rsidRPr="00DE54F8" w:rsidR="00867D87" w:rsidP="00867D87" w:rsidRDefault="00867D87" w14:paraId="602537F8" w14:textId="77777777">
      <w:pPr>
        <w:pStyle w:val="Odlomakpopisa"/>
        <w:rPr>
          <w:rFonts w:ascii="Arial" w:hAnsi="Arial" w:cs="Arial"/>
          <w:color w:val="000000"/>
          <w:sz w:val="24"/>
          <w:szCs w:val="24"/>
        </w:rPr>
      </w:pPr>
    </w:p>
    <w:p w:rsidRPr="000932EB" w:rsidR="00867D87" w:rsidP="00E03E30" w:rsidRDefault="00867D87" w14:paraId="68B50797" w14:textId="26C88537">
      <w:pPr>
        <w:pStyle w:val="Odlomakpopisa"/>
        <w:ind w:left="142" w:firstLine="938"/>
        <w:jc w:val="center"/>
        <w:rPr>
          <w:rFonts w:ascii="Arial" w:hAnsi="Arial" w:cs="Arial"/>
          <w:bCs/>
          <w:sz w:val="24"/>
          <w:szCs w:val="24"/>
        </w:rPr>
      </w:pPr>
      <w:r w:rsidRPr="000932EB">
        <w:rPr>
          <w:rFonts w:ascii="Arial" w:hAnsi="Arial" w:cs="Arial"/>
          <w:bCs/>
          <w:sz w:val="24"/>
          <w:szCs w:val="24"/>
        </w:rPr>
        <w:t>Dovršeno u</w:t>
      </w:r>
      <w:r w:rsidR="00690A4B">
        <w:rPr>
          <w:rFonts w:ascii="Arial" w:hAnsi="Arial" w:cs="Arial"/>
          <w:bCs/>
          <w:sz w:val="24"/>
          <w:szCs w:val="24"/>
        </w:rPr>
        <w:t xml:space="preserve"> 10,21</w:t>
      </w:r>
      <w:r w:rsidR="00FD0CE9">
        <w:rPr>
          <w:rFonts w:ascii="Arial" w:hAnsi="Arial" w:cs="Arial"/>
          <w:bCs/>
          <w:sz w:val="24"/>
          <w:szCs w:val="24"/>
        </w:rPr>
        <w:t xml:space="preserve"> </w:t>
      </w:r>
      <w:r w:rsidRPr="000932EB">
        <w:rPr>
          <w:rFonts w:ascii="Arial" w:hAnsi="Arial" w:cs="Arial"/>
          <w:bCs/>
          <w:sz w:val="24"/>
          <w:szCs w:val="24"/>
        </w:rPr>
        <w:t>sati</w:t>
      </w:r>
    </w:p>
    <w:p w:rsidRPr="000932EB" w:rsidR="00867D87" w:rsidP="00867D87" w:rsidRDefault="00867D87" w14:paraId="03F10EC4" w14:textId="77777777">
      <w:pPr>
        <w:jc w:val="center"/>
        <w:rPr>
          <w:rFonts w:ascii="Arial" w:hAnsi="Arial" w:cs="Arial"/>
          <w:bCs/>
          <w:sz w:val="24"/>
          <w:szCs w:val="24"/>
        </w:rPr>
      </w:pPr>
      <w:r w:rsidRPr="000932EB">
        <w:rPr>
          <w:rFonts w:ascii="Arial" w:hAnsi="Arial" w:cs="Arial"/>
          <w:bCs/>
          <w:sz w:val="24"/>
          <w:szCs w:val="24"/>
        </w:rPr>
        <w:t>Sudac:</w:t>
      </w:r>
    </w:p>
    <w:p w:rsidRPr="000932EB" w:rsidR="00867D87" w:rsidP="00867D87" w:rsidRDefault="00867D87" w14:paraId="51D01FB0"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867D87" w:rsidP="00A31641" w:rsidRDefault="00867D87" w14:paraId="4F1D509C" w14:textId="2E207239">
      <w:pPr>
        <w:rPr>
          <w:rFonts w:ascii="Arial" w:hAnsi="Arial" w:cs="Arial"/>
          <w:bCs/>
          <w:sz w:val="24"/>
          <w:szCs w:val="24"/>
        </w:rPr>
      </w:pPr>
    </w:p>
    <w:p w:rsidRPr="000932EB" w:rsidR="00867D87" w:rsidP="00867D87" w:rsidRDefault="00867D87" w14:paraId="32AA5EAB" w14:textId="77777777">
      <w:pPr>
        <w:jc w:val="center"/>
        <w:rPr>
          <w:rFonts w:ascii="Arial" w:hAnsi="Arial" w:cs="Arial"/>
          <w:bCs/>
          <w:sz w:val="24"/>
          <w:szCs w:val="24"/>
        </w:rPr>
      </w:pPr>
      <w:r w:rsidRPr="000932EB">
        <w:rPr>
          <w:rFonts w:ascii="Arial" w:hAnsi="Arial" w:cs="Arial"/>
          <w:bCs/>
          <w:sz w:val="24"/>
          <w:szCs w:val="24"/>
        </w:rPr>
        <w:t>Zapisničar:</w:t>
      </w:r>
    </w:p>
    <w:p w:rsidRPr="000932EB" w:rsidR="00867D87" w:rsidP="00867D87" w:rsidRDefault="00867D87" w14:paraId="4CFE9279" w14:textId="77777777">
      <w:pPr>
        <w:jc w:val="center"/>
        <w:rPr>
          <w:rFonts w:ascii="Arial" w:hAnsi="Arial" w:cs="Arial"/>
          <w:bCs/>
          <w:sz w:val="24"/>
          <w:szCs w:val="24"/>
        </w:rPr>
      </w:pPr>
    </w:p>
    <w:p w:rsidRPr="000932EB" w:rsidR="00867D87" w:rsidP="00BA0CAB" w:rsidRDefault="00867D87" w14:paraId="62E04EB3" w14:textId="1615D5B3">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sidR="00BA0CAB">
        <w:rPr>
          <w:rFonts w:ascii="Arial" w:hAnsi="Arial" w:cs="Arial"/>
          <w:bCs/>
          <w:sz w:val="24"/>
          <w:szCs w:val="24"/>
        </w:rPr>
        <w:t xml:space="preserve">Stečajni vjerovnici: </w:t>
      </w:r>
    </w:p>
    <w:p w:rsidRPr="000932EB" w:rsidR="009E5EDE" w:rsidRDefault="009E5EDE" w14:paraId="74D2CFD9" w14:textId="063B6B21">
      <w:pPr>
        <w:jc w:val="both"/>
        <w:rPr>
          <w:rFonts w:ascii="Arial" w:hAnsi="Arial" w:cs="Arial"/>
          <w:bCs/>
          <w:sz w:val="24"/>
          <w:szCs w:val="24"/>
        </w:rPr>
      </w:pPr>
    </w:p>
    <w:sectPr w:rsidRPr="000932EB" w:rsidR="009E5EDE" w:rsidSect="002A4349">
      <w:headerReference w:type="even" r:id="rId12"/>
      <w:headerReference w:type="default" r:id="rId13"/>
      <w:headerReference w:type="first" r:id="rId14"/>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7366" w:rsidRDefault="001A7366" w14:paraId="66E23197" w14:textId="77777777">
      <w:r>
        <w:separator/>
      </w:r>
    </w:p>
  </w:endnote>
  <w:endnote w:type="continuationSeparator" w:id="0">
    <w:p w:rsidR="001A7366" w:rsidRDefault="001A7366" w14:paraId="10DDBE7A"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366" w:rsidRDefault="001A7366" w14:paraId="7BCBE5D3" w14:textId="5A596F43">
    <w:pPr>
      <w:pStyle w:val="Podnoje"/>
    </w:pPr>
  </w:p>
  <w:p w:rsidR="001A7366" w:rsidRDefault="001A7366" w14:paraId="6EEEBF02" w14:textId="50EEFF7B">
    <w:pPr>
      <w:pStyle w:val="Tijeloteksta"/>
      <w:spacing w:line="14" w:lineRule="auto"/>
      <w:rPr>
        <w:b/>
        <w:sz w:val="20"/>
      </w:rPr>
    </w:pPr>
  </w:p>
</w:ftr>
</file>

<file path=word/footer2.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366" w:rsidRDefault="001A7366" w14:paraId="42F84F7C" w14:textId="77777777">
    <w:pPr>
      <w:pStyle w:val="Tijeloteksta"/>
      <w:spacing w:line="14" w:lineRule="auto"/>
      <w:rPr>
        <w:b/>
        <w:sz w:val="2"/>
      </w:rPr>
    </w:pPr>
  </w:p>
</w:ftr>
</file>

<file path=word/footer3.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366" w:rsidRDefault="00656BB7" w14:paraId="06AAD2D5" w14:textId="77777777">
    <w:pPr>
      <w:pStyle w:val="Tijeloteksta"/>
      <w:spacing w:line="14" w:lineRule="auto"/>
      <w:rPr>
        <w:sz w:val="20"/>
      </w:rPr>
    </w:pPr>
    <w:r>
      <w:rPr>
        <w:sz w:val="22"/>
        <w:lang w:eastAsia="en-US"/>
      </w:rPr>
      <w:pict w14:anchorId="6CF3FD99">
        <v:shapetype o:spt="202.0" path="m,l,21600r21600,l21600,xe" coordsize="21600,21600" id="_x0000_t202">
          <v:stroke joinstyle="miter"/>
          <v:path gradientshapeok="t" o:connecttype="rect"/>
        </v:shapetype>
        <v:shape type="#_x0000_t202" style="position:absolute;left:0;text-align:left;margin-left:291.9pt;margin-top:768.7pt;width:11.6pt;height:13.05pt;z-index:-251657216;mso-position-horizontal-relative:page;mso-position-vertical-relative:page" id="_x0000_s40961" stroked="f" filled="f">
          <v:textbox inset="0,0,0,0">
            <w:txbxContent>
              <w:p w:rsidR="001A7366" w:rsidRDefault="001A7366" w14:paraId="38DE1B84" w14:textId="3118721C">
                <w:pPr>
                  <w:pStyle w:val="Tijeloteksta"/>
                  <w:spacing w:line="245" w:lineRule="exact"/>
                  <w:ind w:left="60"/>
                  <w:rPr>
                    <w:rFonts w:ascii="Calibri"/>
                  </w:rPr>
                </w:pPr>
                <w:r>
                  <w:fldChar w:fldCharType="begin"/>
                </w:r>
                <w:r>
                  <w:rPr>
                    <w:rFonts w:ascii="Calibri"/>
                  </w:rPr>
                  <w:instrText xml:space="preserve"> PAGE </w:instrText>
                </w:r>
                <w:r>
                  <w:fldChar w:fldCharType="separate"/>
                </w:r>
                <w:r w:rsidR="00656BB7">
                  <w:rPr>
                    <w:rFonts w:ascii="Calibri"/>
                    <w:noProof/>
                  </w:rPr>
                  <w:t>7</w:t>
                </w:r>
                <w:r>
                  <w:fldChar w:fldCharType="end"/>
                </w:r>
              </w:p>
            </w:txbxContent>
          </v:textbox>
          <w10:wrap anchorx="page" anchory="page"/>
        </v:shape>
      </w:pict>
    </w:r>
    <w:r>
      <w:rPr>
        <w:sz w:val="22"/>
        <w:lang w:eastAsia="en-US"/>
      </w:rPr>
      <w:pict w14:anchorId="6754BCDB">
        <v:shape type="#_x0000_t202" style="position:absolute;left:0;text-align:left;margin-left:69.8pt;margin-top:781.2pt;width:165.75pt;height:12.85pt;z-index:-251656192;mso-position-horizontal-relative:page;mso-position-vertical-relative:page" id="_x0000_s40962" stroked="f" filled="f">
          <v:textbox inset="0,0,0,0">
            <w:txbxContent>
              <w:p w:rsidR="001A7366" w:rsidRDefault="001A7366" w14:paraId="0F6F7943" w14:textId="77777777">
                <w:pPr>
                  <w:spacing w:line="241" w:lineRule="exact"/>
                  <w:ind w:left="20"/>
                  <w:rPr>
                    <w:rFonts w:ascii="Calibri" w:hAnsi="Calibri"/>
                  </w:rPr>
                </w:pPr>
                <w:r>
                  <w:rPr>
                    <w:rFonts w:ascii="Calibri" w:hAnsi="Calibri"/>
                    <w:vertAlign w:val="superscript"/>
                  </w:rPr>
                  <w:t>1</w:t>
                </w:r>
                <w:r>
                  <w:rPr>
                    <w:rFonts w:ascii="Calibri" w:hAnsi="Calibri"/>
                  </w:rPr>
                  <w:t>Fiksni</w:t>
                </w:r>
                <w:r>
                  <w:rPr>
                    <w:rFonts w:ascii="Calibri" w:hAnsi="Calibri"/>
                    <w:spacing w:val="-3"/>
                  </w:rPr>
                  <w:t xml:space="preserve"> </w:t>
                </w:r>
                <w:r>
                  <w:rPr>
                    <w:rFonts w:ascii="Calibri" w:hAnsi="Calibri"/>
                  </w:rPr>
                  <w:t>tečaj</w:t>
                </w:r>
                <w:r>
                  <w:rPr>
                    <w:rFonts w:ascii="Calibri" w:hAnsi="Calibri"/>
                    <w:spacing w:val="-2"/>
                  </w:rPr>
                  <w:t xml:space="preserve"> </w:t>
                </w:r>
                <w:r>
                  <w:rPr>
                    <w:rFonts w:ascii="Calibri" w:hAnsi="Calibri"/>
                  </w:rPr>
                  <w:t>konverzije:</w:t>
                </w:r>
                <w:r>
                  <w:rPr>
                    <w:rFonts w:ascii="Calibri" w:hAnsi="Calibri"/>
                    <w:spacing w:val="-3"/>
                  </w:rPr>
                  <w:t xml:space="preserve"> </w:t>
                </w:r>
                <w:r>
                  <w:rPr>
                    <w:rFonts w:ascii="Calibri" w:hAnsi="Calibri"/>
                  </w:rPr>
                  <w:t>1</w:t>
                </w:r>
                <w:r>
                  <w:rPr>
                    <w:rFonts w:ascii="Calibri" w:hAnsi="Calibri"/>
                    <w:spacing w:val="-3"/>
                  </w:rPr>
                  <w:t xml:space="preserve"> </w:t>
                </w:r>
                <w:r>
                  <w:rPr>
                    <w:rFonts w:ascii="Calibri" w:hAnsi="Calibri"/>
                  </w:rPr>
                  <w:t>€ =</w:t>
                </w:r>
                <w:r>
                  <w:rPr>
                    <w:rFonts w:ascii="Calibri" w:hAnsi="Calibri"/>
                    <w:spacing w:val="-1"/>
                  </w:rPr>
                  <w:t xml:space="preserve"> </w:t>
                </w:r>
                <w:r>
                  <w:rPr>
                    <w:rFonts w:ascii="Calibri" w:hAnsi="Calibri"/>
                  </w:rPr>
                  <w:t>7,53450</w:t>
                </w:r>
                <w:r>
                  <w:rPr>
                    <w:rFonts w:ascii="Calibri" w:hAnsi="Calibri"/>
                    <w:spacing w:val="-3"/>
                  </w:rPr>
                  <w:t xml:space="preserve"> </w:t>
                </w:r>
                <w:r>
                  <w:rPr>
                    <w:rFonts w:ascii="Calibri" w:hAnsi="Calibri"/>
                  </w:rPr>
                  <w:t>kn</w:t>
                </w:r>
              </w:p>
            </w:txbxContent>
          </v:textbox>
          <w10:wrap anchorx="page" anchory="page"/>
        </v:shape>
      </w:pict>
    </w: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7366" w:rsidRDefault="001A7366" w14:paraId="5D434255" w14:textId="77777777">
      <w:r>
        <w:separator/>
      </w:r>
    </w:p>
  </w:footnote>
  <w:footnote w:type="continuationSeparator" w:id="0">
    <w:p w:rsidR="001A7366" w:rsidRDefault="001A7366" w14:paraId="63D29FE1"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366" w:rsidP="00D81A44" w:rsidRDefault="001A7366"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366" w:rsidRDefault="001A7366" w14:paraId="02B9BA19" w14:textId="77777777">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1A7366" w:rsidP="00D81A44" w:rsidRDefault="001A7366" w14:paraId="66EDCD7D" w14:textId="0C5EFC2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BA0CAB">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1A7366" w:rsidP="003D5E96" w:rsidRDefault="001A7366"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1A7366" w:rsidP="003D5E96" w:rsidRDefault="001A7366" w14:paraId="4BF11105" w14:textId="21B34C5B">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609/23</w:t>
    </w:r>
  </w:p>
  <w:p w:rsidRPr="00A207D6" w:rsidR="001A7366" w:rsidP="003D5E96" w:rsidRDefault="001A7366"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366" w:rsidRDefault="001A7366" w14:paraId="3F8B4B14" w14:textId="77777777">
    <w:pPr>
      <w:pStyle w:val="Zaglavlje"/>
    </w:pPr>
  </w:p>
  <w:p w:rsidR="001A7366" w:rsidRDefault="001A7366" w14:paraId="5DCC1A80" w14:textId="77777777">
    <w:pPr>
      <w:pStyle w:val="Zaglavlje"/>
    </w:pPr>
  </w:p>
  <w:p w:rsidR="001A7366" w:rsidRDefault="001A7366" w14:paraId="7A219157" w14:textId="77777777">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A13336D"/>
    <w:multiLevelType w:val="multilevel"/>
    <w:tmpl w:val="392A5E70"/>
    <w:lvl w:ilvl="0">
      <w:start w:val="2"/>
      <w:numFmt w:val="decimal"/>
      <w:lvlText w:val="%1"/>
      <w:lvlJc w:val="left"/>
      <w:pPr>
        <w:ind w:left="629" w:hanging="413"/>
        <w:jc w:val="left"/>
      </w:pPr>
      <w:rPr>
        <w:rFonts w:hint="default"/>
        <w:lang w:val="hr-HR" w:eastAsia="en-US" w:bidi="ar-SA"/>
      </w:rPr>
    </w:lvl>
    <w:lvl w:ilvl="1">
      <w:start w:val="1"/>
      <w:numFmt w:val="decimal"/>
      <w:lvlText w:val="%1.%2."/>
      <w:lvlJc w:val="left"/>
      <w:pPr>
        <w:ind w:left="629" w:hanging="413"/>
        <w:jc w:val="right"/>
      </w:pPr>
      <w:rPr>
        <w:rFonts w:hint="default" w:ascii="Cambria" w:hAnsi="Cambria" w:eastAsia="Cambria" w:cs="Cambria"/>
        <w:b/>
        <w:bCs/>
        <w:spacing w:val="-1"/>
        <w:w w:val="100"/>
        <w:sz w:val="22"/>
        <w:szCs w:val="22"/>
        <w:lang w:val="hr-HR" w:eastAsia="en-US" w:bidi="ar-SA"/>
      </w:rPr>
    </w:lvl>
    <w:lvl w:ilvl="2">
      <w:start w:val="1"/>
      <w:numFmt w:val="decimal"/>
      <w:lvlText w:val="%3."/>
      <w:lvlJc w:val="left"/>
      <w:pPr>
        <w:ind w:left="924" w:hanging="281"/>
        <w:jc w:val="left"/>
      </w:pPr>
      <w:rPr>
        <w:rFonts w:hint="default" w:ascii="Cambria" w:hAnsi="Cambria" w:eastAsia="Cambria" w:cs="Cambria"/>
        <w:b/>
        <w:bCs/>
        <w:spacing w:val="0"/>
        <w:w w:val="100"/>
        <w:sz w:val="22"/>
        <w:szCs w:val="22"/>
        <w:lang w:val="hr-HR" w:eastAsia="en-US" w:bidi="ar-SA"/>
      </w:rPr>
    </w:lvl>
    <w:lvl w:ilvl="3">
      <w:numFmt w:val="bullet"/>
      <w:lvlText w:val="•"/>
      <w:lvlJc w:val="left"/>
      <w:pPr>
        <w:ind w:left="2868" w:hanging="281"/>
      </w:pPr>
      <w:rPr>
        <w:rFonts w:hint="default"/>
        <w:lang w:val="hr-HR" w:eastAsia="en-US" w:bidi="ar-SA"/>
      </w:rPr>
    </w:lvl>
    <w:lvl w:ilvl="4">
      <w:numFmt w:val="bullet"/>
      <w:lvlText w:val="•"/>
      <w:lvlJc w:val="left"/>
      <w:pPr>
        <w:ind w:left="3842" w:hanging="281"/>
      </w:pPr>
      <w:rPr>
        <w:rFonts w:hint="default"/>
        <w:lang w:val="hr-HR" w:eastAsia="en-US" w:bidi="ar-SA"/>
      </w:rPr>
    </w:lvl>
    <w:lvl w:ilvl="5">
      <w:numFmt w:val="bullet"/>
      <w:lvlText w:val="•"/>
      <w:lvlJc w:val="left"/>
      <w:pPr>
        <w:ind w:left="4816" w:hanging="281"/>
      </w:pPr>
      <w:rPr>
        <w:rFonts w:hint="default"/>
        <w:lang w:val="hr-HR" w:eastAsia="en-US" w:bidi="ar-SA"/>
      </w:rPr>
    </w:lvl>
    <w:lvl w:ilvl="6">
      <w:numFmt w:val="bullet"/>
      <w:lvlText w:val="•"/>
      <w:lvlJc w:val="left"/>
      <w:pPr>
        <w:ind w:left="5790" w:hanging="281"/>
      </w:pPr>
      <w:rPr>
        <w:rFonts w:hint="default"/>
        <w:lang w:val="hr-HR" w:eastAsia="en-US" w:bidi="ar-SA"/>
      </w:rPr>
    </w:lvl>
    <w:lvl w:ilvl="7">
      <w:numFmt w:val="bullet"/>
      <w:lvlText w:val="•"/>
      <w:lvlJc w:val="left"/>
      <w:pPr>
        <w:ind w:left="6764" w:hanging="281"/>
      </w:pPr>
      <w:rPr>
        <w:rFonts w:hint="default"/>
        <w:lang w:val="hr-HR" w:eastAsia="en-US" w:bidi="ar-SA"/>
      </w:rPr>
    </w:lvl>
    <w:lvl w:ilvl="8">
      <w:numFmt w:val="bullet"/>
      <w:lvlText w:val="•"/>
      <w:lvlJc w:val="left"/>
      <w:pPr>
        <w:ind w:left="7738" w:hanging="281"/>
      </w:pPr>
      <w:rPr>
        <w:rFonts w:hint="default"/>
        <w:lang w:val="hr-HR" w:eastAsia="en-US" w:bidi="ar-SA"/>
      </w:rPr>
    </w:lvl>
  </w:abstractNum>
  <w:abstractNum w:abstractNumId="9">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1">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2">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3">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4">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15">
    <w:nsid w:val="3ADF35B2"/>
    <w:multiLevelType w:val="hybridMultilevel"/>
    <w:tmpl w:val="03BC8D44"/>
    <w:lvl w:ilvl="0" w:tplc="F6BEA2CA">
      <w:start w:val="1"/>
      <w:numFmt w:val="decimal"/>
      <w:lvlText w:val="%1."/>
      <w:lvlJc w:val="left"/>
      <w:pPr>
        <w:ind w:left="936" w:hanging="348"/>
        <w:jc w:val="left"/>
      </w:pPr>
      <w:rPr>
        <w:rFonts w:hint="default" w:ascii="Cambria" w:hAnsi="Cambria" w:eastAsia="Cambria" w:cs="Cambria"/>
        <w:b/>
        <w:bCs/>
        <w:spacing w:val="0"/>
        <w:w w:val="100"/>
        <w:sz w:val="22"/>
        <w:szCs w:val="22"/>
        <w:lang w:val="hr-HR" w:eastAsia="en-US" w:bidi="ar-SA"/>
      </w:rPr>
    </w:lvl>
    <w:lvl w:ilvl="1" w:tplc="CF14AA5C">
      <w:numFmt w:val="bullet"/>
      <w:lvlText w:val="•"/>
      <w:lvlJc w:val="left"/>
      <w:pPr>
        <w:ind w:left="1814" w:hanging="348"/>
      </w:pPr>
      <w:rPr>
        <w:rFonts w:hint="default"/>
        <w:lang w:val="hr-HR" w:eastAsia="en-US" w:bidi="ar-SA"/>
      </w:rPr>
    </w:lvl>
    <w:lvl w:ilvl="2" w:tplc="FA122C6E">
      <w:numFmt w:val="bullet"/>
      <w:lvlText w:val="•"/>
      <w:lvlJc w:val="left"/>
      <w:pPr>
        <w:ind w:left="2689" w:hanging="348"/>
      </w:pPr>
      <w:rPr>
        <w:rFonts w:hint="default"/>
        <w:lang w:val="hr-HR" w:eastAsia="en-US" w:bidi="ar-SA"/>
      </w:rPr>
    </w:lvl>
    <w:lvl w:ilvl="3" w:tplc="FE882E82">
      <w:numFmt w:val="bullet"/>
      <w:lvlText w:val="•"/>
      <w:lvlJc w:val="left"/>
      <w:pPr>
        <w:ind w:left="3563" w:hanging="348"/>
      </w:pPr>
      <w:rPr>
        <w:rFonts w:hint="default"/>
        <w:lang w:val="hr-HR" w:eastAsia="en-US" w:bidi="ar-SA"/>
      </w:rPr>
    </w:lvl>
    <w:lvl w:ilvl="4" w:tplc="90AC816E">
      <w:numFmt w:val="bullet"/>
      <w:lvlText w:val="•"/>
      <w:lvlJc w:val="left"/>
      <w:pPr>
        <w:ind w:left="4438" w:hanging="348"/>
      </w:pPr>
      <w:rPr>
        <w:rFonts w:hint="default"/>
        <w:lang w:val="hr-HR" w:eastAsia="en-US" w:bidi="ar-SA"/>
      </w:rPr>
    </w:lvl>
    <w:lvl w:ilvl="5" w:tplc="FED2481E">
      <w:numFmt w:val="bullet"/>
      <w:lvlText w:val="•"/>
      <w:lvlJc w:val="left"/>
      <w:pPr>
        <w:ind w:left="5313" w:hanging="348"/>
      </w:pPr>
      <w:rPr>
        <w:rFonts w:hint="default"/>
        <w:lang w:val="hr-HR" w:eastAsia="en-US" w:bidi="ar-SA"/>
      </w:rPr>
    </w:lvl>
    <w:lvl w:ilvl="6" w:tplc="32A41F5E">
      <w:numFmt w:val="bullet"/>
      <w:lvlText w:val="•"/>
      <w:lvlJc w:val="left"/>
      <w:pPr>
        <w:ind w:left="6187" w:hanging="348"/>
      </w:pPr>
      <w:rPr>
        <w:rFonts w:hint="default"/>
        <w:lang w:val="hr-HR" w:eastAsia="en-US" w:bidi="ar-SA"/>
      </w:rPr>
    </w:lvl>
    <w:lvl w:ilvl="7" w:tplc="CA4446F4">
      <w:numFmt w:val="bullet"/>
      <w:lvlText w:val="•"/>
      <w:lvlJc w:val="left"/>
      <w:pPr>
        <w:ind w:left="7062" w:hanging="348"/>
      </w:pPr>
      <w:rPr>
        <w:rFonts w:hint="default"/>
        <w:lang w:val="hr-HR" w:eastAsia="en-US" w:bidi="ar-SA"/>
      </w:rPr>
    </w:lvl>
    <w:lvl w:ilvl="8" w:tplc="76704566">
      <w:numFmt w:val="bullet"/>
      <w:lvlText w:val="•"/>
      <w:lvlJc w:val="left"/>
      <w:pPr>
        <w:ind w:left="7937" w:hanging="348"/>
      </w:pPr>
      <w:rPr>
        <w:rFonts w:hint="default"/>
        <w:lang w:val="hr-HR" w:eastAsia="en-US" w:bidi="ar-SA"/>
      </w:rPr>
    </w:lvl>
  </w:abstractNum>
  <w:abstractNum w:abstractNumId="16">
    <w:nsid w:val="3C2F1EA6"/>
    <w:multiLevelType w:val="hybridMultilevel"/>
    <w:tmpl w:val="DDBC26EE"/>
    <w:lvl w:ilvl="0" w:tplc="E76A5B8A">
      <w:numFmt w:val="bullet"/>
      <w:lvlText w:val="-"/>
      <w:lvlJc w:val="left"/>
      <w:pPr>
        <w:ind w:left="216" w:hanging="226"/>
      </w:pPr>
      <w:rPr>
        <w:rFonts w:hint="default" w:ascii="Cambria" w:hAnsi="Cambria" w:eastAsia="Cambria" w:cs="Cambria"/>
        <w:w w:val="100"/>
        <w:sz w:val="22"/>
        <w:szCs w:val="22"/>
        <w:lang w:val="hr-HR" w:eastAsia="en-US" w:bidi="ar-SA"/>
      </w:rPr>
    </w:lvl>
    <w:lvl w:ilvl="1" w:tplc="58424304">
      <w:numFmt w:val="bullet"/>
      <w:lvlText w:val="•"/>
      <w:lvlJc w:val="left"/>
      <w:pPr>
        <w:ind w:left="1166" w:hanging="226"/>
      </w:pPr>
      <w:rPr>
        <w:rFonts w:hint="default"/>
        <w:lang w:val="hr-HR" w:eastAsia="en-US" w:bidi="ar-SA"/>
      </w:rPr>
    </w:lvl>
    <w:lvl w:ilvl="2" w:tplc="800A895C">
      <w:numFmt w:val="bullet"/>
      <w:lvlText w:val="•"/>
      <w:lvlJc w:val="left"/>
      <w:pPr>
        <w:ind w:left="2113" w:hanging="226"/>
      </w:pPr>
      <w:rPr>
        <w:rFonts w:hint="default"/>
        <w:lang w:val="hr-HR" w:eastAsia="en-US" w:bidi="ar-SA"/>
      </w:rPr>
    </w:lvl>
    <w:lvl w:ilvl="3" w:tplc="3252F3D6">
      <w:numFmt w:val="bullet"/>
      <w:lvlText w:val="•"/>
      <w:lvlJc w:val="left"/>
      <w:pPr>
        <w:ind w:left="3059" w:hanging="226"/>
      </w:pPr>
      <w:rPr>
        <w:rFonts w:hint="default"/>
        <w:lang w:val="hr-HR" w:eastAsia="en-US" w:bidi="ar-SA"/>
      </w:rPr>
    </w:lvl>
    <w:lvl w:ilvl="4" w:tplc="19CABBF0">
      <w:numFmt w:val="bullet"/>
      <w:lvlText w:val="•"/>
      <w:lvlJc w:val="left"/>
      <w:pPr>
        <w:ind w:left="4006" w:hanging="226"/>
      </w:pPr>
      <w:rPr>
        <w:rFonts w:hint="default"/>
        <w:lang w:val="hr-HR" w:eastAsia="en-US" w:bidi="ar-SA"/>
      </w:rPr>
    </w:lvl>
    <w:lvl w:ilvl="5" w:tplc="93E08984">
      <w:numFmt w:val="bullet"/>
      <w:lvlText w:val="•"/>
      <w:lvlJc w:val="left"/>
      <w:pPr>
        <w:ind w:left="4953" w:hanging="226"/>
      </w:pPr>
      <w:rPr>
        <w:rFonts w:hint="default"/>
        <w:lang w:val="hr-HR" w:eastAsia="en-US" w:bidi="ar-SA"/>
      </w:rPr>
    </w:lvl>
    <w:lvl w:ilvl="6" w:tplc="F3582062">
      <w:numFmt w:val="bullet"/>
      <w:lvlText w:val="•"/>
      <w:lvlJc w:val="left"/>
      <w:pPr>
        <w:ind w:left="5899" w:hanging="226"/>
      </w:pPr>
      <w:rPr>
        <w:rFonts w:hint="default"/>
        <w:lang w:val="hr-HR" w:eastAsia="en-US" w:bidi="ar-SA"/>
      </w:rPr>
    </w:lvl>
    <w:lvl w:ilvl="7" w:tplc="9A2AD054">
      <w:numFmt w:val="bullet"/>
      <w:lvlText w:val="•"/>
      <w:lvlJc w:val="left"/>
      <w:pPr>
        <w:ind w:left="6846" w:hanging="226"/>
      </w:pPr>
      <w:rPr>
        <w:rFonts w:hint="default"/>
        <w:lang w:val="hr-HR" w:eastAsia="en-US" w:bidi="ar-SA"/>
      </w:rPr>
    </w:lvl>
    <w:lvl w:ilvl="8" w:tplc="C7386B58">
      <w:numFmt w:val="bullet"/>
      <w:lvlText w:val="•"/>
      <w:lvlJc w:val="left"/>
      <w:pPr>
        <w:ind w:left="7793" w:hanging="226"/>
      </w:pPr>
      <w:rPr>
        <w:rFonts w:hint="default"/>
        <w:lang w:val="hr-HR" w:eastAsia="en-US" w:bidi="ar-SA"/>
      </w:rPr>
    </w:lvl>
  </w:abstractNum>
  <w:abstractNum w:abstractNumId="17">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18">
    <w:nsid w:val="4AA26F7C"/>
    <w:multiLevelType w:val="hybridMultilevel"/>
    <w:tmpl w:val="6046F5DA"/>
    <w:lvl w:ilvl="0" w:tplc="4FA4B65E">
      <w:start w:val="1"/>
      <w:numFmt w:val="decimal"/>
      <w:lvlText w:val="%1."/>
      <w:lvlJc w:val="left"/>
      <w:pPr>
        <w:ind w:left="446" w:hanging="231"/>
        <w:jc w:val="left"/>
      </w:pPr>
      <w:rPr>
        <w:rFonts w:hint="default" w:ascii="Cambria" w:hAnsi="Cambria" w:eastAsia="Cambria" w:cs="Cambria"/>
        <w:b/>
        <w:bCs/>
        <w:spacing w:val="0"/>
        <w:w w:val="100"/>
        <w:sz w:val="22"/>
        <w:szCs w:val="22"/>
        <w:lang w:val="hr-HR" w:eastAsia="en-US" w:bidi="ar-SA"/>
      </w:rPr>
    </w:lvl>
    <w:lvl w:ilvl="1" w:tplc="C33666DC">
      <w:numFmt w:val="bullet"/>
      <w:lvlText w:val="•"/>
      <w:lvlJc w:val="left"/>
      <w:pPr>
        <w:ind w:left="1364" w:hanging="231"/>
      </w:pPr>
      <w:rPr>
        <w:rFonts w:hint="default"/>
        <w:lang w:val="hr-HR" w:eastAsia="en-US" w:bidi="ar-SA"/>
      </w:rPr>
    </w:lvl>
    <w:lvl w:ilvl="2" w:tplc="7C90071A">
      <w:numFmt w:val="bullet"/>
      <w:lvlText w:val="•"/>
      <w:lvlJc w:val="left"/>
      <w:pPr>
        <w:ind w:left="2289" w:hanging="231"/>
      </w:pPr>
      <w:rPr>
        <w:rFonts w:hint="default"/>
        <w:lang w:val="hr-HR" w:eastAsia="en-US" w:bidi="ar-SA"/>
      </w:rPr>
    </w:lvl>
    <w:lvl w:ilvl="3" w:tplc="C8B41FBA">
      <w:numFmt w:val="bullet"/>
      <w:lvlText w:val="•"/>
      <w:lvlJc w:val="left"/>
      <w:pPr>
        <w:ind w:left="3213" w:hanging="231"/>
      </w:pPr>
      <w:rPr>
        <w:rFonts w:hint="default"/>
        <w:lang w:val="hr-HR" w:eastAsia="en-US" w:bidi="ar-SA"/>
      </w:rPr>
    </w:lvl>
    <w:lvl w:ilvl="4" w:tplc="AA16B586">
      <w:numFmt w:val="bullet"/>
      <w:lvlText w:val="•"/>
      <w:lvlJc w:val="left"/>
      <w:pPr>
        <w:ind w:left="4138" w:hanging="231"/>
      </w:pPr>
      <w:rPr>
        <w:rFonts w:hint="default"/>
        <w:lang w:val="hr-HR" w:eastAsia="en-US" w:bidi="ar-SA"/>
      </w:rPr>
    </w:lvl>
    <w:lvl w:ilvl="5" w:tplc="7280FACA">
      <w:numFmt w:val="bullet"/>
      <w:lvlText w:val="•"/>
      <w:lvlJc w:val="left"/>
      <w:pPr>
        <w:ind w:left="5063" w:hanging="231"/>
      </w:pPr>
      <w:rPr>
        <w:rFonts w:hint="default"/>
        <w:lang w:val="hr-HR" w:eastAsia="en-US" w:bidi="ar-SA"/>
      </w:rPr>
    </w:lvl>
    <w:lvl w:ilvl="6" w:tplc="DBF83664">
      <w:numFmt w:val="bullet"/>
      <w:lvlText w:val="•"/>
      <w:lvlJc w:val="left"/>
      <w:pPr>
        <w:ind w:left="5987" w:hanging="231"/>
      </w:pPr>
      <w:rPr>
        <w:rFonts w:hint="default"/>
        <w:lang w:val="hr-HR" w:eastAsia="en-US" w:bidi="ar-SA"/>
      </w:rPr>
    </w:lvl>
    <w:lvl w:ilvl="7" w:tplc="04E0836E">
      <w:numFmt w:val="bullet"/>
      <w:lvlText w:val="•"/>
      <w:lvlJc w:val="left"/>
      <w:pPr>
        <w:ind w:left="6912" w:hanging="231"/>
      </w:pPr>
      <w:rPr>
        <w:rFonts w:hint="default"/>
        <w:lang w:val="hr-HR" w:eastAsia="en-US" w:bidi="ar-SA"/>
      </w:rPr>
    </w:lvl>
    <w:lvl w:ilvl="8" w:tplc="B38225C2">
      <w:numFmt w:val="bullet"/>
      <w:lvlText w:val="•"/>
      <w:lvlJc w:val="left"/>
      <w:pPr>
        <w:ind w:left="7837" w:hanging="231"/>
      </w:pPr>
      <w:rPr>
        <w:rFonts w:hint="default"/>
        <w:lang w:val="hr-HR" w:eastAsia="en-US" w:bidi="ar-SA"/>
      </w:rPr>
    </w:lvl>
  </w:abstractNum>
  <w:abstractNum w:abstractNumId="19">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20">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21">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6136CAB"/>
    <w:multiLevelType w:val="hybridMultilevel"/>
    <w:tmpl w:val="5FE0970E"/>
    <w:lvl w:ilvl="0" w:tplc="88467E82">
      <w:numFmt w:val="bullet"/>
      <w:lvlText w:val=""/>
      <w:lvlJc w:val="left"/>
      <w:pPr>
        <w:ind w:left="576" w:hanging="360"/>
      </w:pPr>
      <w:rPr>
        <w:rFonts w:hint="default" w:ascii="Symbol" w:hAnsi="Symbol" w:eastAsia="Symbol" w:cs="Symbol"/>
        <w:w w:val="100"/>
        <w:sz w:val="22"/>
        <w:szCs w:val="22"/>
        <w:lang w:val="hr-HR" w:eastAsia="en-US" w:bidi="ar-SA"/>
      </w:rPr>
    </w:lvl>
    <w:lvl w:ilvl="1" w:tplc="B882EA20">
      <w:numFmt w:val="bullet"/>
      <w:lvlText w:val="•"/>
      <w:lvlJc w:val="left"/>
      <w:pPr>
        <w:ind w:left="1490" w:hanging="360"/>
      </w:pPr>
      <w:rPr>
        <w:rFonts w:hint="default"/>
        <w:lang w:val="hr-HR" w:eastAsia="en-US" w:bidi="ar-SA"/>
      </w:rPr>
    </w:lvl>
    <w:lvl w:ilvl="2" w:tplc="90382D38">
      <w:numFmt w:val="bullet"/>
      <w:lvlText w:val="•"/>
      <w:lvlJc w:val="left"/>
      <w:pPr>
        <w:ind w:left="2401" w:hanging="360"/>
      </w:pPr>
      <w:rPr>
        <w:rFonts w:hint="default"/>
        <w:lang w:val="hr-HR" w:eastAsia="en-US" w:bidi="ar-SA"/>
      </w:rPr>
    </w:lvl>
    <w:lvl w:ilvl="3" w:tplc="26469F40">
      <w:numFmt w:val="bullet"/>
      <w:lvlText w:val="•"/>
      <w:lvlJc w:val="left"/>
      <w:pPr>
        <w:ind w:left="3311" w:hanging="360"/>
      </w:pPr>
      <w:rPr>
        <w:rFonts w:hint="default"/>
        <w:lang w:val="hr-HR" w:eastAsia="en-US" w:bidi="ar-SA"/>
      </w:rPr>
    </w:lvl>
    <w:lvl w:ilvl="4" w:tplc="EFC290FA">
      <w:numFmt w:val="bullet"/>
      <w:lvlText w:val="•"/>
      <w:lvlJc w:val="left"/>
      <w:pPr>
        <w:ind w:left="4222" w:hanging="360"/>
      </w:pPr>
      <w:rPr>
        <w:rFonts w:hint="default"/>
        <w:lang w:val="hr-HR" w:eastAsia="en-US" w:bidi="ar-SA"/>
      </w:rPr>
    </w:lvl>
    <w:lvl w:ilvl="5" w:tplc="6F6285EC">
      <w:numFmt w:val="bullet"/>
      <w:lvlText w:val="•"/>
      <w:lvlJc w:val="left"/>
      <w:pPr>
        <w:ind w:left="5133" w:hanging="360"/>
      </w:pPr>
      <w:rPr>
        <w:rFonts w:hint="default"/>
        <w:lang w:val="hr-HR" w:eastAsia="en-US" w:bidi="ar-SA"/>
      </w:rPr>
    </w:lvl>
    <w:lvl w:ilvl="6" w:tplc="49F8432C">
      <w:numFmt w:val="bullet"/>
      <w:lvlText w:val="•"/>
      <w:lvlJc w:val="left"/>
      <w:pPr>
        <w:ind w:left="6043" w:hanging="360"/>
      </w:pPr>
      <w:rPr>
        <w:rFonts w:hint="default"/>
        <w:lang w:val="hr-HR" w:eastAsia="en-US" w:bidi="ar-SA"/>
      </w:rPr>
    </w:lvl>
    <w:lvl w:ilvl="7" w:tplc="842AB6AA">
      <w:numFmt w:val="bullet"/>
      <w:lvlText w:val="•"/>
      <w:lvlJc w:val="left"/>
      <w:pPr>
        <w:ind w:left="6954" w:hanging="360"/>
      </w:pPr>
      <w:rPr>
        <w:rFonts w:hint="default"/>
        <w:lang w:val="hr-HR" w:eastAsia="en-US" w:bidi="ar-SA"/>
      </w:rPr>
    </w:lvl>
    <w:lvl w:ilvl="8" w:tplc="301C1FD6">
      <w:numFmt w:val="bullet"/>
      <w:lvlText w:val="•"/>
      <w:lvlJc w:val="left"/>
      <w:pPr>
        <w:ind w:left="7865" w:hanging="360"/>
      </w:pPr>
      <w:rPr>
        <w:rFonts w:hint="default"/>
        <w:lang w:val="hr-HR" w:eastAsia="en-US" w:bidi="ar-SA"/>
      </w:rPr>
    </w:lvl>
  </w:abstractNum>
  <w:abstractNum w:abstractNumId="23">
    <w:nsid w:val="580745DA"/>
    <w:multiLevelType w:val="hybridMultilevel"/>
    <w:tmpl w:val="E0AEF714"/>
    <w:lvl w:ilvl="0" w:tplc="3ABCAE82">
      <w:start w:val="1"/>
      <w:numFmt w:val="upperRoman"/>
      <w:lvlText w:val="%1."/>
      <w:lvlJc w:val="left"/>
      <w:pPr>
        <w:ind w:left="439" w:hanging="224"/>
        <w:jc w:val="left"/>
      </w:pPr>
      <w:rPr>
        <w:rFonts w:hint="default" w:ascii="Arial" w:hAnsi="Arial" w:eastAsia="Cambria" w:cs="Arial"/>
        <w:b w:val="false"/>
        <w:bCs/>
        <w:w w:val="100"/>
        <w:sz w:val="24"/>
        <w:szCs w:val="24"/>
        <w:lang w:val="hr-HR" w:eastAsia="en-US" w:bidi="ar-SA"/>
      </w:rPr>
    </w:lvl>
    <w:lvl w:ilvl="1" w:tplc="9D904520">
      <w:start w:val="1"/>
      <w:numFmt w:val="decimal"/>
      <w:lvlText w:val="%2."/>
      <w:lvlJc w:val="left"/>
      <w:pPr>
        <w:ind w:left="924" w:hanging="348"/>
        <w:jc w:val="right"/>
      </w:pPr>
      <w:rPr>
        <w:rFonts w:hint="default" w:ascii="Cambria" w:hAnsi="Cambria" w:eastAsia="Cambria" w:cs="Cambria"/>
        <w:b/>
        <w:bCs/>
        <w:spacing w:val="0"/>
        <w:w w:val="100"/>
        <w:sz w:val="22"/>
        <w:szCs w:val="22"/>
        <w:lang w:val="hr-HR" w:eastAsia="en-US" w:bidi="ar-SA"/>
      </w:rPr>
    </w:lvl>
    <w:lvl w:ilvl="2" w:tplc="4FC0EC10">
      <w:start w:val="1"/>
      <w:numFmt w:val="decimal"/>
      <w:lvlText w:val="%3."/>
      <w:lvlJc w:val="left"/>
      <w:pPr>
        <w:ind w:left="1284" w:hanging="360"/>
        <w:jc w:val="left"/>
      </w:pPr>
      <w:rPr>
        <w:rFonts w:hint="default" w:ascii="Cambria" w:hAnsi="Cambria" w:eastAsia="Cambria" w:cs="Cambria"/>
        <w:w w:val="100"/>
        <w:sz w:val="22"/>
        <w:szCs w:val="22"/>
        <w:lang w:val="hr-HR" w:eastAsia="en-US" w:bidi="ar-SA"/>
      </w:rPr>
    </w:lvl>
    <w:lvl w:ilvl="3" w:tplc="E6B44202">
      <w:numFmt w:val="bullet"/>
      <w:lvlText w:val="•"/>
      <w:lvlJc w:val="left"/>
      <w:pPr>
        <w:ind w:left="2330" w:hanging="360"/>
      </w:pPr>
      <w:rPr>
        <w:rFonts w:hint="default"/>
        <w:lang w:val="hr-HR" w:eastAsia="en-US" w:bidi="ar-SA"/>
      </w:rPr>
    </w:lvl>
    <w:lvl w:ilvl="4" w:tplc="B5AC0A72">
      <w:numFmt w:val="bullet"/>
      <w:lvlText w:val="•"/>
      <w:lvlJc w:val="left"/>
      <w:pPr>
        <w:ind w:left="3381" w:hanging="360"/>
      </w:pPr>
      <w:rPr>
        <w:rFonts w:hint="default"/>
        <w:lang w:val="hr-HR" w:eastAsia="en-US" w:bidi="ar-SA"/>
      </w:rPr>
    </w:lvl>
    <w:lvl w:ilvl="5" w:tplc="F0BAAB36">
      <w:numFmt w:val="bullet"/>
      <w:lvlText w:val="•"/>
      <w:lvlJc w:val="left"/>
      <w:pPr>
        <w:ind w:left="4432" w:hanging="360"/>
      </w:pPr>
      <w:rPr>
        <w:rFonts w:hint="default"/>
        <w:lang w:val="hr-HR" w:eastAsia="en-US" w:bidi="ar-SA"/>
      </w:rPr>
    </w:lvl>
    <w:lvl w:ilvl="6" w:tplc="C85ADA8C">
      <w:numFmt w:val="bullet"/>
      <w:lvlText w:val="•"/>
      <w:lvlJc w:val="left"/>
      <w:pPr>
        <w:ind w:left="5483" w:hanging="360"/>
      </w:pPr>
      <w:rPr>
        <w:rFonts w:hint="default"/>
        <w:lang w:val="hr-HR" w:eastAsia="en-US" w:bidi="ar-SA"/>
      </w:rPr>
    </w:lvl>
    <w:lvl w:ilvl="7" w:tplc="D918F894">
      <w:numFmt w:val="bullet"/>
      <w:lvlText w:val="•"/>
      <w:lvlJc w:val="left"/>
      <w:pPr>
        <w:ind w:left="6534" w:hanging="360"/>
      </w:pPr>
      <w:rPr>
        <w:rFonts w:hint="default"/>
        <w:lang w:val="hr-HR" w:eastAsia="en-US" w:bidi="ar-SA"/>
      </w:rPr>
    </w:lvl>
    <w:lvl w:ilvl="8" w:tplc="FCD6518E">
      <w:numFmt w:val="bullet"/>
      <w:lvlText w:val="•"/>
      <w:lvlJc w:val="left"/>
      <w:pPr>
        <w:ind w:left="7584" w:hanging="360"/>
      </w:pPr>
      <w:rPr>
        <w:rFonts w:hint="default"/>
        <w:lang w:val="hr-HR" w:eastAsia="en-US" w:bidi="ar-SA"/>
      </w:rPr>
    </w:lvl>
  </w:abstractNum>
  <w:abstractNum w:abstractNumId="24">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25">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26">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27">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28">
    <w:nsid w:val="687B7ACA"/>
    <w:multiLevelType w:val="hybridMultilevel"/>
    <w:tmpl w:val="D6EA7ED0"/>
    <w:lvl w:ilvl="0" w:tplc="81749E88">
      <w:numFmt w:val="bullet"/>
      <w:lvlText w:val="-"/>
      <w:lvlJc w:val="left"/>
      <w:pPr>
        <w:ind w:left="108" w:hanging="123"/>
      </w:pPr>
      <w:rPr>
        <w:rFonts w:hint="default" w:ascii="Cambria" w:hAnsi="Cambria" w:eastAsia="Cambria" w:cs="Cambria"/>
        <w:w w:val="100"/>
        <w:sz w:val="22"/>
        <w:szCs w:val="22"/>
        <w:lang w:val="hr-HR" w:eastAsia="en-US" w:bidi="ar-SA"/>
      </w:rPr>
    </w:lvl>
    <w:lvl w:ilvl="1" w:tplc="3C669318">
      <w:numFmt w:val="bullet"/>
      <w:lvlText w:val="•"/>
      <w:lvlJc w:val="left"/>
      <w:pPr>
        <w:ind w:left="633" w:hanging="123"/>
      </w:pPr>
      <w:rPr>
        <w:rFonts w:hint="default"/>
        <w:lang w:val="hr-HR" w:eastAsia="en-US" w:bidi="ar-SA"/>
      </w:rPr>
    </w:lvl>
    <w:lvl w:ilvl="2" w:tplc="A786662E">
      <w:numFmt w:val="bullet"/>
      <w:lvlText w:val="•"/>
      <w:lvlJc w:val="left"/>
      <w:pPr>
        <w:ind w:left="1167" w:hanging="123"/>
      </w:pPr>
      <w:rPr>
        <w:rFonts w:hint="default"/>
        <w:lang w:val="hr-HR" w:eastAsia="en-US" w:bidi="ar-SA"/>
      </w:rPr>
    </w:lvl>
    <w:lvl w:ilvl="3" w:tplc="4B382B78">
      <w:numFmt w:val="bullet"/>
      <w:lvlText w:val="•"/>
      <w:lvlJc w:val="left"/>
      <w:pPr>
        <w:ind w:left="1700" w:hanging="123"/>
      </w:pPr>
      <w:rPr>
        <w:rFonts w:hint="default"/>
        <w:lang w:val="hr-HR" w:eastAsia="en-US" w:bidi="ar-SA"/>
      </w:rPr>
    </w:lvl>
    <w:lvl w:ilvl="4" w:tplc="0906ADAC">
      <w:numFmt w:val="bullet"/>
      <w:lvlText w:val="•"/>
      <w:lvlJc w:val="left"/>
      <w:pPr>
        <w:ind w:left="2234" w:hanging="123"/>
      </w:pPr>
      <w:rPr>
        <w:rFonts w:hint="default"/>
        <w:lang w:val="hr-HR" w:eastAsia="en-US" w:bidi="ar-SA"/>
      </w:rPr>
    </w:lvl>
    <w:lvl w:ilvl="5" w:tplc="46360274">
      <w:numFmt w:val="bullet"/>
      <w:lvlText w:val="•"/>
      <w:lvlJc w:val="left"/>
      <w:pPr>
        <w:ind w:left="2768" w:hanging="123"/>
      </w:pPr>
      <w:rPr>
        <w:rFonts w:hint="default"/>
        <w:lang w:val="hr-HR" w:eastAsia="en-US" w:bidi="ar-SA"/>
      </w:rPr>
    </w:lvl>
    <w:lvl w:ilvl="6" w:tplc="9162FE8C">
      <w:numFmt w:val="bullet"/>
      <w:lvlText w:val="•"/>
      <w:lvlJc w:val="left"/>
      <w:pPr>
        <w:ind w:left="3301" w:hanging="123"/>
      </w:pPr>
      <w:rPr>
        <w:rFonts w:hint="default"/>
        <w:lang w:val="hr-HR" w:eastAsia="en-US" w:bidi="ar-SA"/>
      </w:rPr>
    </w:lvl>
    <w:lvl w:ilvl="7" w:tplc="D274357C">
      <w:numFmt w:val="bullet"/>
      <w:lvlText w:val="•"/>
      <w:lvlJc w:val="left"/>
      <w:pPr>
        <w:ind w:left="3835" w:hanging="123"/>
      </w:pPr>
      <w:rPr>
        <w:rFonts w:hint="default"/>
        <w:lang w:val="hr-HR" w:eastAsia="en-US" w:bidi="ar-SA"/>
      </w:rPr>
    </w:lvl>
    <w:lvl w:ilvl="8" w:tplc="4482A7AC">
      <w:numFmt w:val="bullet"/>
      <w:lvlText w:val="•"/>
      <w:lvlJc w:val="left"/>
      <w:pPr>
        <w:ind w:left="4368" w:hanging="123"/>
      </w:pPr>
      <w:rPr>
        <w:rFonts w:hint="default"/>
        <w:lang w:val="hr-HR" w:eastAsia="en-US" w:bidi="ar-SA"/>
      </w:rPr>
    </w:lvl>
  </w:abstractNum>
  <w:abstractNum w:abstractNumId="29">
    <w:nsid w:val="6C53763B"/>
    <w:multiLevelType w:val="hybridMultilevel"/>
    <w:tmpl w:val="03BC8D44"/>
    <w:lvl w:ilvl="0" w:tplc="F6BEA2CA">
      <w:start w:val="1"/>
      <w:numFmt w:val="decimal"/>
      <w:lvlText w:val="%1."/>
      <w:lvlJc w:val="left"/>
      <w:pPr>
        <w:ind w:left="936" w:hanging="348"/>
        <w:jc w:val="left"/>
      </w:pPr>
      <w:rPr>
        <w:rFonts w:hint="default" w:ascii="Cambria" w:hAnsi="Cambria" w:eastAsia="Cambria" w:cs="Cambria"/>
        <w:b/>
        <w:bCs/>
        <w:spacing w:val="0"/>
        <w:w w:val="100"/>
        <w:sz w:val="22"/>
        <w:szCs w:val="22"/>
        <w:lang w:val="hr-HR" w:eastAsia="en-US" w:bidi="ar-SA"/>
      </w:rPr>
    </w:lvl>
    <w:lvl w:ilvl="1" w:tplc="CF14AA5C">
      <w:numFmt w:val="bullet"/>
      <w:lvlText w:val="•"/>
      <w:lvlJc w:val="left"/>
      <w:pPr>
        <w:ind w:left="1814" w:hanging="348"/>
      </w:pPr>
      <w:rPr>
        <w:rFonts w:hint="default"/>
        <w:lang w:val="hr-HR" w:eastAsia="en-US" w:bidi="ar-SA"/>
      </w:rPr>
    </w:lvl>
    <w:lvl w:ilvl="2" w:tplc="FA122C6E">
      <w:numFmt w:val="bullet"/>
      <w:lvlText w:val="•"/>
      <w:lvlJc w:val="left"/>
      <w:pPr>
        <w:ind w:left="2689" w:hanging="348"/>
      </w:pPr>
      <w:rPr>
        <w:rFonts w:hint="default"/>
        <w:lang w:val="hr-HR" w:eastAsia="en-US" w:bidi="ar-SA"/>
      </w:rPr>
    </w:lvl>
    <w:lvl w:ilvl="3" w:tplc="FE882E82">
      <w:numFmt w:val="bullet"/>
      <w:lvlText w:val="•"/>
      <w:lvlJc w:val="left"/>
      <w:pPr>
        <w:ind w:left="3563" w:hanging="348"/>
      </w:pPr>
      <w:rPr>
        <w:rFonts w:hint="default"/>
        <w:lang w:val="hr-HR" w:eastAsia="en-US" w:bidi="ar-SA"/>
      </w:rPr>
    </w:lvl>
    <w:lvl w:ilvl="4" w:tplc="90AC816E">
      <w:numFmt w:val="bullet"/>
      <w:lvlText w:val="•"/>
      <w:lvlJc w:val="left"/>
      <w:pPr>
        <w:ind w:left="4438" w:hanging="348"/>
      </w:pPr>
      <w:rPr>
        <w:rFonts w:hint="default"/>
        <w:lang w:val="hr-HR" w:eastAsia="en-US" w:bidi="ar-SA"/>
      </w:rPr>
    </w:lvl>
    <w:lvl w:ilvl="5" w:tplc="FED2481E">
      <w:numFmt w:val="bullet"/>
      <w:lvlText w:val="•"/>
      <w:lvlJc w:val="left"/>
      <w:pPr>
        <w:ind w:left="5313" w:hanging="348"/>
      </w:pPr>
      <w:rPr>
        <w:rFonts w:hint="default"/>
        <w:lang w:val="hr-HR" w:eastAsia="en-US" w:bidi="ar-SA"/>
      </w:rPr>
    </w:lvl>
    <w:lvl w:ilvl="6" w:tplc="32A41F5E">
      <w:numFmt w:val="bullet"/>
      <w:lvlText w:val="•"/>
      <w:lvlJc w:val="left"/>
      <w:pPr>
        <w:ind w:left="6187" w:hanging="348"/>
      </w:pPr>
      <w:rPr>
        <w:rFonts w:hint="default"/>
        <w:lang w:val="hr-HR" w:eastAsia="en-US" w:bidi="ar-SA"/>
      </w:rPr>
    </w:lvl>
    <w:lvl w:ilvl="7" w:tplc="CA4446F4">
      <w:numFmt w:val="bullet"/>
      <w:lvlText w:val="•"/>
      <w:lvlJc w:val="left"/>
      <w:pPr>
        <w:ind w:left="7062" w:hanging="348"/>
      </w:pPr>
      <w:rPr>
        <w:rFonts w:hint="default"/>
        <w:lang w:val="hr-HR" w:eastAsia="en-US" w:bidi="ar-SA"/>
      </w:rPr>
    </w:lvl>
    <w:lvl w:ilvl="8" w:tplc="76704566">
      <w:numFmt w:val="bullet"/>
      <w:lvlText w:val="•"/>
      <w:lvlJc w:val="left"/>
      <w:pPr>
        <w:ind w:left="7937" w:hanging="348"/>
      </w:pPr>
      <w:rPr>
        <w:rFonts w:hint="default"/>
        <w:lang w:val="hr-HR" w:eastAsia="en-US" w:bidi="ar-SA"/>
      </w:rPr>
    </w:lvl>
  </w:abstractNum>
  <w:abstractNum w:abstractNumId="30">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32">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33">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34">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26"/>
  </w:num>
  <w:num w:numId="2">
    <w:abstractNumId w:val="10"/>
  </w:num>
  <w:num w:numId="3">
    <w:abstractNumId w:val="33"/>
  </w:num>
  <w:num w:numId="4">
    <w:abstractNumId w:val="17"/>
  </w:num>
  <w:num w:numId="5">
    <w:abstractNumId w:val="30"/>
  </w:num>
  <w:num w:numId="6">
    <w:abstractNumId w:val="21"/>
  </w:num>
  <w:num w:numId="7">
    <w:abstractNumId w:val="34"/>
  </w:num>
  <w:num w:numId="8">
    <w:abstractNumId w:val="27"/>
  </w:num>
  <w:num w:numId="9">
    <w:abstractNumId w:val="31"/>
  </w:num>
  <w:num w:numId="10">
    <w:abstractNumId w:val="24"/>
  </w:num>
  <w:num w:numId="11">
    <w:abstractNumId w:val="19"/>
  </w:num>
  <w:num w:numId="12">
    <w:abstractNumId w:val="12"/>
  </w:num>
  <w:num w:numId="13">
    <w:abstractNumId w:val="7"/>
  </w:num>
  <w:num w:numId="14">
    <w:abstractNumId w:val="9"/>
  </w:num>
  <w:num w:numId="15">
    <w:abstractNumId w:val="14"/>
  </w:num>
  <w:num w:numId="16">
    <w:abstractNumId w:val="32"/>
  </w:num>
  <w:num w:numId="17">
    <w:abstractNumId w:val="13"/>
  </w:num>
  <w:num w:numId="18">
    <w:abstractNumId w:val="25"/>
  </w:num>
  <w:num w:numId="19">
    <w:abstractNumId w:val="20"/>
  </w:num>
  <w:num w:numId="20">
    <w:abstractNumId w:val="11"/>
  </w:num>
  <w:num w:numId="21">
    <w:abstractNumId w:val="29"/>
  </w:num>
  <w:num w:numId="22">
    <w:abstractNumId w:val="22"/>
  </w:num>
  <w:num w:numId="23">
    <w:abstractNumId w:val="18"/>
  </w:num>
  <w:num w:numId="24">
    <w:abstractNumId w:val="28"/>
  </w:num>
  <w:num w:numId="25">
    <w:abstractNumId w:val="8"/>
  </w:num>
  <w:num w:numId="26">
    <w:abstractNumId w:val="16"/>
  </w:num>
  <w:num w:numId="27">
    <w:abstractNumId w:val="23"/>
  </w:num>
  <w:num w:numId="28">
    <w:abstractNumId w:val="15"/>
  </w:num>
  <w:numIdMacAtCleanup w:val="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40964" v:ext="edit"/>
    <o:shapelayout v:ext="edit">
      <o:idmap data="40"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8694A"/>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C661F"/>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5DC"/>
    <w:rsid w:val="00145665"/>
    <w:rsid w:val="00146405"/>
    <w:rsid w:val="00150D16"/>
    <w:rsid w:val="00151B3D"/>
    <w:rsid w:val="00152098"/>
    <w:rsid w:val="00152E50"/>
    <w:rsid w:val="0015448A"/>
    <w:rsid w:val="00155D26"/>
    <w:rsid w:val="00155D9A"/>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366"/>
    <w:rsid w:val="001A75F4"/>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E7E93"/>
    <w:rsid w:val="001F13EE"/>
    <w:rsid w:val="001F173B"/>
    <w:rsid w:val="001F1A91"/>
    <w:rsid w:val="001F295C"/>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2FAD"/>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3D4"/>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4610"/>
    <w:rsid w:val="0065695B"/>
    <w:rsid w:val="00656AA9"/>
    <w:rsid w:val="00656BB7"/>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A4B"/>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2EC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2EA6"/>
    <w:rsid w:val="0086337E"/>
    <w:rsid w:val="00863763"/>
    <w:rsid w:val="00863A1D"/>
    <w:rsid w:val="00864E0D"/>
    <w:rsid w:val="00865EEC"/>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1641"/>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1798"/>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0952"/>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CAB"/>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870"/>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1BC9"/>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19C"/>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3E30"/>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3F26"/>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0E1"/>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64"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1.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3.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footer2.xml" Type="http://schemas.openxmlformats.org/officeDocument/2006/relationships/footer" Id="rId10"/><Relationship Target="styles.xml" Type="http://schemas.openxmlformats.org/officeDocument/2006/relationships/styles" Id="rId4"/><Relationship Target="footer1.xml" Type="http://schemas.openxmlformats.org/officeDocument/2006/relationships/footer"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3. listopada 2023.</izvorni_sadrzaj>
    <derivirana_varijabla naziv="DomainObject.StvarniPocetakDatum_1">3. listopada 2023.</derivirana_varijabla>
  </DomainObject.StvarniPocetakDatum>
  <DomainObject.StvarniZavrsetakDatum>
    <izvorni_sadrzaj>3. listopada 2023.</izvorni_sadrzaj>
    <derivirana_varijabla naziv="DomainObject.StvarniZavrsetakDatum_1">3. listopada 2023.</derivirana_varijabla>
  </DomainObject.StvarniZavrsetakDatum>
  <DomainObject.PlaniraniZavrsetakDatum>
    <izvorni_sadrzaj>3. listopada 2023.</izvorni_sadrzaj>
    <derivirana_varijabla naziv="DomainObject.PlaniraniZavrsetakDatum_1">3. listopada 2023.</derivirana_varijabla>
  </DomainObject.PlaniraniZavrsetakDatum>
  <DomainObject.PlaniraniPocetakDatum>
    <izvorni_sadrzaj>3. listopada 2023.</izvorni_sadrzaj>
    <derivirana_varijabla naziv="DomainObject.PlaniraniPocetakDatum_1">3. listopada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2023.</izvorni_sadrzaj>
    <derivirana_varijabla naziv="DomainObject.Zapisnik.DatumKreiranja_1">3. listopada 2023.</derivirana_varijabla>
  </DomainObject.Zapisnik.DatumKreiranja>
  <DomainObject.Zapisnik.ImovinskaKorist>
    <izvorni_sadrzaj/>
    <derivirana_varijabla naziv="DomainObject.Zapisnik.ImovinskaKorist_1"/>
  </DomainObject.Zapisnik.ImovinskaKorist>
  <DomainObject.Zapisnik.Oznaka>
    <izvorni_sadrzaj>St-2835/2022-19</izvorni_sadrzaj>
    <derivirana_varijabla naziv="DomainObject.Zapisnik.Oznaka_1">St-2835/2022-19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2835</izvorni_sadrzaj>
    <derivirana_varijabla naziv="DomainObject.Predmet.Broj_1">2835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2022.</izvorni_sadrzaj>
    <derivirana_varijabla naziv="DomainObject.Predmet.DatumOsnivanja_1">26.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St-2835/2022</izvorni_sadrzaj>
    <derivirana_varijabla naziv="DomainObject.Predmet.OznakaBroj_1">St-2835/2022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BOLAN PRODUCTION d.o.o.; BOLAN PRODUCTION d.o.o.</izvorni_sadrzaj>
    <derivirana_varijabla naziv="DomainObject.Predmet.ProtustrankaFormated_1">  BOLAN PRODUCTION d.o.o.; BOLAN PRODUCTION d.o.o.</derivirana_varijabla>
  </DomainObject.Predmet.ProtustrankaFormated>
  <DomainObject.Predmet.ProtustrankaFormatedOIB>
    <izvorni_sadrzaj>  BOLAN PRODUCTION d.o.o., OIB 83963253771; BOLAN PRODUCTION d.o.o., OIB 83963253771</izvorni_sadrzaj>
    <derivirana_varijabla naziv="DomainObject.Predmet.ProtustrankaFormatedOIB_1">  BOLAN PRODUCTION d.o.o., OIB 83963253771; BOLAN PRODUCTION d.o.o., OIB 83963253771</derivirana_varijabla>
  </DomainObject.Predmet.ProtustrankaFormatedOIB>
  <DomainObject.Predmet.ProtustrankaFormatedWithAdress>
    <izvorni_sadrzaj> BOLAN PRODUCTION d.o.o., Ulica Antuna Pavičića 2, 44430 Hrvatska Kostajnica; BOLAN PRODUCTION d.o.o., Ulica Antuna Pavičića 2, 44430 Hrvatska Kostajnica</izvorni_sadrzaj>
    <derivirana_varijabla naziv="DomainObject.Predmet.ProtustrankaFormatedWithAdress_1"> BOLAN PRODUCTION d.o.o., Ulica Antuna Pavičića 2, 44430 Hrvatska Kostajnica; BOLAN PRODUCTION d.o.o., Ulica Antuna Pavičića 2, 44430 Hrvatska Kostajnica</derivirana_varijabla>
  </DomainObject.Predmet.ProtustrankaFormatedWithAdress>
  <DomainObject.Predmet.ProtustrankaFormatedWithAdressOIB>
    <izvorni_sadrzaj> BOLAN PRODUCTION d.o.o., OIB 83963253771, Ulica Antuna Pavičića 2, 44430 Hrvatska Kostajnica; BOLAN PRODUCTION d.o.o., OIB 83963253771, Ulica Antuna Pavičića 2, 44430 Hrvatska Kostajnica</izvorni_sadrzaj>
    <derivirana_varijabla naziv="DomainObject.Predmet.ProtustrankaFormatedWithAdressOIB_1"> BOLAN PRODUCTION d.o.o., OIB 83963253771, Ulica Antuna Pavičića 2, 44430 Hrvatska Kostajnica; BOLAN PRODUCTION d.o.o., OIB 83963253771, Ulica Antuna Pavičića 2, 44430 Hrvatska Kostajnica</derivirana_varijabla>
  </DomainObject.Predmet.ProtustrankaFormatedWithAdressOIB>
  <DomainObject.Predmet.ProtustrankaWithAdress>
    <izvorni_sadrzaj>BOLAN PRODUCTION d.o.o. Ulica Antuna Pavičića 2, 44430 Hrvatska Kostajnica, BOLAN PRODUCTION d.o.o. Ulica Antuna Pavičića 2, 44430 Hrvatska Kostajnica</izvorni_sadrzaj>
    <derivirana_varijabla naziv="DomainObject.Predmet.ProtustrankaWithAdress_1">BOLAN PRODUCTION d.o.o. Ulica Antuna Pavičića 2, 44430 Hrvatska Kostajnica, BOLAN PRODUCTION d.o.o. Ulica Antuna Pavičića 2, 44430 Hrvatska Kostajnica</derivirana_varijabla>
  </DomainObject.Predmet.ProtustrankaWithAdress>
  <DomainObject.Predmet.ProtustrankaWithAdressOIB>
    <izvorni_sadrzaj>BOLAN PRODUCTION d.o.o., OIB 83963253771, Ulica Antuna Pavičića 2, 44430 Hrvatska Kostajnica, BOLAN PRODUCTION d.o.o., OIB 83963253771, Ulica Antuna Pavičića 2, 44430 Hrvatska Kostajnica</izvorni_sadrzaj>
    <derivirana_varijabla naziv="DomainObject.Predmet.ProtustrankaWithAdressOIB_1">BOLAN PRODUCTION d.o.o., OIB 83963253771, Ulica Antuna Pavičića 2, 44430 Hrvatska Kostajnica, BOLAN PRODUCTION d.o.o., OIB 83963253771, Ulica Antuna Pavičića 2, 44430 Hrvatska Kostajnica</derivirana_varijabla>
  </DomainObject.Predmet.ProtustrankaWithAdressOIB>
  <DomainObject.Predmet.ProtustrankaNazivFormated>
    <izvorni_sadrzaj>BOLAN PRODUCTION d.o.o.,BOLAN PRODUCTION d.o.o.</izvorni_sadrzaj>
    <derivirana_varijabla naziv="DomainObject.Predmet.ProtustrankaNazivFormated_1">BOLAN PRODUCTION d.o.o.,BOLAN PRODUCTION d.o.o.</derivirana_varijabla>
  </DomainObject.Predmet.ProtustrankaNazivFormated>
  <DomainObject.Predmet.ProtustrankaNazivFormatedOIB>
    <izvorni_sadrzaj>BOLAN PRODUCTION d.o.o., OIB 83963253771,BOLAN PRODUCTION d.o.o., OIB 83963253771</izvorni_sadrzaj>
    <derivirana_varijabla naziv="DomainObject.Predmet.ProtustrankaNazivFormatedOIB_1">BOLAN PRODUCTION d.o.o., OIB 83963253771,BOLAN PRODUCTION d.o.o., OIB 83963253771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BOLAN PRODUCTION d.o.o.; Financijska agencija</izvorni_sadrzaj>
    <derivirana_varijabla naziv="DomainObject.Predmet.StrankaFormated_1">  BOLAN PRODUCTION d.o.o.; Financijska agencija</derivirana_varijabla>
  </DomainObject.Predmet.StrankaFormated>
  <DomainObject.Predmet.StrankaFormatedOIB>
    <izvorni_sadrzaj>  BOLAN PRODUCTION d.o.o., OIB 83963253771; Financijska agencija, OIB 85821130368</izvorni_sadrzaj>
    <derivirana_varijabla naziv="DomainObject.Predmet.StrankaFormatedOIB_1">  BOLAN PRODUCTION d.o.o., OIB 83963253771; Financijska agencija, OIB 85821130368</derivirana_varijabla>
  </DomainObject.Predmet.StrankaFormatedOIB>
  <DomainObject.Predmet.StrankaFormatedWithAdress>
    <izvorni_sadrzaj> BOLAN PRODUCTION d.o.o., Ulica Antuna Pavičića 2, 44430 Hrvatska Kostajnica; Financijska agencija, TRG SVIBANJSKIH ŽRTAVA 1995. 1, 10000 Zagreb</izvorni_sadrzaj>
    <derivirana_varijabla naziv="DomainObject.Predmet.StrankaFormatedWithAdress_1"> BOLAN PRODUCTION d.o.o., Ulica Antuna Pavičića 2, 44430 Hrvatska Kostajnica; Financijska agencija, TRG SVIBANJSKIH ŽRTAVA 1995. 1, 10000 Zagreb</derivirana_varijabla>
  </DomainObject.Predmet.StrankaFormatedWithAdress>
  <DomainObject.Predmet.StrankaFormatedWithAdressOIB>
    <izvorni_sadrzaj> BOLAN PRODUCTION d.o.o., OIB 83963253771, Ulica Antuna Pavičića 2, 44430 Hrvatska Kostajnica; Financijska agencija, OIB 85821130368, TRG SVIBANJSKIH ŽRTAVA 1995. 1, 10000 Zagreb</izvorni_sadrzaj>
    <derivirana_varijabla naziv="DomainObject.Predmet.StrankaFormatedWithAdressOIB_1"> BOLAN PRODUCTION d.o.o., OIB 83963253771, Ulica Antuna Pavičića 2, 44430 Hrvatska Kostajnica; Financijska agencija, OIB 85821130368, TRG SVIBANJSKIH ŽRTAVA 1995. 1, 10000 Zagreb</derivirana_varijabla>
  </DomainObject.Predmet.StrankaFormatedWithAdressOIB>
  <DomainObject.Predmet.StrankaWithAdress>
    <izvorni_sadrzaj>BOLAN PRODUCTION d.o.o. Ulica Antuna Pavičića 2,44430 Hrvatska Kostajnica,Financijska agencija TRG SVIBANJSKIH ŽRTAVA 1995. 1,10000 Zagreb</izvorni_sadrzaj>
    <derivirana_varijabla naziv="DomainObject.Predmet.StrankaWithAdress_1">BOLAN PRODUCTION d.o.o. Ulica Antuna Pavičića 2,44430 Hrvatska Kostajnica,Financijska agencija TRG SVIBANJSKIH ŽRTAVA 1995. 1,10000 Zagreb</derivirana_varijabla>
  </DomainObject.Predmet.StrankaWithAdress>
  <DomainObject.Predmet.StrankaWithAdressOIB>
    <izvorni_sadrzaj>BOLAN PRODUCTION d.o.o., OIB 83963253771, Ulica Antuna Pavičića 2,44430 Hrvatska Kostajnica,Financijska agencija, OIB 85821130368, TRG SVIBANJSKIH ŽRTAVA 1995. 1,10000 Zagreb</izvorni_sadrzaj>
    <derivirana_varijabla naziv="DomainObject.Predmet.StrankaWithAdressOIB_1">BOLAN PRODUCTION d.o.o., OIB 83963253771, Ulica Antuna Pavičića 2,44430 Hrvatska Kostajnica,Financijska agencija, OIB 85821130368, TRG SVIBANJSKIH ŽRTAVA 1995. 1,10000 Zagreb</derivirana_varijabla>
  </DomainObject.Predmet.StrankaWithAdressOIB>
  <DomainObject.Predmet.StrankaNazivFormated>
    <izvorni_sadrzaj>BOLAN PRODUCTION d.o.o.,Financijska agencija</izvorni_sadrzaj>
    <derivirana_varijabla naziv="DomainObject.Predmet.StrankaNazivFormated_1">BOLAN PRODUCTION d.o.o.,Financijska agencija</derivirana_varijabla>
  </DomainObject.Predmet.StrankaNazivFormated>
  <DomainObject.Predmet.StrankaNazivFormatedOIB>
    <izvorni_sadrzaj>BOLAN PRODUCTION d.o.o., OIB 83963253771,Financijska agencija, OIB 85821130368</izvorni_sadrzaj>
    <derivirana_varijabla naziv="DomainObject.Predmet.StrankaNazivFormatedOIB_1">BOLAN PRODUCTION d.o.o., OIB 83963253771,Financijska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BOLAN PRODUCTION d.o.o.</item>
      <item>Financijska agencija</item>
    </izvorni_sadrzaj>
    <derivirana_varijabla naziv="DomainObject.Predmet.StrankaListFormated_1">
      <item>BOLAN PRODUCTION d.o.o.</item>
      <item>Financijska agencija</item>
    </derivirana_varijabla>
  </DomainObject.Predmet.StrankaListFormated>
  <DomainObject.Predmet.StrankaListFormatedOIB>
    <izvorni_sadrzaj>
      <item>BOLAN PRODUCTION d.o.o., OIB 83963253771</item>
      <item>Financijska agencija, OIB 85821130368</item>
    </izvorni_sadrzaj>
    <derivirana_varijabla naziv="DomainObject.Predmet.StrankaListFormatedOIB_1">
      <item>BOLAN PRODUCTION d.o.o., OIB 83963253771</item>
      <item>Financijska agencija, OIB 85821130368</item>
    </derivirana_varijabla>
  </DomainObject.Predmet.StrankaListFormatedOIB>
  <DomainObject.Predmet.StrankaListFormatedWithAdress>
    <izvorni_sadrzaj>
      <item>BOLAN PRODUCTION d.o.o., Ulica Antuna Pavičića 2, 44430 Hrvatska Kostajnica</item>
      <item>Financijska agencija, TRG SVIBANJSKIH ŽRTAVA 1995. 1, 10000 Zagreb</item>
    </izvorni_sadrzaj>
    <derivirana_varijabla naziv="DomainObject.Predmet.StrankaListFormatedWithAdress_1">
      <item>BOLAN PRODUCTION d.o.o., Ulica Antuna Pavičića 2, 44430 Hrvatska Kostajnica</item>
      <item>Financijska agencija, TRG SVIBANJSKIH ŽRTAVA 1995. 1, 10000 Zagreb</item>
    </derivirana_varijabla>
  </DomainObject.Predmet.StrankaListFormatedWithAdress>
  <DomainObject.Predmet.StrankaListFormatedWithAdressOIB>
    <izvorni_sadrzaj>
      <item>BOLAN PRODUCTION d.o.o., OIB 83963253771, Ulica Antuna Pavičića 2, 44430 Hrvatska Kostajnica</item>
      <item>Financijska agencija, OIB 85821130368, TRG SVIBANJSKIH ŽRTAVA 1995. 1, 10000 Zagreb</item>
    </izvorni_sadrzaj>
    <derivirana_varijabla naziv="DomainObject.Predmet.StrankaListFormatedWithAdressOIB_1">
      <item>BOLAN PRODUCTION d.o.o., OIB 83963253771, Ulica Antuna Pavičića 2, 44430 Hrvatska Kostajnica</item>
      <item>Financijska agencija, OIB 85821130368, TRG SVIBANJSKIH ŽRTAVA 1995. 1, 10000 Zagreb</item>
    </derivirana_varijabla>
  </DomainObject.Predmet.StrankaListFormatedWithAdressOIB>
  <DomainObject.Predmet.StrankaListNazivFormated>
    <izvorni_sadrzaj>
      <item>BOLAN PRODUCTION d.o.o.</item>
      <item>Financijska agencija</item>
    </izvorni_sadrzaj>
    <derivirana_varijabla naziv="DomainObject.Predmet.StrankaListNazivFormated_1">
      <item>BOLAN PRODUCTION d.o.o.</item>
      <item>Financijska agencija</item>
    </derivirana_varijabla>
  </DomainObject.Predmet.StrankaListNazivFormated>
  <DomainObject.Predmet.StrankaListNazivFormatedOIB>
    <izvorni_sadrzaj>
      <item>BOLAN PRODUCTION d.o.o., OIB 83963253771</item>
      <item>Financijska agencija, OIB 85821130368</item>
    </izvorni_sadrzaj>
    <derivirana_varijabla naziv="DomainObject.Predmet.StrankaListNazivFormatedOIB_1">
      <item>BOLAN PRODUCTION d.o.o., OIB 83963253771</item>
      <item>Financijska agencija, OIB 85821130368</item>
    </derivirana_varijabla>
  </DomainObject.Predmet.StrankaListNazivFormatedOIB>
  <DomainObject.Predmet.ProtuStrankaListFormated>
    <izvorni_sadrzaj>
      <item>BOLAN PRODUCTION d.o.o.</item>
      <item>BOLAN PRODUCTION d.o.o.</item>
    </izvorni_sadrzaj>
    <derivirana_varijabla naziv="DomainObject.Predmet.ProtuStrankaListFormated_1">
      <item>BOLAN PRODUCTION d.o.o.</item>
      <item>BOLAN PRODUCTION d.o.o.</item>
    </derivirana_varijabla>
  </DomainObject.Predmet.ProtuStrankaListFormated>
  <DomainObject.Predmet.ProtuStrankaListFormatedOIB>
    <izvorni_sadrzaj>
      <item>BOLAN PRODUCTION d.o.o., OIB 83963253771</item>
      <item>BOLAN PRODUCTION d.o.o., OIB 83963253771</item>
    </izvorni_sadrzaj>
    <derivirana_varijabla naziv="DomainObject.Predmet.ProtuStrankaListFormatedOIB_1">
      <item>BOLAN PRODUCTION d.o.o., OIB 83963253771</item>
      <item>BOLAN PRODUCTION d.o.o., OIB 83963253771</item>
    </derivirana_varijabla>
  </DomainObject.Predmet.ProtuStrankaListFormatedOIB>
  <DomainObject.Predmet.ProtuStrankaListFormatedWithAdress>
    <izvorni_sadrzaj>
      <item>BOLAN PRODUCTION d.o.o., Ulica Antuna Pavičića 2, 44430 Hrvatska Kostajnica</item>
      <item>BOLAN PRODUCTION d.o.o., Ulica Antuna Pavičića 2, 44430 Hrvatska Kostajnica</item>
    </izvorni_sadrzaj>
    <derivirana_varijabla naziv="DomainObject.Predmet.ProtuStrankaListFormatedWithAdress_1">
      <item>BOLAN PRODUCTION d.o.o., Ulica Antuna Pavičića 2, 44430 Hrvatska Kostajnica</item>
      <item>BOLAN PRODUCTION d.o.o., Ulica Antuna Pavičića 2, 44430 Hrvatska Kostajnica</item>
    </derivirana_varijabla>
  </DomainObject.Predmet.ProtuStrankaListFormatedWithAdress>
  <DomainObject.Predmet.ProtuStrankaListFormatedWithAdressOIB>
    <izvorni_sadrzaj>
      <item>BOLAN PRODUCTION d.o.o., OIB 83963253771, Ulica Antuna Pavičića 2, 44430 Hrvatska Kostajnica</item>
      <item>BOLAN PRODUCTION d.o.o., OIB 83963253771, Ulica Antuna Pavičića 2, 44430 Hrvatska Kostajnica</item>
    </izvorni_sadrzaj>
    <derivirana_varijabla naziv="DomainObject.Predmet.ProtuStrankaListFormatedWithAdressOIB_1">
      <item>BOLAN PRODUCTION d.o.o., OIB 83963253771, Ulica Antuna Pavičića 2, 44430 Hrvatska Kostajnica</item>
      <item>BOLAN PRODUCTION d.o.o., OIB 83963253771, Ulica Antuna Pavičića 2, 44430 Hrvatska Kostajnica</item>
    </derivirana_varijabla>
  </DomainObject.Predmet.ProtuStrankaListFormatedWithAdressOIB>
  <DomainObject.Predmet.ProtuStrankaListNazivFormated>
    <izvorni_sadrzaj>
      <item>BOLAN PRODUCTION d.o.o.</item>
      <item>BOLAN PRODUCTION d.o.o.</item>
    </izvorni_sadrzaj>
    <derivirana_varijabla naziv="DomainObject.Predmet.ProtuStrankaListNazivFormated_1">
      <item>BOLAN PRODUCTION d.o.o.</item>
      <item>BOLAN PRODUCTION d.o.o.</item>
    </derivirana_varijabla>
  </DomainObject.Predmet.ProtuStrankaListNazivFormated>
  <DomainObject.Predmet.ProtuStrankaListNazivFormatedOIB>
    <izvorni_sadrzaj>
      <item>BOLAN PRODUCTION d.o.o., OIB 83963253771</item>
      <item>BOLAN PRODUCTION d.o.o., OIB 83963253771</item>
    </izvorni_sadrzaj>
    <derivirana_varijabla naziv="DomainObject.Predmet.ProtuStrankaListNazivFormatedOIB_1">
      <item>BOLAN PRODUCTION d.o.o., OIB 83963253771</item>
      <item>BOLAN PRODUCTION d.o.o., OIB 83963253771</item>
    </derivirana_varijabla>
  </DomainObject.Predmet.ProtuStrankaListNazivFormatedOIB>
  <DomainObject.Predmet.OstaliListFormated>
    <izvorni_sadrzaj>
      <item>Klara Cadieux</item>
      <item>Stela Tursan</item>
    </izvorni_sadrzaj>
    <derivirana_varijabla naziv="DomainObject.Predmet.OstaliListFormated_1">
      <item>Klara Cadieux</item>
      <item>Stela Tursan</item>
    </derivirana_varijabla>
  </DomainObject.Predmet.OstaliListFormated>
  <DomainObject.Predmet.OstaliListFormatedOIB>
    <izvorni_sadrzaj>
      <item>Klara Cadieux, OIB 26354430588</item>
      <item>Stela Tursan, OIB 98240635269</item>
    </izvorni_sadrzaj>
    <derivirana_varijabla naziv="DomainObject.Predmet.OstaliListFormatedOIB_1">
      <item>Klara Cadieux, OIB 26354430588</item>
      <item>Stela Tursan, OIB 98240635269</item>
    </derivirana_varijabla>
  </DomainObject.Predmet.OstaliListFormatedOIB>
  <DomainObject.Predmet.OstaliListFormatedWithAdress>
    <izvorni_sadrzaj>
      <item>Klara Cadieux, Perjavička Putina 8a, 10000 Zagreb</item>
      <item>Stela Tursan, Aleja Kralja Zvonimira 11, 42000 Varaždin</item>
    </izvorni_sadrzaj>
    <derivirana_varijabla naziv="DomainObject.Predmet.OstaliListFormatedWithAdress_1">
      <item>Klara Cadieux, Perjavička Putina 8a, 10000 Zagreb</item>
      <item>Stela Tursan, Aleja Kralja Zvonimira 11, 42000 Varaždin</item>
    </derivirana_varijabla>
  </DomainObject.Predmet.OstaliListFormatedWithAdress>
  <DomainObject.Predmet.OstaliListFormatedWithAdressOIB>
    <izvorni_sadrzaj>
      <item>Klara Cadieux, OIB 26354430588, Perjavička Putina 8a, 10000 Zagreb</item>
      <item>Stela Tursan, OIB 98240635269, Aleja Kralja Zvonimira 11, 42000 Varaždin</item>
    </izvorni_sadrzaj>
    <derivirana_varijabla naziv="DomainObject.Predmet.OstaliListFormatedWithAdressOIB_1">
      <item>Klara Cadieux, OIB 26354430588, Perjavička Putina 8a, 10000 Zagreb</item>
      <item>Stela Tursan, OIB 98240635269, Aleja Kralja Zvonimira 11, 42000 Varaždin</item>
    </derivirana_varijabla>
  </DomainObject.Predmet.OstaliListFormatedWithAdressOIB>
  <DomainObject.Predmet.OstaliListNazivFormated>
    <izvorni_sadrzaj>
      <item>Klara Cadieux</item>
      <item>Stela Tursan</item>
    </izvorni_sadrzaj>
    <derivirana_varijabla naziv="DomainObject.Predmet.OstaliListNazivFormated_1">
      <item>Klara Cadieux</item>
      <item>Stela Tursan</item>
    </derivirana_varijabla>
  </DomainObject.Predmet.OstaliListNazivFormated>
  <DomainObject.Predmet.OstaliListNazivFormatedOIB>
    <izvorni_sadrzaj>
      <item>Klara Cadieux, OIB 26354430588</item>
      <item>Stela Tursan, OIB 98240635269</item>
    </izvorni_sadrzaj>
    <derivirana_varijabla naziv="DomainObject.Predmet.OstaliListNazivFormatedOIB_1">
      <item>Klara Cadieux, OIB 26354430588</item>
      <item>Stela Tursan, OIB 98240635269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2023.</izvorni_sadrzaj>
    <derivirana_varijabla naziv="DomainObject.Datum_1">3. listopada 2023.</derivirana_varijabla>
  </DomainObject.Datum>
  <DomainObject.PoslovniBrojDokumenta>
    <izvorni_sadrzaj>St-2835/2022-19</izvorni_sadrzaj>
    <derivirana_varijabla naziv="DomainObject.PoslovniBrojDokumenta_1">St-2835/2022-19</derivirana_varijabla>
  </DomainObject.PoslovniBrojDokumenta>
  <DomainObject.Predmet.StrankaIDrugi>
    <izvorni_sadrzaj>BOLAN PRODUCTION d.o.o. i dr.</izvorni_sadrzaj>
    <derivirana_varijabla naziv="DomainObject.Predmet.StrankaIDrugi_1">BOLAN PRODUCTION d.o.o. i dr.</derivirana_varijabla>
  </DomainObject.Predmet.StrankaIDrugi>
  <DomainObject.Predmet.ProtustrankaIDrugi>
    <izvorni_sadrzaj>BOLAN PRODUCTION d.o.o. i dr.</izvorni_sadrzaj>
    <derivirana_varijabla naziv="DomainObject.Predmet.ProtustrankaIDrugi_1">BOLAN PRODUCTION d.o.o. i dr.</derivirana_varijabla>
  </DomainObject.Predmet.ProtustrankaIDrugi>
  <DomainObject.Predmet.StrankaIDrugiAdressOIB>
    <izvorni_sadrzaj>BOLAN PRODUCTION d.o.o., OIB 83963253771, Ulica Antuna Pavičića 2, 44430 Hrvatska Kostajnica i dr.</izvorni_sadrzaj>
    <derivirana_varijabla naziv="DomainObject.Predmet.StrankaIDrugiAdressOIB_1">BOLAN PRODUCTION d.o.o., OIB 83963253771, Ulica Antuna Pavičića 2, 44430 Hrvatska Kostajnica i dr.</derivirana_varijabla>
  </DomainObject.Predmet.StrankaIDrugiAdressOIB>
  <DomainObject.Predmet.ProtustrankaIDrugiAdressOIB>
    <izvorni_sadrzaj>BOLAN PRODUCTION d.o.o., OIB 83963253771, Ulica Antuna Pavičića 2, 44430 Hrvatska Kostajnica i dr.</izvorni_sadrzaj>
    <derivirana_varijabla naziv="DomainObject.Predmet.ProtustrankaIDrugiAdressOIB_1">BOLAN PRODUCTION d.o.o., OIB 83963253771, Ulica Antuna Pavičića 2, 44430 Hrvatska Kostajnica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BOLAN PRODUCTION d.o.o.</item>
      <item>BOLAN PRODUCTION d.o.o.</item>
      <item>BOLAN PRODUCTION d.o.o.</item>
      <item>Financijska agencija</item>
      <item>Klara Cadieux</item>
      <item>Stela Tursan</item>
    </izvorni_sadrzaj>
    <derivirana_varijabla naziv="DomainObject.Predmet.SudioniciListNaziv_1">
      <item>BOLAN PRODUCTION d.o.o.</item>
      <item>BOLAN PRODUCTION d.o.o.</item>
      <item>BOLAN PRODUCTION d.o.o.</item>
      <item>Financijska agencija</item>
      <item>Klara Cadieux</item>
      <item>Stela Tursan</item>
    </derivirana_varijabla>
  </DomainObject.Predmet.SudioniciListNaziv>
  <DomainObject.Predmet.SudioniciListAdressOIB>
    <izvorni_sadrzaj>
      <item>BOLAN PRODUCTION d.o.o., OIB 83963253771, Ulica Antuna Pavičića 2,44430 Hrvatska Kostajnica</item>
      <item>BOLAN PRODUCTION d.o.o., OIB 83963253771, Ulica Antuna Pavičića 2,44430 Hrvatska Kostajnica</item>
      <item>BOLAN PRODUCTION d.o.o., OIB 83963253771, Ulica Antuna Pavičića 2,44430 Hrvatska Kostajnica</item>
      <item>Financijska agencija, OIB 85821130368, TRG SVIBANJSKIH ŽRTAVA 1995. 1,10000 Zagreb</item>
      <item>Klara Cadieux, OIB 26354430588, Perjavička Putina 8a,10000 Zagreb</item>
      <item>Stela Tursan, OIB 98240635269, Aleja Kralja Zvonimira 11,42000 Varaždin</item>
    </izvorni_sadrzaj>
    <derivirana_varijabla naziv="DomainObject.Predmet.SudioniciListAdressOIB_1">
      <item>BOLAN PRODUCTION d.o.o., OIB 83963253771, Ulica Antuna Pavičića 2,44430 Hrvatska Kostajnica</item>
      <item>BOLAN PRODUCTION d.o.o., OIB 83963253771, Ulica Antuna Pavičića 2,44430 Hrvatska Kostajnica</item>
      <item>BOLAN PRODUCTION d.o.o., OIB 83963253771, Ulica Antuna Pavičića 2,44430 Hrvatska Kostajnica</item>
      <item>Financijska agencija, OIB 85821130368, TRG SVIBANJSKIH ŽRTAVA 1995. 1,10000 Zagreb</item>
      <item>Klara Cadieux, OIB 26354430588, Perjavička Putina 8a,10000 Zagreb</item>
      <item>Stela Tursan, OIB 98240635269, Aleja Kralja Zvonimira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83963253771</item>
      <item>, OIB 83963253771</item>
      <item>, OIB 83963253771</item>
      <item>, OIB 26354430588</item>
      <item>, OIB 98240635269</item>
    </izvorni_sadrzaj>
    <derivirana_varijabla naziv="DomainObject.Predmet.SudioniciListNazivOIB_1">
      <item>, OIB 85821130368</item>
      <item>, OIB 83963253771</item>
      <item>, OIB 83963253771</item>
      <item>, OIB 83963253771</item>
      <item>, OIB 26354430588</item>
      <item>, OIB 98240635269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A636B8-7575-43E6-A831-E74B9259CE62}">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14</properties:Pages>
  <properties:Words>2691</properties:Words>
  <properties:Characters>16506</properties:Characters>
  <properties:Lines>1096</properties:Lines>
  <properties:Paragraphs>403</properties:Paragraphs>
  <properties:TotalTime>21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19260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2023-10-02T12:26:00Z</dcterms:created>
  <dc:creator>Vinka Mihalinčić</dc:creator>
  <cp:lastModifiedBy>Vinka Mihalinčić</cp:lastModifiedBy>
  <cp:lastPrinted>2023-01-11T09:19:00Z</cp:lastPrinted>
  <dcterms:modified xmlns:xsi="http://www.w3.org/2001/XMLSchema-instance" xsi:type="dcterms:W3CDTF">2023-10-03T08:23:00Z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St-2835/2022-19 / Zapisnik - Ispitno ročište (St-2835-22-ispitno i izvještajno ročište.docx)</vt:lpwstr>
  </prop:property>
  <prop:property fmtid="{D5CDD505-2E9C-101B-9397-08002B2CF9AE}" pid="4" name="CC_coloring">
    <vt:bool>false</vt:bool>
  </prop:property>
  <prop:property fmtid="{D5CDD505-2E9C-101B-9397-08002B2CF9AE}" pid="5" name="BrojStranica">
    <vt:i4>14</vt:i4>
  </prop:property>
</prop:Properties>
</file>